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300EE5B" w14:textId="4A303682" w:rsidR="008C4E6C" w:rsidRPr="004A4F9A" w:rsidRDefault="008C4E6C" w:rsidP="004A4F9A">
      <w:pPr>
        <w:spacing w:after="0"/>
        <w:jc w:val="right"/>
        <w:rPr>
          <w:rFonts w:ascii="Arial" w:hAnsi="Arial" w:cs="Arial"/>
          <w:sz w:val="18"/>
          <w:szCs w:val="18"/>
        </w:rPr>
      </w:pPr>
      <w:r w:rsidRPr="00590863">
        <w:rPr>
          <w:rFonts w:ascii="Arial" w:hAnsi="Arial" w:cs="Arial"/>
          <w:sz w:val="18"/>
          <w:szCs w:val="18"/>
        </w:rPr>
        <w:t>Obrazec št: 1</w:t>
      </w:r>
    </w:p>
    <w:p w14:paraId="35C50BED" w14:textId="77777777" w:rsidR="008C4E6C" w:rsidRDefault="008C4E6C" w:rsidP="008C4E6C">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63674808" w14:textId="77777777" w:rsidR="008C4E6C" w:rsidRDefault="008C4E6C" w:rsidP="008C4E6C">
      <w:pPr>
        <w:spacing w:after="120"/>
        <w:rPr>
          <w:rFonts w:ascii="Arial" w:hAnsi="Arial" w:cs="Arial"/>
        </w:rPr>
      </w:pPr>
    </w:p>
    <w:p w14:paraId="0C4338F2" w14:textId="631640B0" w:rsidR="000F5454" w:rsidRDefault="008C4E6C">
      <w:pPr>
        <w:spacing w:before="225" w:after="225" w:line="240" w:lineRule="auto"/>
        <w:jc w:val="both"/>
      </w:pPr>
      <w:r>
        <w:rPr>
          <w:rFonts w:ascii="Arial" w:hAnsi="Arial" w:cs="Arial"/>
          <w:color w:val="000000"/>
          <w:sz w:val="18"/>
          <w:szCs w:val="18"/>
        </w:rPr>
        <w:t>Na osnovi povabila za naročilo »</w:t>
      </w:r>
      <w:r>
        <w:rPr>
          <w:rFonts w:ascii="Arial" w:hAnsi="Arial" w:cs="Arial"/>
          <w:b/>
          <w:bCs/>
          <w:color w:val="000000"/>
          <w:sz w:val="18"/>
          <w:szCs w:val="18"/>
        </w:rPr>
        <w:t>Izbira izvajalca za izvedbo prevozov osnovnošolskih o</w:t>
      </w:r>
      <w:r w:rsidR="00F06F01">
        <w:rPr>
          <w:rFonts w:ascii="Arial" w:hAnsi="Arial" w:cs="Arial"/>
          <w:b/>
          <w:bCs/>
          <w:color w:val="000000"/>
          <w:sz w:val="18"/>
          <w:szCs w:val="18"/>
        </w:rPr>
        <w:t>trok v Občini Prevalje v šolskem</w:t>
      </w:r>
      <w:r>
        <w:rPr>
          <w:rFonts w:ascii="Arial" w:hAnsi="Arial" w:cs="Arial"/>
          <w:b/>
          <w:bCs/>
          <w:color w:val="000000"/>
          <w:sz w:val="18"/>
          <w:szCs w:val="18"/>
        </w:rPr>
        <w:t xml:space="preserve"> let</w:t>
      </w:r>
      <w:r w:rsidR="00F06F01">
        <w:rPr>
          <w:rFonts w:ascii="Arial" w:hAnsi="Arial" w:cs="Arial"/>
          <w:b/>
          <w:bCs/>
          <w:color w:val="000000"/>
          <w:sz w:val="18"/>
          <w:szCs w:val="18"/>
        </w:rPr>
        <w:t>u 202</w:t>
      </w:r>
      <w:r w:rsidR="0012670E">
        <w:rPr>
          <w:rFonts w:ascii="Arial" w:hAnsi="Arial" w:cs="Arial"/>
          <w:b/>
          <w:bCs/>
          <w:color w:val="000000"/>
          <w:sz w:val="18"/>
          <w:szCs w:val="18"/>
        </w:rPr>
        <w:t>4</w:t>
      </w:r>
      <w:r w:rsidR="00F06F01">
        <w:rPr>
          <w:rFonts w:ascii="Arial" w:hAnsi="Arial" w:cs="Arial"/>
          <w:b/>
          <w:bCs/>
          <w:color w:val="000000"/>
          <w:sz w:val="18"/>
          <w:szCs w:val="18"/>
        </w:rPr>
        <w:t>/202</w:t>
      </w:r>
      <w:r w:rsidR="0012670E">
        <w:rPr>
          <w:rFonts w:ascii="Arial" w:hAnsi="Arial" w:cs="Arial"/>
          <w:b/>
          <w:bCs/>
          <w:color w:val="000000"/>
          <w:sz w:val="18"/>
          <w:szCs w:val="18"/>
        </w:rPr>
        <w:t>5 in 2025-2026</w:t>
      </w:r>
      <w:r>
        <w:rPr>
          <w:rFonts w:ascii="Arial" w:hAnsi="Arial" w:cs="Arial"/>
          <w:color w:val="000000"/>
          <w:sz w:val="18"/>
          <w:szCs w:val="18"/>
        </w:rPr>
        <w:t>« dajemo ponudbo, kot sledi:</w:t>
      </w:r>
    </w:p>
    <w:p w14:paraId="09EC4DD2" w14:textId="77777777" w:rsidR="000F5454" w:rsidRDefault="008C4E6C">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xml:space="preserve">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0F5454" w14:paraId="7FFA544B"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97223B7" w14:textId="77777777" w:rsidR="000F5454" w:rsidRDefault="008C4E6C">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D106B0" w14:textId="77777777" w:rsidR="000F5454" w:rsidRDefault="008C4E6C">
            <w:r>
              <w:rPr>
                <w:rFonts w:ascii="Arial" w:hAnsi="Arial" w:cs="Arial"/>
                <w:color w:val="000000"/>
                <w:position w:val="-2"/>
                <w:sz w:val="18"/>
                <w:szCs w:val="18"/>
              </w:rPr>
              <w:t> </w:t>
            </w:r>
          </w:p>
        </w:tc>
      </w:tr>
      <w:tr w:rsidR="000F5454" w14:paraId="7AAE0581"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180B097" w14:textId="77777777" w:rsidR="000F5454" w:rsidRDefault="008C4E6C">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0367B4" w14:textId="77777777" w:rsidR="000F5454" w:rsidRDefault="008C4E6C">
            <w:r>
              <w:rPr>
                <w:rFonts w:ascii="Arial" w:hAnsi="Arial" w:cs="Arial"/>
                <w:color w:val="000000"/>
                <w:position w:val="-2"/>
                <w:sz w:val="18"/>
                <w:szCs w:val="18"/>
              </w:rPr>
              <w:t> </w:t>
            </w:r>
          </w:p>
        </w:tc>
      </w:tr>
    </w:tbl>
    <w:p w14:paraId="01163103" w14:textId="77777777" w:rsidR="000F5454" w:rsidRDefault="008C4E6C">
      <w:pPr>
        <w:spacing w:before="225" w:after="225" w:line="240" w:lineRule="auto"/>
        <w:jc w:val="both"/>
      </w:pPr>
      <w:r>
        <w:rPr>
          <w:rFonts w:ascii="Arial" w:hAnsi="Arial" w:cs="Arial"/>
          <w:color w:val="000000"/>
          <w:sz w:val="18"/>
          <w:szCs w:val="18"/>
        </w:rPr>
        <w:t>Ponudbo oddajamo (ustrezno označite):</w:t>
      </w:r>
    </w:p>
    <w:p w14:paraId="4B62E494" w14:textId="77777777" w:rsidR="000F5454" w:rsidRDefault="008C4E6C">
      <w:pPr>
        <w:spacing w:before="225" w:after="225" w:line="240" w:lineRule="auto"/>
        <w:jc w:val="both"/>
      </w:pPr>
      <w:r>
        <w:fldChar w:fldCharType="begin">
          <w:ffData>
            <w:name w:val="cbox15d2487992c17c"/>
            <w:enabled/>
            <w:calcOnExit w:val="0"/>
            <w:checkBox>
              <w:sizeAuto/>
              <w:default w:val="0"/>
            </w:checkBox>
          </w:ffData>
        </w:fldChar>
      </w:r>
      <w:bookmarkStart w:id="0" w:name="cbox15d2487992c17c"/>
      <w:r>
        <w:instrText xml:space="preserve"> FORMCHECKBOX </w:instrText>
      </w:r>
      <w:r w:rsidR="00000000">
        <w:fldChar w:fldCharType="separate"/>
      </w:r>
      <w:r>
        <w:fldChar w:fldCharType="end"/>
      </w:r>
      <w:bookmarkEnd w:id="0"/>
      <w:r>
        <w:rPr>
          <w:rFonts w:ascii="Arial" w:hAnsi="Arial" w:cs="Arial"/>
          <w:color w:val="000000"/>
          <w:sz w:val="18"/>
          <w:szCs w:val="18"/>
        </w:rPr>
        <w:t> samostojno</w:t>
      </w:r>
    </w:p>
    <w:p w14:paraId="2BE7ED37" w14:textId="77777777" w:rsidR="000F5454" w:rsidRDefault="008C4E6C">
      <w:pPr>
        <w:spacing w:before="225" w:after="225" w:line="240" w:lineRule="auto"/>
        <w:jc w:val="both"/>
      </w:pPr>
      <w:r>
        <w:fldChar w:fldCharType="begin">
          <w:ffData>
            <w:name w:val="cbox15d2487992c497"/>
            <w:enabled/>
            <w:calcOnExit w:val="0"/>
            <w:checkBox>
              <w:sizeAuto/>
              <w:default w:val="0"/>
            </w:checkBox>
          </w:ffData>
        </w:fldChar>
      </w:r>
      <w:bookmarkStart w:id="1" w:name="cbox15d2487992c497"/>
      <w:r>
        <w:instrText xml:space="preserve"> FORMCHECKBOX </w:instrText>
      </w:r>
      <w:r w:rsidR="00000000">
        <w:fldChar w:fldCharType="separate"/>
      </w:r>
      <w:r>
        <w:fldChar w:fldCharType="end"/>
      </w:r>
      <w:bookmarkEnd w:id="1"/>
      <w:r>
        <w:rPr>
          <w:rFonts w:ascii="Arial" w:hAnsi="Arial" w:cs="Arial"/>
          <w:color w:val="000000"/>
          <w:sz w:val="18"/>
          <w:szCs w:val="18"/>
        </w:rPr>
        <w:t> z naslednjimi partnerji (navedite samo firme): ___________________________________</w:t>
      </w:r>
    </w:p>
    <w:p w14:paraId="7B84280D" w14:textId="77777777" w:rsidR="000F5454" w:rsidRDefault="008C4E6C">
      <w:pPr>
        <w:spacing w:before="225" w:after="225" w:line="240" w:lineRule="auto"/>
        <w:jc w:val="both"/>
      </w:pPr>
      <w:r>
        <w:fldChar w:fldCharType="begin">
          <w:ffData>
            <w:name w:val="cbox15d2487992c7be"/>
            <w:enabled/>
            <w:calcOnExit w:val="0"/>
            <w:checkBox>
              <w:sizeAuto/>
              <w:default w:val="0"/>
            </w:checkBox>
          </w:ffData>
        </w:fldChar>
      </w:r>
      <w:bookmarkStart w:id="2" w:name="cbox15d2487992c7be"/>
      <w:r>
        <w:instrText xml:space="preserve"> FORMCHECKBOX </w:instrText>
      </w:r>
      <w:r w:rsidR="00000000">
        <w:fldChar w:fldCharType="separate"/>
      </w:r>
      <w:r>
        <w:fldChar w:fldCharType="end"/>
      </w:r>
      <w:bookmarkEnd w:id="2"/>
      <w:r>
        <w:rPr>
          <w:rFonts w:ascii="Arial" w:hAnsi="Arial" w:cs="Arial"/>
          <w:color w:val="000000"/>
          <w:sz w:val="18"/>
          <w:szCs w:val="18"/>
        </w:rPr>
        <w:t> z naslednjimi podizvajalci (navedite samo firme): ________________________________</w:t>
      </w:r>
    </w:p>
    <w:p w14:paraId="18016918" w14:textId="77777777" w:rsidR="000F5454" w:rsidRDefault="008C4E6C">
      <w:pPr>
        <w:spacing w:before="225" w:after="225" w:line="240" w:lineRule="auto"/>
        <w:jc w:val="both"/>
      </w:pPr>
      <w:r>
        <w:fldChar w:fldCharType="begin">
          <w:ffData>
            <w:name w:val="cbox15d2487992cad0"/>
            <w:enabled/>
            <w:calcOnExit w:val="0"/>
            <w:checkBox>
              <w:sizeAuto/>
              <w:default w:val="0"/>
            </w:checkBox>
          </w:ffData>
        </w:fldChar>
      </w:r>
      <w:bookmarkStart w:id="3" w:name="cbox15d2487992cad0"/>
      <w:r>
        <w:instrText xml:space="preserve"> FORMCHECKBOX </w:instrText>
      </w:r>
      <w:r w:rsidR="00000000">
        <w:fldChar w:fldCharType="separate"/>
      </w:r>
      <w:r>
        <w:fldChar w:fldCharType="end"/>
      </w:r>
      <w:bookmarkEnd w:id="3"/>
      <w:r>
        <w:rPr>
          <w:rFonts w:ascii="Arial" w:hAnsi="Arial" w:cs="Arial"/>
          <w:color w:val="000000"/>
          <w:sz w:val="18"/>
          <w:szCs w:val="18"/>
        </w:rPr>
        <w:t>  z uporabo zmogljivosti naslednjih subjektov (navedite samo firme): _____________________________</w:t>
      </w:r>
    </w:p>
    <w:p w14:paraId="092986A1" w14:textId="77777777" w:rsidR="00A92762" w:rsidRDefault="00A92762">
      <w:pPr>
        <w:spacing w:before="225" w:after="225" w:line="240" w:lineRule="auto"/>
        <w:jc w:val="both"/>
        <w:rPr>
          <w:rFonts w:ascii="Arial" w:hAnsi="Arial" w:cs="Arial"/>
          <w:color w:val="000000"/>
          <w:sz w:val="18"/>
          <w:szCs w:val="18"/>
        </w:rPr>
      </w:pPr>
    </w:p>
    <w:p w14:paraId="191E77DA" w14:textId="77777777" w:rsidR="00A92762" w:rsidRDefault="00A92762">
      <w:pPr>
        <w:spacing w:before="225" w:after="225" w:line="240" w:lineRule="auto"/>
        <w:jc w:val="both"/>
        <w:rPr>
          <w:rFonts w:ascii="Arial" w:hAnsi="Arial" w:cs="Arial"/>
          <w:color w:val="000000"/>
          <w:sz w:val="18"/>
          <w:szCs w:val="18"/>
        </w:rPr>
      </w:pPr>
      <w:r>
        <w:rPr>
          <w:rFonts w:ascii="Arial" w:hAnsi="Arial" w:cs="Arial"/>
          <w:color w:val="000000"/>
          <w:sz w:val="18"/>
          <w:szCs w:val="18"/>
        </w:rPr>
        <w:t>Ponudbo oddajamo za (ustrezno obkrožite Zaporedno številko v prvem stolpcu):</w:t>
      </w:r>
    </w:p>
    <w:tbl>
      <w:tblPr>
        <w:tblStyle w:val="NormalTablePHPDOCX"/>
        <w:tblW w:w="5000" w:type="pct"/>
        <w:jc w:val="center"/>
        <w:tblLook w:val="04A0" w:firstRow="1" w:lastRow="0" w:firstColumn="1" w:lastColumn="0" w:noHBand="0" w:noVBand="1"/>
      </w:tblPr>
      <w:tblGrid>
        <w:gridCol w:w="1143"/>
        <w:gridCol w:w="1828"/>
        <w:gridCol w:w="6087"/>
      </w:tblGrid>
      <w:tr w:rsidR="00A92762" w14:paraId="4C153789" w14:textId="77777777" w:rsidTr="00A92762">
        <w:trPr>
          <w:trHeight w:val="177"/>
          <w:jc w:val="center"/>
        </w:trPr>
        <w:tc>
          <w:tcPr>
            <w:tcW w:w="631" w:type="pct"/>
            <w:tcBorders>
              <w:top w:val="single" w:sz="5" w:space="0" w:color="000000"/>
              <w:left w:val="single" w:sz="5" w:space="0" w:color="000000"/>
              <w:bottom w:val="single" w:sz="5" w:space="0" w:color="000000"/>
              <w:right w:val="single" w:sz="5" w:space="0" w:color="000000"/>
            </w:tcBorders>
            <w:shd w:val="clear" w:color="auto" w:fill="D1D1D1"/>
          </w:tcPr>
          <w:p w14:paraId="40E8A3DD" w14:textId="77777777" w:rsidR="00A92762" w:rsidRDefault="00A92762" w:rsidP="004C5F29">
            <w:pPr>
              <w:jc w:val="center"/>
              <w:rPr>
                <w:rFonts w:ascii="Arial" w:hAnsi="Arial" w:cs="Arial"/>
                <w:b/>
                <w:bCs/>
                <w:color w:val="000000"/>
                <w:position w:val="-2"/>
                <w:sz w:val="18"/>
                <w:szCs w:val="18"/>
                <w:shd w:val="clear" w:color="auto" w:fill="D1D1D1"/>
              </w:rPr>
            </w:pPr>
            <w:proofErr w:type="spellStart"/>
            <w:r>
              <w:rPr>
                <w:rFonts w:ascii="Arial" w:hAnsi="Arial" w:cs="Arial"/>
                <w:b/>
                <w:bCs/>
                <w:color w:val="000000"/>
                <w:position w:val="-2"/>
                <w:sz w:val="18"/>
                <w:szCs w:val="18"/>
                <w:shd w:val="clear" w:color="auto" w:fill="D1D1D1"/>
              </w:rPr>
              <w:t>Zap</w:t>
            </w:r>
            <w:proofErr w:type="spellEnd"/>
            <w:r>
              <w:rPr>
                <w:rFonts w:ascii="Arial" w:hAnsi="Arial" w:cs="Arial"/>
                <w:b/>
                <w:bCs/>
                <w:color w:val="000000"/>
                <w:position w:val="-2"/>
                <w:sz w:val="18"/>
                <w:szCs w:val="18"/>
                <w:shd w:val="clear" w:color="auto" w:fill="D1D1D1"/>
              </w:rPr>
              <w:t>. številka</w:t>
            </w:r>
          </w:p>
        </w:tc>
        <w:tc>
          <w:tcPr>
            <w:tcW w:w="1009"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7E31B92" w14:textId="77777777" w:rsidR="00A92762" w:rsidRDefault="00A92762" w:rsidP="004C5F29">
            <w:pPr>
              <w:jc w:val="center"/>
            </w:pPr>
            <w:r>
              <w:rPr>
                <w:rFonts w:ascii="Arial" w:hAnsi="Arial" w:cs="Arial"/>
                <w:b/>
                <w:bCs/>
                <w:color w:val="000000"/>
                <w:position w:val="-2"/>
                <w:sz w:val="18"/>
                <w:szCs w:val="18"/>
                <w:shd w:val="clear" w:color="auto" w:fill="D1D1D1"/>
              </w:rPr>
              <w:t>Sklop</w:t>
            </w:r>
          </w:p>
        </w:tc>
        <w:tc>
          <w:tcPr>
            <w:tcW w:w="336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EA5720E" w14:textId="77777777" w:rsidR="00A92762" w:rsidRDefault="00A92762" w:rsidP="004C5F29">
            <w:pPr>
              <w:jc w:val="center"/>
            </w:pPr>
            <w:r>
              <w:rPr>
                <w:rFonts w:ascii="Arial" w:hAnsi="Arial" w:cs="Arial"/>
                <w:b/>
                <w:bCs/>
                <w:color w:val="000000"/>
                <w:position w:val="-2"/>
                <w:sz w:val="18"/>
                <w:szCs w:val="18"/>
                <w:shd w:val="clear" w:color="auto" w:fill="D1D1D1"/>
              </w:rPr>
              <w:t>Naziv sklopa</w:t>
            </w:r>
          </w:p>
        </w:tc>
      </w:tr>
      <w:tr w:rsidR="00A92762" w14:paraId="36C4BA0F" w14:textId="77777777" w:rsidTr="00A92762">
        <w:trPr>
          <w:trHeight w:val="533"/>
          <w:jc w:val="center"/>
        </w:trPr>
        <w:tc>
          <w:tcPr>
            <w:tcW w:w="631" w:type="pct"/>
            <w:tcBorders>
              <w:top w:val="single" w:sz="5" w:space="0" w:color="000000"/>
              <w:left w:val="single" w:sz="5" w:space="0" w:color="000000"/>
              <w:bottom w:val="single" w:sz="5" w:space="0" w:color="000000"/>
              <w:right w:val="single" w:sz="5" w:space="0" w:color="000000"/>
            </w:tcBorders>
            <w:vAlign w:val="center"/>
          </w:tcPr>
          <w:p w14:paraId="6500624D" w14:textId="77777777" w:rsidR="00A92762" w:rsidRDefault="00A92762" w:rsidP="00A92762">
            <w:pPr>
              <w:jc w:val="center"/>
              <w:rPr>
                <w:rFonts w:ascii="Arial" w:hAnsi="Arial" w:cs="Arial"/>
                <w:color w:val="000000"/>
                <w:position w:val="-2"/>
                <w:sz w:val="18"/>
                <w:szCs w:val="18"/>
              </w:rPr>
            </w:pPr>
            <w:r>
              <w:rPr>
                <w:rFonts w:ascii="Arial" w:hAnsi="Arial" w:cs="Arial"/>
                <w:color w:val="000000"/>
                <w:position w:val="-2"/>
                <w:sz w:val="18"/>
                <w:szCs w:val="18"/>
              </w:rPr>
              <w:t>1</w:t>
            </w:r>
          </w:p>
        </w:tc>
        <w:tc>
          <w:tcPr>
            <w:tcW w:w="100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C81483" w14:textId="77777777" w:rsidR="00A92762" w:rsidRDefault="00A92762" w:rsidP="00A92762">
            <w:r>
              <w:rPr>
                <w:rFonts w:ascii="Arial" w:hAnsi="Arial" w:cs="Arial"/>
                <w:color w:val="000000"/>
                <w:position w:val="-2"/>
                <w:sz w:val="18"/>
                <w:szCs w:val="18"/>
              </w:rPr>
              <w:t xml:space="preserve">sklop 1 </w:t>
            </w:r>
          </w:p>
        </w:tc>
        <w:tc>
          <w:tcPr>
            <w:tcW w:w="336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C7DF0C" w14:textId="77777777" w:rsidR="00A92762" w:rsidRDefault="00A92762" w:rsidP="004C5F29">
            <w:r>
              <w:rPr>
                <w:rFonts w:ascii="Arial" w:hAnsi="Arial" w:cs="Arial"/>
                <w:color w:val="000000"/>
                <w:position w:val="-2"/>
                <w:sz w:val="18"/>
                <w:szCs w:val="18"/>
              </w:rPr>
              <w:t> Izvajanje prevoza osnovnošolskih otrok na relaciji Kot pri Prevaljah</w:t>
            </w:r>
          </w:p>
        </w:tc>
      </w:tr>
      <w:tr w:rsidR="00A92762" w14:paraId="5233405C" w14:textId="77777777" w:rsidTr="00A92762">
        <w:trPr>
          <w:trHeight w:val="533"/>
          <w:jc w:val="center"/>
        </w:trPr>
        <w:tc>
          <w:tcPr>
            <w:tcW w:w="631" w:type="pct"/>
            <w:tcBorders>
              <w:top w:val="single" w:sz="5" w:space="0" w:color="000000"/>
              <w:left w:val="single" w:sz="5" w:space="0" w:color="000000"/>
              <w:bottom w:val="single" w:sz="5" w:space="0" w:color="000000"/>
              <w:right w:val="single" w:sz="5" w:space="0" w:color="000000"/>
            </w:tcBorders>
            <w:vAlign w:val="center"/>
          </w:tcPr>
          <w:p w14:paraId="34229E1A" w14:textId="77777777" w:rsidR="00A92762" w:rsidRDefault="00A92762" w:rsidP="00A92762">
            <w:pPr>
              <w:jc w:val="center"/>
              <w:rPr>
                <w:rFonts w:ascii="Arial" w:hAnsi="Arial" w:cs="Arial"/>
                <w:color w:val="000000"/>
                <w:position w:val="-2"/>
                <w:sz w:val="18"/>
                <w:szCs w:val="18"/>
              </w:rPr>
            </w:pPr>
            <w:r>
              <w:rPr>
                <w:rFonts w:ascii="Arial" w:hAnsi="Arial" w:cs="Arial"/>
                <w:color w:val="000000"/>
                <w:position w:val="-2"/>
                <w:sz w:val="18"/>
                <w:szCs w:val="18"/>
              </w:rPr>
              <w:t>2</w:t>
            </w:r>
          </w:p>
        </w:tc>
        <w:tc>
          <w:tcPr>
            <w:tcW w:w="100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181E51" w14:textId="77777777" w:rsidR="00A92762" w:rsidRDefault="00A92762" w:rsidP="00A92762">
            <w:r>
              <w:rPr>
                <w:rFonts w:ascii="Arial" w:hAnsi="Arial" w:cs="Arial"/>
                <w:color w:val="000000"/>
                <w:position w:val="-2"/>
                <w:sz w:val="18"/>
                <w:szCs w:val="18"/>
              </w:rPr>
              <w:t xml:space="preserve">sklop 2 </w:t>
            </w:r>
          </w:p>
        </w:tc>
        <w:tc>
          <w:tcPr>
            <w:tcW w:w="336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B4FDF38" w14:textId="77777777" w:rsidR="00A92762" w:rsidRDefault="00A92762" w:rsidP="004C5F29">
            <w:r>
              <w:rPr>
                <w:rFonts w:ascii="Arial" w:hAnsi="Arial" w:cs="Arial"/>
                <w:color w:val="000000"/>
                <w:position w:val="-2"/>
                <w:sz w:val="18"/>
                <w:szCs w:val="18"/>
              </w:rPr>
              <w:t> Izvajanje prevoza osnovnošolskih otrok na relaciji Breznica</w:t>
            </w:r>
          </w:p>
        </w:tc>
      </w:tr>
      <w:tr w:rsidR="00A92762" w14:paraId="37DD2E03" w14:textId="77777777" w:rsidTr="00A92762">
        <w:trPr>
          <w:trHeight w:val="533"/>
          <w:jc w:val="center"/>
        </w:trPr>
        <w:tc>
          <w:tcPr>
            <w:tcW w:w="631" w:type="pct"/>
            <w:tcBorders>
              <w:top w:val="single" w:sz="5" w:space="0" w:color="000000"/>
              <w:left w:val="single" w:sz="5" w:space="0" w:color="000000"/>
              <w:bottom w:val="single" w:sz="5" w:space="0" w:color="000000"/>
              <w:right w:val="single" w:sz="5" w:space="0" w:color="000000"/>
            </w:tcBorders>
            <w:vAlign w:val="center"/>
          </w:tcPr>
          <w:p w14:paraId="1338DB2C" w14:textId="77777777" w:rsidR="00A92762" w:rsidRDefault="00A92762" w:rsidP="00A92762">
            <w:pPr>
              <w:jc w:val="center"/>
              <w:rPr>
                <w:rFonts w:ascii="Arial" w:hAnsi="Arial" w:cs="Arial"/>
                <w:color w:val="000000"/>
                <w:position w:val="-2"/>
                <w:sz w:val="18"/>
                <w:szCs w:val="18"/>
              </w:rPr>
            </w:pPr>
            <w:r>
              <w:rPr>
                <w:rFonts w:ascii="Arial" w:hAnsi="Arial" w:cs="Arial"/>
                <w:color w:val="000000"/>
                <w:position w:val="-2"/>
                <w:sz w:val="18"/>
                <w:szCs w:val="18"/>
              </w:rPr>
              <w:t>3</w:t>
            </w:r>
          </w:p>
        </w:tc>
        <w:tc>
          <w:tcPr>
            <w:tcW w:w="100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3CE0FC" w14:textId="77777777" w:rsidR="00A92762" w:rsidRDefault="00A92762" w:rsidP="00A92762">
            <w:r>
              <w:rPr>
                <w:rFonts w:ascii="Arial" w:hAnsi="Arial" w:cs="Arial"/>
                <w:color w:val="000000"/>
                <w:position w:val="-2"/>
                <w:sz w:val="18"/>
                <w:szCs w:val="18"/>
              </w:rPr>
              <w:t>sklop 3</w:t>
            </w:r>
          </w:p>
        </w:tc>
        <w:tc>
          <w:tcPr>
            <w:tcW w:w="336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8FC74A" w14:textId="77777777" w:rsidR="00A92762" w:rsidRDefault="00A92762" w:rsidP="004C5F29">
            <w:r>
              <w:rPr>
                <w:rFonts w:ascii="Arial" w:hAnsi="Arial" w:cs="Arial"/>
                <w:color w:val="000000"/>
                <w:position w:val="-2"/>
                <w:sz w:val="18"/>
                <w:szCs w:val="18"/>
              </w:rPr>
              <w:t> Izvajanje prevoza osnovnošolskih otrok na relaciji Šentanel</w:t>
            </w:r>
          </w:p>
        </w:tc>
      </w:tr>
      <w:tr w:rsidR="00A92762" w14:paraId="2D9F8B35" w14:textId="77777777" w:rsidTr="00A92762">
        <w:trPr>
          <w:trHeight w:val="533"/>
          <w:jc w:val="center"/>
        </w:trPr>
        <w:tc>
          <w:tcPr>
            <w:tcW w:w="631" w:type="pct"/>
            <w:tcBorders>
              <w:top w:val="single" w:sz="5" w:space="0" w:color="000000"/>
              <w:left w:val="single" w:sz="5" w:space="0" w:color="000000"/>
              <w:bottom w:val="single" w:sz="5" w:space="0" w:color="000000"/>
              <w:right w:val="single" w:sz="5" w:space="0" w:color="000000"/>
            </w:tcBorders>
            <w:vAlign w:val="center"/>
          </w:tcPr>
          <w:p w14:paraId="3B3AF18C" w14:textId="77777777" w:rsidR="00A92762" w:rsidRDefault="00A92762" w:rsidP="00A92762">
            <w:pPr>
              <w:jc w:val="center"/>
              <w:rPr>
                <w:rFonts w:ascii="Arial" w:hAnsi="Arial" w:cs="Arial"/>
                <w:color w:val="000000"/>
                <w:position w:val="-2"/>
                <w:sz w:val="18"/>
                <w:szCs w:val="18"/>
              </w:rPr>
            </w:pPr>
            <w:r>
              <w:rPr>
                <w:rFonts w:ascii="Arial" w:hAnsi="Arial" w:cs="Arial"/>
                <w:color w:val="000000"/>
                <w:position w:val="-2"/>
                <w:sz w:val="18"/>
                <w:szCs w:val="18"/>
              </w:rPr>
              <w:t>4</w:t>
            </w:r>
          </w:p>
        </w:tc>
        <w:tc>
          <w:tcPr>
            <w:tcW w:w="100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F515423" w14:textId="77777777" w:rsidR="00A92762" w:rsidRDefault="00A92762" w:rsidP="00A92762">
            <w:r>
              <w:rPr>
                <w:rFonts w:ascii="Arial" w:hAnsi="Arial" w:cs="Arial"/>
                <w:color w:val="000000"/>
                <w:position w:val="-2"/>
                <w:sz w:val="18"/>
                <w:szCs w:val="18"/>
              </w:rPr>
              <w:t>sklop 4</w:t>
            </w:r>
          </w:p>
        </w:tc>
        <w:tc>
          <w:tcPr>
            <w:tcW w:w="336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15991B" w14:textId="77777777" w:rsidR="00A92762" w:rsidRDefault="00A92762" w:rsidP="004C5F29">
            <w:r>
              <w:rPr>
                <w:rFonts w:ascii="Arial" w:hAnsi="Arial" w:cs="Arial"/>
                <w:color w:val="000000"/>
                <w:position w:val="-2"/>
                <w:sz w:val="18"/>
                <w:szCs w:val="18"/>
              </w:rPr>
              <w:t> Izvajanje prevoza osnovnošolskih otrok na relaciji Holmec</w:t>
            </w:r>
          </w:p>
        </w:tc>
      </w:tr>
      <w:tr w:rsidR="00A92762" w14:paraId="7A7A26C4" w14:textId="77777777" w:rsidTr="00A92762">
        <w:trPr>
          <w:trHeight w:val="711"/>
          <w:jc w:val="center"/>
        </w:trPr>
        <w:tc>
          <w:tcPr>
            <w:tcW w:w="631" w:type="pct"/>
            <w:tcBorders>
              <w:top w:val="single" w:sz="5" w:space="0" w:color="000000"/>
              <w:left w:val="single" w:sz="5" w:space="0" w:color="000000"/>
              <w:bottom w:val="single" w:sz="5" w:space="0" w:color="000000"/>
              <w:right w:val="single" w:sz="5" w:space="0" w:color="000000"/>
            </w:tcBorders>
            <w:vAlign w:val="center"/>
          </w:tcPr>
          <w:p w14:paraId="5CAC4765" w14:textId="77777777" w:rsidR="00A92762" w:rsidRDefault="00A92762" w:rsidP="00A92762">
            <w:pPr>
              <w:jc w:val="center"/>
              <w:rPr>
                <w:rFonts w:ascii="Arial" w:hAnsi="Arial" w:cs="Arial"/>
                <w:color w:val="000000"/>
                <w:position w:val="-2"/>
                <w:sz w:val="18"/>
                <w:szCs w:val="18"/>
              </w:rPr>
            </w:pPr>
            <w:r>
              <w:rPr>
                <w:rFonts w:ascii="Arial" w:hAnsi="Arial" w:cs="Arial"/>
                <w:color w:val="000000"/>
                <w:position w:val="-2"/>
                <w:sz w:val="18"/>
                <w:szCs w:val="18"/>
              </w:rPr>
              <w:t>5</w:t>
            </w:r>
          </w:p>
        </w:tc>
        <w:tc>
          <w:tcPr>
            <w:tcW w:w="100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83BD10C" w14:textId="77777777" w:rsidR="00A92762" w:rsidRDefault="00A92762" w:rsidP="00A92762">
            <w:r>
              <w:rPr>
                <w:rFonts w:ascii="Arial" w:hAnsi="Arial" w:cs="Arial"/>
                <w:color w:val="000000"/>
                <w:position w:val="-2"/>
                <w:sz w:val="18"/>
                <w:szCs w:val="18"/>
              </w:rPr>
              <w:t>sklop 5</w:t>
            </w:r>
          </w:p>
        </w:tc>
        <w:tc>
          <w:tcPr>
            <w:tcW w:w="336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CF8DA8" w14:textId="77777777" w:rsidR="00A92762" w:rsidRDefault="00A92762" w:rsidP="004C5F29">
            <w:r>
              <w:rPr>
                <w:rFonts w:ascii="Arial" w:hAnsi="Arial" w:cs="Arial"/>
                <w:color w:val="000000"/>
                <w:position w:val="-2"/>
                <w:sz w:val="18"/>
                <w:szCs w:val="18"/>
              </w:rPr>
              <w:t xml:space="preserve"> Izvajanje prevoza osnovnošolskih otrok na relaciji OŠ Juričev </w:t>
            </w:r>
            <w:proofErr w:type="spellStart"/>
            <w:r>
              <w:rPr>
                <w:rFonts w:ascii="Arial" w:hAnsi="Arial" w:cs="Arial"/>
                <w:color w:val="000000"/>
                <w:position w:val="-2"/>
                <w:sz w:val="18"/>
                <w:szCs w:val="18"/>
              </w:rPr>
              <w:t>Drejček</w:t>
            </w:r>
            <w:proofErr w:type="spellEnd"/>
            <w:r>
              <w:rPr>
                <w:rFonts w:ascii="Arial" w:hAnsi="Arial" w:cs="Arial"/>
                <w:color w:val="000000"/>
                <w:position w:val="-2"/>
                <w:sz w:val="18"/>
                <w:szCs w:val="18"/>
              </w:rPr>
              <w:t xml:space="preserve"> in III. OŠ Slovenj Gradec</w:t>
            </w:r>
          </w:p>
        </w:tc>
      </w:tr>
    </w:tbl>
    <w:p w14:paraId="3B2E2B02" w14:textId="77777777" w:rsidR="00A92762" w:rsidRDefault="00A92762">
      <w:pPr>
        <w:spacing w:before="225" w:after="225" w:line="240" w:lineRule="auto"/>
        <w:jc w:val="both"/>
        <w:rPr>
          <w:rFonts w:ascii="Arial" w:hAnsi="Arial" w:cs="Arial"/>
          <w:color w:val="000000"/>
          <w:sz w:val="18"/>
          <w:szCs w:val="18"/>
        </w:rPr>
      </w:pPr>
    </w:p>
    <w:p w14:paraId="7534C4AA" w14:textId="77777777" w:rsidR="00A92762" w:rsidRDefault="00A92762">
      <w:pPr>
        <w:spacing w:before="225" w:after="225" w:line="240" w:lineRule="auto"/>
        <w:jc w:val="both"/>
        <w:rPr>
          <w:rFonts w:ascii="Arial" w:hAnsi="Arial" w:cs="Arial"/>
          <w:color w:val="000000"/>
          <w:sz w:val="18"/>
          <w:szCs w:val="18"/>
        </w:rPr>
      </w:pPr>
    </w:p>
    <w:p w14:paraId="04699EE7" w14:textId="77777777" w:rsidR="00A92762" w:rsidRPr="00A92762" w:rsidRDefault="00A92762">
      <w:pPr>
        <w:spacing w:before="225" w:after="225" w:line="240" w:lineRule="auto"/>
        <w:jc w:val="both"/>
        <w:rPr>
          <w:rFonts w:ascii="Arial" w:hAnsi="Arial" w:cs="Arial"/>
          <w:b/>
          <w:bCs/>
          <w:color w:val="000000"/>
          <w:sz w:val="18"/>
          <w:szCs w:val="18"/>
        </w:rPr>
      </w:pPr>
      <w:r>
        <w:rPr>
          <w:rFonts w:ascii="Arial" w:hAnsi="Arial" w:cs="Arial"/>
          <w:color w:val="000000"/>
          <w:sz w:val="18"/>
          <w:szCs w:val="18"/>
        </w:rPr>
        <w:t> </w:t>
      </w:r>
      <w:r>
        <w:rPr>
          <w:rFonts w:ascii="Arial" w:hAnsi="Arial" w:cs="Arial"/>
          <w:b/>
          <w:bCs/>
          <w:color w:val="000000"/>
          <w:sz w:val="18"/>
          <w:szCs w:val="18"/>
        </w:rPr>
        <w:t>II. Ponudbena cena </w:t>
      </w:r>
    </w:p>
    <w:tbl>
      <w:tblPr>
        <w:tblStyle w:val="NormalTablePHPDOCX"/>
        <w:tblW w:w="5188" w:type="pct"/>
        <w:tblInd w:w="108" w:type="dxa"/>
        <w:tblLook w:val="04A0" w:firstRow="1" w:lastRow="0" w:firstColumn="1" w:lastColumn="0" w:noHBand="0" w:noVBand="1"/>
      </w:tblPr>
      <w:tblGrid>
        <w:gridCol w:w="879"/>
        <w:gridCol w:w="850"/>
        <w:gridCol w:w="2978"/>
        <w:gridCol w:w="1842"/>
        <w:gridCol w:w="1275"/>
        <w:gridCol w:w="1575"/>
      </w:tblGrid>
      <w:tr w:rsidR="0092316E" w14:paraId="3B251780" w14:textId="77777777" w:rsidTr="0092316E">
        <w:trPr>
          <w:trHeight w:val="181"/>
        </w:trPr>
        <w:tc>
          <w:tcPr>
            <w:tcW w:w="468" w:type="pct"/>
            <w:tcBorders>
              <w:top w:val="single" w:sz="5" w:space="0" w:color="000000"/>
              <w:left w:val="single" w:sz="5" w:space="0" w:color="000000"/>
              <w:bottom w:val="single" w:sz="5" w:space="0" w:color="000000"/>
              <w:right w:val="single" w:sz="5" w:space="0" w:color="000000"/>
            </w:tcBorders>
            <w:shd w:val="clear" w:color="auto" w:fill="D1D1D1"/>
          </w:tcPr>
          <w:p w14:paraId="6301C22E" w14:textId="77777777" w:rsidR="0092316E" w:rsidRDefault="0092316E">
            <w:pPr>
              <w:jc w:val="center"/>
              <w:rPr>
                <w:rFonts w:ascii="Arial" w:hAnsi="Arial" w:cs="Arial"/>
                <w:b/>
                <w:bCs/>
                <w:color w:val="000000"/>
                <w:position w:val="-2"/>
                <w:sz w:val="18"/>
                <w:szCs w:val="18"/>
                <w:shd w:val="clear" w:color="auto" w:fill="D1D1D1"/>
              </w:rPr>
            </w:pPr>
            <w:proofErr w:type="spellStart"/>
            <w:r>
              <w:rPr>
                <w:rFonts w:ascii="Arial" w:hAnsi="Arial" w:cs="Arial"/>
                <w:b/>
                <w:bCs/>
                <w:color w:val="000000"/>
                <w:position w:val="-2"/>
                <w:sz w:val="18"/>
                <w:szCs w:val="18"/>
                <w:shd w:val="clear" w:color="auto" w:fill="D1D1D1"/>
              </w:rPr>
              <w:lastRenderedPageBreak/>
              <w:t>Zap</w:t>
            </w:r>
            <w:proofErr w:type="spellEnd"/>
            <w:r>
              <w:rPr>
                <w:rFonts w:ascii="Arial" w:hAnsi="Arial" w:cs="Arial"/>
                <w:b/>
                <w:bCs/>
                <w:color w:val="000000"/>
                <w:position w:val="-2"/>
                <w:sz w:val="18"/>
                <w:szCs w:val="18"/>
                <w:shd w:val="clear" w:color="auto" w:fill="D1D1D1"/>
              </w:rPr>
              <w:t>. številka</w:t>
            </w:r>
          </w:p>
        </w:tc>
        <w:tc>
          <w:tcPr>
            <w:tcW w:w="452"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5835CBD" w14:textId="77777777" w:rsidR="0092316E" w:rsidRDefault="0092316E">
            <w:pPr>
              <w:jc w:val="center"/>
            </w:pPr>
            <w:r>
              <w:rPr>
                <w:rFonts w:ascii="Arial" w:hAnsi="Arial" w:cs="Arial"/>
                <w:b/>
                <w:bCs/>
                <w:color w:val="000000"/>
                <w:position w:val="-2"/>
                <w:sz w:val="18"/>
                <w:szCs w:val="18"/>
                <w:shd w:val="clear" w:color="auto" w:fill="D1D1D1"/>
              </w:rPr>
              <w:t>Sklop</w:t>
            </w:r>
          </w:p>
        </w:tc>
        <w:tc>
          <w:tcPr>
            <w:tcW w:w="1584" w:type="pct"/>
            <w:tcBorders>
              <w:top w:val="single" w:sz="5" w:space="0" w:color="000000"/>
              <w:left w:val="single" w:sz="5" w:space="0" w:color="000000"/>
              <w:bottom w:val="single" w:sz="5" w:space="0" w:color="000000"/>
              <w:right w:val="single" w:sz="5" w:space="0" w:color="000000"/>
            </w:tcBorders>
            <w:shd w:val="clear" w:color="auto" w:fill="D1D1D1"/>
          </w:tcPr>
          <w:p w14:paraId="2B89AC6F" w14:textId="77777777" w:rsidR="0092316E" w:rsidRDefault="0092316E">
            <w:pPr>
              <w:jc w:val="center"/>
              <w:rPr>
                <w:rFonts w:ascii="Arial" w:hAnsi="Arial" w:cs="Arial"/>
                <w:b/>
                <w:bCs/>
                <w:color w:val="000000"/>
                <w:position w:val="-2"/>
                <w:sz w:val="18"/>
                <w:szCs w:val="18"/>
                <w:shd w:val="clear" w:color="auto" w:fill="D1D1D1"/>
              </w:rPr>
            </w:pPr>
            <w:r>
              <w:rPr>
                <w:rFonts w:ascii="Arial" w:hAnsi="Arial" w:cs="Arial"/>
                <w:b/>
                <w:bCs/>
                <w:color w:val="000000"/>
                <w:position w:val="-2"/>
                <w:sz w:val="18"/>
                <w:szCs w:val="18"/>
                <w:shd w:val="clear" w:color="auto" w:fill="D1D1D1"/>
              </w:rPr>
              <w:t>Opis</w:t>
            </w:r>
          </w:p>
        </w:tc>
        <w:tc>
          <w:tcPr>
            <w:tcW w:w="98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BA8D5C5" w14:textId="356A824E" w:rsidR="0092316E" w:rsidRPr="00AD5695" w:rsidRDefault="0092316E">
            <w:pPr>
              <w:jc w:val="center"/>
            </w:pPr>
            <w:r w:rsidRPr="00AD5695">
              <w:rPr>
                <w:rFonts w:ascii="Arial" w:hAnsi="Arial" w:cs="Arial"/>
                <w:b/>
                <w:bCs/>
                <w:position w:val="-2"/>
                <w:sz w:val="18"/>
                <w:szCs w:val="18"/>
                <w:shd w:val="clear" w:color="auto" w:fill="D1D1D1"/>
              </w:rPr>
              <w:t>Vrednost brez DDV</w:t>
            </w:r>
            <w:r w:rsidR="00B6583E" w:rsidRPr="00AD5695">
              <w:rPr>
                <w:rFonts w:ascii="Arial" w:hAnsi="Arial" w:cs="Arial"/>
                <w:b/>
                <w:bCs/>
                <w:position w:val="-2"/>
                <w:sz w:val="18"/>
                <w:szCs w:val="18"/>
                <w:shd w:val="clear" w:color="auto" w:fill="D1D1D1"/>
              </w:rPr>
              <w:t xml:space="preserve"> na dan</w:t>
            </w:r>
          </w:p>
        </w:tc>
        <w:tc>
          <w:tcPr>
            <w:tcW w:w="678"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71DD04A" w14:textId="77777777" w:rsidR="0092316E" w:rsidRPr="00AD5695" w:rsidRDefault="0092316E">
            <w:pPr>
              <w:jc w:val="center"/>
            </w:pPr>
            <w:r w:rsidRPr="00AD5695">
              <w:rPr>
                <w:rFonts w:ascii="Arial" w:hAnsi="Arial" w:cs="Arial"/>
                <w:b/>
                <w:bCs/>
                <w:position w:val="-2"/>
                <w:sz w:val="18"/>
                <w:szCs w:val="18"/>
                <w:shd w:val="clear" w:color="auto" w:fill="D1D1D1"/>
              </w:rPr>
              <w:t>DDV</w:t>
            </w:r>
          </w:p>
        </w:tc>
        <w:tc>
          <w:tcPr>
            <w:tcW w:w="838"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DCC8C09" w14:textId="53831E6E" w:rsidR="0092316E" w:rsidRPr="00AD5695" w:rsidRDefault="0092316E">
            <w:pPr>
              <w:jc w:val="center"/>
            </w:pPr>
            <w:r w:rsidRPr="00AD5695">
              <w:rPr>
                <w:rFonts w:ascii="Arial" w:hAnsi="Arial" w:cs="Arial"/>
                <w:b/>
                <w:bCs/>
                <w:position w:val="-2"/>
                <w:sz w:val="18"/>
                <w:szCs w:val="18"/>
                <w:shd w:val="clear" w:color="auto" w:fill="D1D1D1"/>
              </w:rPr>
              <w:t>Vrednost z DDV</w:t>
            </w:r>
            <w:r w:rsidR="00B6583E" w:rsidRPr="00AD5695">
              <w:rPr>
                <w:rFonts w:ascii="Arial" w:hAnsi="Arial" w:cs="Arial"/>
                <w:b/>
                <w:bCs/>
                <w:position w:val="-2"/>
                <w:sz w:val="18"/>
                <w:szCs w:val="18"/>
                <w:shd w:val="clear" w:color="auto" w:fill="D1D1D1"/>
              </w:rPr>
              <w:t xml:space="preserve"> na dan</w:t>
            </w:r>
          </w:p>
        </w:tc>
      </w:tr>
      <w:tr w:rsidR="0092316E" w14:paraId="047FB618" w14:textId="77777777" w:rsidTr="0092316E">
        <w:trPr>
          <w:trHeight w:val="545"/>
        </w:trPr>
        <w:tc>
          <w:tcPr>
            <w:tcW w:w="468" w:type="pct"/>
            <w:tcBorders>
              <w:top w:val="single" w:sz="5" w:space="0" w:color="000000"/>
              <w:left w:val="single" w:sz="5" w:space="0" w:color="000000"/>
              <w:bottom w:val="single" w:sz="5" w:space="0" w:color="000000"/>
              <w:right w:val="single" w:sz="5" w:space="0" w:color="000000"/>
            </w:tcBorders>
            <w:vAlign w:val="center"/>
          </w:tcPr>
          <w:p w14:paraId="1903685D" w14:textId="77777777" w:rsidR="0092316E" w:rsidRDefault="0092316E" w:rsidP="00A92762">
            <w:pPr>
              <w:jc w:val="center"/>
              <w:rPr>
                <w:rFonts w:ascii="Arial" w:hAnsi="Arial" w:cs="Arial"/>
                <w:color w:val="000000"/>
                <w:position w:val="-2"/>
                <w:sz w:val="18"/>
                <w:szCs w:val="18"/>
              </w:rPr>
            </w:pPr>
            <w:r>
              <w:rPr>
                <w:rFonts w:ascii="Arial" w:hAnsi="Arial" w:cs="Arial"/>
                <w:color w:val="000000"/>
                <w:position w:val="-2"/>
                <w:sz w:val="18"/>
                <w:szCs w:val="18"/>
              </w:rPr>
              <w:t>1</w:t>
            </w:r>
          </w:p>
        </w:tc>
        <w:tc>
          <w:tcPr>
            <w:tcW w:w="45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2C7699D" w14:textId="77777777" w:rsidR="0092316E" w:rsidRDefault="0092316E" w:rsidP="0092316E">
            <w:r>
              <w:rPr>
                <w:rFonts w:ascii="Arial" w:hAnsi="Arial" w:cs="Arial"/>
                <w:color w:val="000000"/>
                <w:position w:val="-2"/>
                <w:sz w:val="18"/>
                <w:szCs w:val="18"/>
              </w:rPr>
              <w:t xml:space="preserve">sklop 1 </w:t>
            </w:r>
          </w:p>
        </w:tc>
        <w:tc>
          <w:tcPr>
            <w:tcW w:w="1584" w:type="pct"/>
            <w:tcBorders>
              <w:top w:val="single" w:sz="5" w:space="0" w:color="000000"/>
              <w:left w:val="single" w:sz="5" w:space="0" w:color="000000"/>
              <w:bottom w:val="single" w:sz="5" w:space="0" w:color="000000"/>
              <w:right w:val="single" w:sz="5" w:space="0" w:color="000000"/>
            </w:tcBorders>
          </w:tcPr>
          <w:p w14:paraId="272B7DDC" w14:textId="60C96C31" w:rsidR="0092316E" w:rsidRDefault="0092316E">
            <w:pPr>
              <w:rPr>
                <w:rFonts w:ascii="Arial" w:hAnsi="Arial" w:cs="Arial"/>
                <w:color w:val="000000"/>
                <w:position w:val="-2"/>
                <w:sz w:val="18"/>
                <w:szCs w:val="18"/>
              </w:rPr>
            </w:pPr>
            <w:r>
              <w:rPr>
                <w:rFonts w:ascii="Arial" w:hAnsi="Arial" w:cs="Arial"/>
                <w:color w:val="000000"/>
                <w:position w:val="-2"/>
                <w:sz w:val="18"/>
                <w:szCs w:val="18"/>
              </w:rPr>
              <w:t>Izvajanje prevoza osnovnošolskih otrok na relaciji Kot pri Prevaljah</w:t>
            </w:r>
            <w:r w:rsidR="00B6583E">
              <w:rPr>
                <w:rFonts w:ascii="Arial" w:hAnsi="Arial" w:cs="Arial"/>
                <w:color w:val="000000"/>
                <w:position w:val="-2"/>
                <w:sz w:val="18"/>
                <w:szCs w:val="18"/>
              </w:rPr>
              <w:t xml:space="preserve"> </w:t>
            </w:r>
          </w:p>
        </w:tc>
        <w:tc>
          <w:tcPr>
            <w:tcW w:w="98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8821E2" w14:textId="77777777" w:rsidR="0092316E" w:rsidRDefault="0092316E">
            <w:r>
              <w:rPr>
                <w:rFonts w:ascii="Arial" w:hAnsi="Arial" w:cs="Arial"/>
                <w:color w:val="000000"/>
                <w:position w:val="-2"/>
                <w:sz w:val="18"/>
                <w:szCs w:val="18"/>
              </w:rPr>
              <w:t> </w:t>
            </w:r>
          </w:p>
        </w:tc>
        <w:tc>
          <w:tcPr>
            <w:tcW w:w="6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388C772" w14:textId="77777777" w:rsidR="0092316E" w:rsidRDefault="0092316E">
            <w:r>
              <w:rPr>
                <w:rFonts w:ascii="Arial" w:hAnsi="Arial" w:cs="Arial"/>
                <w:color w:val="000000"/>
                <w:position w:val="-2"/>
                <w:sz w:val="18"/>
                <w:szCs w:val="18"/>
              </w:rPr>
              <w:t> </w:t>
            </w:r>
          </w:p>
        </w:tc>
        <w:tc>
          <w:tcPr>
            <w:tcW w:w="83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585348" w14:textId="77777777" w:rsidR="0092316E" w:rsidRDefault="0092316E">
            <w:r>
              <w:rPr>
                <w:rFonts w:ascii="Arial" w:hAnsi="Arial" w:cs="Arial"/>
                <w:color w:val="000000"/>
                <w:position w:val="-2"/>
                <w:sz w:val="18"/>
                <w:szCs w:val="18"/>
              </w:rPr>
              <w:t> </w:t>
            </w:r>
          </w:p>
        </w:tc>
      </w:tr>
      <w:tr w:rsidR="0092316E" w14:paraId="220DC9E0" w14:textId="77777777" w:rsidTr="0092316E">
        <w:trPr>
          <w:trHeight w:val="545"/>
        </w:trPr>
        <w:tc>
          <w:tcPr>
            <w:tcW w:w="468" w:type="pct"/>
            <w:tcBorders>
              <w:top w:val="single" w:sz="5" w:space="0" w:color="000000"/>
              <w:left w:val="single" w:sz="5" w:space="0" w:color="000000"/>
              <w:bottom w:val="single" w:sz="5" w:space="0" w:color="000000"/>
              <w:right w:val="single" w:sz="5" w:space="0" w:color="000000"/>
            </w:tcBorders>
            <w:vAlign w:val="center"/>
          </w:tcPr>
          <w:p w14:paraId="32796E64" w14:textId="77777777" w:rsidR="0092316E" w:rsidRDefault="0092316E" w:rsidP="00A92762">
            <w:pPr>
              <w:jc w:val="center"/>
              <w:rPr>
                <w:rFonts w:ascii="Arial" w:hAnsi="Arial" w:cs="Arial"/>
                <w:color w:val="000000"/>
                <w:position w:val="-2"/>
                <w:sz w:val="18"/>
                <w:szCs w:val="18"/>
              </w:rPr>
            </w:pPr>
            <w:r>
              <w:rPr>
                <w:rFonts w:ascii="Arial" w:hAnsi="Arial" w:cs="Arial"/>
                <w:color w:val="000000"/>
                <w:position w:val="-2"/>
                <w:sz w:val="18"/>
                <w:szCs w:val="18"/>
              </w:rPr>
              <w:t>2</w:t>
            </w:r>
          </w:p>
        </w:tc>
        <w:tc>
          <w:tcPr>
            <w:tcW w:w="45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8CCA97" w14:textId="77777777" w:rsidR="0092316E" w:rsidRDefault="0092316E" w:rsidP="0092316E">
            <w:r>
              <w:rPr>
                <w:rFonts w:ascii="Arial" w:hAnsi="Arial" w:cs="Arial"/>
                <w:color w:val="000000"/>
                <w:position w:val="-2"/>
                <w:sz w:val="18"/>
                <w:szCs w:val="18"/>
              </w:rPr>
              <w:t xml:space="preserve">sklop </w:t>
            </w:r>
          </w:p>
        </w:tc>
        <w:tc>
          <w:tcPr>
            <w:tcW w:w="1584" w:type="pct"/>
            <w:tcBorders>
              <w:top w:val="single" w:sz="5" w:space="0" w:color="000000"/>
              <w:left w:val="single" w:sz="5" w:space="0" w:color="000000"/>
              <w:bottom w:val="single" w:sz="5" w:space="0" w:color="000000"/>
              <w:right w:val="single" w:sz="5" w:space="0" w:color="000000"/>
            </w:tcBorders>
          </w:tcPr>
          <w:p w14:paraId="6F450202" w14:textId="5DA9138F" w:rsidR="0092316E" w:rsidRDefault="0092316E">
            <w:pPr>
              <w:rPr>
                <w:rFonts w:ascii="Arial" w:hAnsi="Arial" w:cs="Arial"/>
                <w:color w:val="000000"/>
                <w:position w:val="-2"/>
                <w:sz w:val="18"/>
                <w:szCs w:val="18"/>
              </w:rPr>
            </w:pPr>
            <w:r>
              <w:rPr>
                <w:rFonts w:ascii="Arial" w:hAnsi="Arial" w:cs="Arial"/>
                <w:color w:val="000000"/>
                <w:position w:val="-2"/>
                <w:sz w:val="18"/>
                <w:szCs w:val="18"/>
              </w:rPr>
              <w:t>Izvajanje prevoza osnovnošolskih otrok na relaciji Breznica</w:t>
            </w:r>
            <w:r w:rsidR="00B6583E">
              <w:rPr>
                <w:rFonts w:ascii="Arial" w:hAnsi="Arial" w:cs="Arial"/>
                <w:color w:val="000000"/>
                <w:position w:val="-2"/>
                <w:sz w:val="18"/>
                <w:szCs w:val="18"/>
              </w:rPr>
              <w:t xml:space="preserve"> </w:t>
            </w:r>
          </w:p>
        </w:tc>
        <w:tc>
          <w:tcPr>
            <w:tcW w:w="98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6AEA02" w14:textId="77777777" w:rsidR="0092316E" w:rsidRDefault="0092316E">
            <w:r>
              <w:rPr>
                <w:rFonts w:ascii="Arial" w:hAnsi="Arial" w:cs="Arial"/>
                <w:color w:val="000000"/>
                <w:position w:val="-2"/>
                <w:sz w:val="18"/>
                <w:szCs w:val="18"/>
              </w:rPr>
              <w:t> </w:t>
            </w:r>
          </w:p>
        </w:tc>
        <w:tc>
          <w:tcPr>
            <w:tcW w:w="6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A01C21" w14:textId="77777777" w:rsidR="0092316E" w:rsidRDefault="0092316E">
            <w:r>
              <w:rPr>
                <w:rFonts w:ascii="Arial" w:hAnsi="Arial" w:cs="Arial"/>
                <w:color w:val="000000"/>
                <w:position w:val="-2"/>
                <w:sz w:val="18"/>
                <w:szCs w:val="18"/>
              </w:rPr>
              <w:t> </w:t>
            </w:r>
          </w:p>
        </w:tc>
        <w:tc>
          <w:tcPr>
            <w:tcW w:w="83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63E9D0" w14:textId="77777777" w:rsidR="0092316E" w:rsidRDefault="0092316E">
            <w:r>
              <w:rPr>
                <w:rFonts w:ascii="Arial" w:hAnsi="Arial" w:cs="Arial"/>
                <w:color w:val="000000"/>
                <w:position w:val="-2"/>
                <w:sz w:val="18"/>
                <w:szCs w:val="18"/>
              </w:rPr>
              <w:t> </w:t>
            </w:r>
          </w:p>
        </w:tc>
      </w:tr>
      <w:tr w:rsidR="0092316E" w14:paraId="34E2644D" w14:textId="77777777" w:rsidTr="0092316E">
        <w:trPr>
          <w:trHeight w:val="545"/>
        </w:trPr>
        <w:tc>
          <w:tcPr>
            <w:tcW w:w="468" w:type="pct"/>
            <w:tcBorders>
              <w:top w:val="single" w:sz="5" w:space="0" w:color="000000"/>
              <w:left w:val="single" w:sz="5" w:space="0" w:color="000000"/>
              <w:bottom w:val="single" w:sz="5" w:space="0" w:color="000000"/>
              <w:right w:val="single" w:sz="5" w:space="0" w:color="000000"/>
            </w:tcBorders>
            <w:vAlign w:val="center"/>
          </w:tcPr>
          <w:p w14:paraId="06064CC7" w14:textId="77777777" w:rsidR="0092316E" w:rsidRDefault="0092316E" w:rsidP="00A92762">
            <w:pPr>
              <w:jc w:val="center"/>
              <w:rPr>
                <w:rFonts w:ascii="Arial" w:hAnsi="Arial" w:cs="Arial"/>
                <w:color w:val="000000"/>
                <w:position w:val="-2"/>
                <w:sz w:val="18"/>
                <w:szCs w:val="18"/>
              </w:rPr>
            </w:pPr>
            <w:r>
              <w:rPr>
                <w:rFonts w:ascii="Arial" w:hAnsi="Arial" w:cs="Arial"/>
                <w:color w:val="000000"/>
                <w:position w:val="-2"/>
                <w:sz w:val="18"/>
                <w:szCs w:val="18"/>
              </w:rPr>
              <w:t>3</w:t>
            </w:r>
          </w:p>
        </w:tc>
        <w:tc>
          <w:tcPr>
            <w:tcW w:w="45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BC1CD3" w14:textId="77777777" w:rsidR="0092316E" w:rsidRDefault="0092316E" w:rsidP="0092316E">
            <w:r>
              <w:rPr>
                <w:rFonts w:ascii="Arial" w:hAnsi="Arial" w:cs="Arial"/>
                <w:color w:val="000000"/>
                <w:position w:val="-2"/>
                <w:sz w:val="18"/>
                <w:szCs w:val="18"/>
              </w:rPr>
              <w:t>sklop 3</w:t>
            </w:r>
          </w:p>
        </w:tc>
        <w:tc>
          <w:tcPr>
            <w:tcW w:w="1584" w:type="pct"/>
            <w:tcBorders>
              <w:top w:val="single" w:sz="5" w:space="0" w:color="000000"/>
              <w:left w:val="single" w:sz="5" w:space="0" w:color="000000"/>
              <w:bottom w:val="single" w:sz="5" w:space="0" w:color="000000"/>
              <w:right w:val="single" w:sz="5" w:space="0" w:color="000000"/>
            </w:tcBorders>
          </w:tcPr>
          <w:p w14:paraId="5DAA9CC6" w14:textId="77777777" w:rsidR="0092316E" w:rsidRDefault="0092316E">
            <w:pPr>
              <w:rPr>
                <w:rFonts w:ascii="Arial" w:hAnsi="Arial" w:cs="Arial"/>
                <w:color w:val="000000"/>
                <w:position w:val="-2"/>
                <w:sz w:val="18"/>
                <w:szCs w:val="18"/>
              </w:rPr>
            </w:pPr>
            <w:r>
              <w:rPr>
                <w:rFonts w:ascii="Arial" w:hAnsi="Arial" w:cs="Arial"/>
                <w:color w:val="000000"/>
                <w:position w:val="-2"/>
                <w:sz w:val="18"/>
                <w:szCs w:val="18"/>
              </w:rPr>
              <w:t>Izvajanje prevoza osnovnošolskih otrok na relaciji Šentanel</w:t>
            </w:r>
          </w:p>
        </w:tc>
        <w:tc>
          <w:tcPr>
            <w:tcW w:w="98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54D34C3" w14:textId="77777777" w:rsidR="0092316E" w:rsidRDefault="0092316E">
            <w:r>
              <w:rPr>
                <w:rFonts w:ascii="Arial" w:hAnsi="Arial" w:cs="Arial"/>
                <w:color w:val="000000"/>
                <w:position w:val="-2"/>
                <w:sz w:val="18"/>
                <w:szCs w:val="18"/>
              </w:rPr>
              <w:t> </w:t>
            </w:r>
          </w:p>
        </w:tc>
        <w:tc>
          <w:tcPr>
            <w:tcW w:w="6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EE1F11" w14:textId="77777777" w:rsidR="0092316E" w:rsidRDefault="0092316E">
            <w:r>
              <w:rPr>
                <w:rFonts w:ascii="Arial" w:hAnsi="Arial" w:cs="Arial"/>
                <w:color w:val="000000"/>
                <w:position w:val="-2"/>
                <w:sz w:val="18"/>
                <w:szCs w:val="18"/>
              </w:rPr>
              <w:t> </w:t>
            </w:r>
          </w:p>
        </w:tc>
        <w:tc>
          <w:tcPr>
            <w:tcW w:w="83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2A9D54" w14:textId="77777777" w:rsidR="0092316E" w:rsidRDefault="0092316E">
            <w:r>
              <w:rPr>
                <w:rFonts w:ascii="Arial" w:hAnsi="Arial" w:cs="Arial"/>
                <w:color w:val="000000"/>
                <w:position w:val="-2"/>
                <w:sz w:val="18"/>
                <w:szCs w:val="18"/>
              </w:rPr>
              <w:t> </w:t>
            </w:r>
          </w:p>
        </w:tc>
      </w:tr>
      <w:tr w:rsidR="0092316E" w14:paraId="4CCF3B42" w14:textId="77777777" w:rsidTr="0092316E">
        <w:trPr>
          <w:trHeight w:val="545"/>
        </w:trPr>
        <w:tc>
          <w:tcPr>
            <w:tcW w:w="468" w:type="pct"/>
            <w:tcBorders>
              <w:top w:val="single" w:sz="5" w:space="0" w:color="000000"/>
              <w:left w:val="single" w:sz="5" w:space="0" w:color="000000"/>
              <w:bottom w:val="single" w:sz="5" w:space="0" w:color="000000"/>
              <w:right w:val="single" w:sz="5" w:space="0" w:color="000000"/>
            </w:tcBorders>
            <w:vAlign w:val="center"/>
          </w:tcPr>
          <w:p w14:paraId="6C2EAE12" w14:textId="77777777" w:rsidR="0092316E" w:rsidRDefault="0092316E" w:rsidP="00A92762">
            <w:pPr>
              <w:jc w:val="center"/>
              <w:rPr>
                <w:rFonts w:ascii="Arial" w:hAnsi="Arial" w:cs="Arial"/>
                <w:color w:val="000000"/>
                <w:position w:val="-2"/>
                <w:sz w:val="18"/>
                <w:szCs w:val="18"/>
              </w:rPr>
            </w:pPr>
            <w:r>
              <w:rPr>
                <w:rFonts w:ascii="Arial" w:hAnsi="Arial" w:cs="Arial"/>
                <w:color w:val="000000"/>
                <w:position w:val="-2"/>
                <w:sz w:val="18"/>
                <w:szCs w:val="18"/>
              </w:rPr>
              <w:t>4</w:t>
            </w:r>
          </w:p>
        </w:tc>
        <w:tc>
          <w:tcPr>
            <w:tcW w:w="45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D8C90C" w14:textId="77777777" w:rsidR="0092316E" w:rsidRDefault="0092316E" w:rsidP="0092316E">
            <w:r>
              <w:rPr>
                <w:rFonts w:ascii="Arial" w:hAnsi="Arial" w:cs="Arial"/>
                <w:color w:val="000000"/>
                <w:position w:val="-2"/>
                <w:sz w:val="18"/>
                <w:szCs w:val="18"/>
              </w:rPr>
              <w:t xml:space="preserve">sklop 4 </w:t>
            </w:r>
          </w:p>
        </w:tc>
        <w:tc>
          <w:tcPr>
            <w:tcW w:w="1584" w:type="pct"/>
            <w:tcBorders>
              <w:top w:val="single" w:sz="5" w:space="0" w:color="000000"/>
              <w:left w:val="single" w:sz="5" w:space="0" w:color="000000"/>
              <w:bottom w:val="single" w:sz="5" w:space="0" w:color="000000"/>
              <w:right w:val="single" w:sz="5" w:space="0" w:color="000000"/>
            </w:tcBorders>
          </w:tcPr>
          <w:p w14:paraId="78A5A966" w14:textId="77777777" w:rsidR="0092316E" w:rsidRDefault="0092316E">
            <w:pPr>
              <w:rPr>
                <w:rFonts w:ascii="Arial" w:hAnsi="Arial" w:cs="Arial"/>
                <w:color w:val="000000"/>
                <w:position w:val="-2"/>
                <w:sz w:val="18"/>
                <w:szCs w:val="18"/>
              </w:rPr>
            </w:pPr>
            <w:r>
              <w:rPr>
                <w:rFonts w:ascii="Arial" w:hAnsi="Arial" w:cs="Arial"/>
                <w:color w:val="000000"/>
                <w:position w:val="-2"/>
                <w:sz w:val="18"/>
                <w:szCs w:val="18"/>
              </w:rPr>
              <w:t>Izvajanje prevoza osnovnošolskih otrok na relaciji Holmec</w:t>
            </w:r>
          </w:p>
        </w:tc>
        <w:tc>
          <w:tcPr>
            <w:tcW w:w="98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60984F" w14:textId="77777777" w:rsidR="0092316E" w:rsidRDefault="0092316E">
            <w:r>
              <w:rPr>
                <w:rFonts w:ascii="Arial" w:hAnsi="Arial" w:cs="Arial"/>
                <w:color w:val="000000"/>
                <w:position w:val="-2"/>
                <w:sz w:val="18"/>
                <w:szCs w:val="18"/>
              </w:rPr>
              <w:t> </w:t>
            </w:r>
          </w:p>
        </w:tc>
        <w:tc>
          <w:tcPr>
            <w:tcW w:w="6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BFB1B1" w14:textId="77777777" w:rsidR="0092316E" w:rsidRDefault="0092316E">
            <w:r>
              <w:rPr>
                <w:rFonts w:ascii="Arial" w:hAnsi="Arial" w:cs="Arial"/>
                <w:color w:val="000000"/>
                <w:position w:val="-2"/>
                <w:sz w:val="18"/>
                <w:szCs w:val="18"/>
              </w:rPr>
              <w:t> </w:t>
            </w:r>
          </w:p>
        </w:tc>
        <w:tc>
          <w:tcPr>
            <w:tcW w:w="83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10A678" w14:textId="77777777" w:rsidR="0092316E" w:rsidRDefault="0092316E">
            <w:r>
              <w:rPr>
                <w:rFonts w:ascii="Arial" w:hAnsi="Arial" w:cs="Arial"/>
                <w:color w:val="000000"/>
                <w:position w:val="-2"/>
                <w:sz w:val="18"/>
                <w:szCs w:val="18"/>
              </w:rPr>
              <w:t> </w:t>
            </w:r>
          </w:p>
        </w:tc>
      </w:tr>
      <w:tr w:rsidR="000149BB" w14:paraId="4ED6240F" w14:textId="77777777" w:rsidTr="00B83331">
        <w:trPr>
          <w:trHeight w:val="727"/>
        </w:trPr>
        <w:tc>
          <w:tcPr>
            <w:tcW w:w="468" w:type="pct"/>
            <w:vMerge w:val="restart"/>
            <w:tcBorders>
              <w:top w:val="single" w:sz="5" w:space="0" w:color="000000"/>
              <w:left w:val="single" w:sz="5" w:space="0" w:color="000000"/>
              <w:right w:val="single" w:sz="5" w:space="0" w:color="000000"/>
            </w:tcBorders>
            <w:vAlign w:val="center"/>
          </w:tcPr>
          <w:p w14:paraId="452141DF" w14:textId="77777777" w:rsidR="000149BB" w:rsidRDefault="000149BB" w:rsidP="00A92762">
            <w:pPr>
              <w:jc w:val="center"/>
              <w:rPr>
                <w:rFonts w:ascii="Arial" w:hAnsi="Arial" w:cs="Arial"/>
                <w:color w:val="000000"/>
                <w:position w:val="-2"/>
                <w:sz w:val="18"/>
                <w:szCs w:val="18"/>
              </w:rPr>
            </w:pPr>
            <w:r>
              <w:rPr>
                <w:rFonts w:ascii="Arial" w:hAnsi="Arial" w:cs="Arial"/>
                <w:color w:val="000000"/>
                <w:position w:val="-2"/>
                <w:sz w:val="18"/>
                <w:szCs w:val="18"/>
              </w:rPr>
              <w:t>5</w:t>
            </w:r>
          </w:p>
        </w:tc>
        <w:tc>
          <w:tcPr>
            <w:tcW w:w="452" w:type="pct"/>
            <w:vMerge w:val="restart"/>
            <w:tcBorders>
              <w:top w:val="single" w:sz="5" w:space="0" w:color="000000"/>
              <w:left w:val="single" w:sz="5" w:space="0" w:color="000000"/>
              <w:right w:val="single" w:sz="5" w:space="0" w:color="000000"/>
            </w:tcBorders>
            <w:tcMar>
              <w:top w:w="135" w:type="dxa"/>
              <w:bottom w:w="135" w:type="dxa"/>
            </w:tcMar>
            <w:vAlign w:val="center"/>
          </w:tcPr>
          <w:p w14:paraId="27E8DB42" w14:textId="77777777" w:rsidR="000149BB" w:rsidRPr="0092316E" w:rsidRDefault="000149BB" w:rsidP="0092316E">
            <w:r>
              <w:rPr>
                <w:rFonts w:ascii="Arial" w:hAnsi="Arial" w:cs="Arial"/>
                <w:color w:val="000000"/>
                <w:position w:val="-2"/>
                <w:sz w:val="18"/>
                <w:szCs w:val="18"/>
              </w:rPr>
              <w:t>sklop 5</w:t>
            </w:r>
          </w:p>
        </w:tc>
        <w:tc>
          <w:tcPr>
            <w:tcW w:w="1584" w:type="pct"/>
            <w:tcBorders>
              <w:top w:val="single" w:sz="5" w:space="0" w:color="000000"/>
              <w:left w:val="single" w:sz="5" w:space="0" w:color="000000"/>
              <w:bottom w:val="single" w:sz="5" w:space="0" w:color="000000"/>
              <w:right w:val="single" w:sz="5" w:space="0" w:color="000000"/>
            </w:tcBorders>
          </w:tcPr>
          <w:p w14:paraId="2B304540" w14:textId="77777777" w:rsidR="000149BB" w:rsidRPr="0092316E" w:rsidRDefault="000149BB" w:rsidP="009C4F1E">
            <w:pPr>
              <w:pStyle w:val="Odstavekseznama"/>
              <w:numPr>
                <w:ilvl w:val="0"/>
                <w:numId w:val="10"/>
              </w:numPr>
              <w:rPr>
                <w:rFonts w:ascii="Arial" w:hAnsi="Arial" w:cs="Arial"/>
                <w:color w:val="000000"/>
                <w:position w:val="-2"/>
                <w:sz w:val="18"/>
                <w:szCs w:val="18"/>
              </w:rPr>
            </w:pPr>
            <w:r w:rsidRPr="0092316E">
              <w:rPr>
                <w:rFonts w:ascii="Arial" w:hAnsi="Arial" w:cs="Arial"/>
                <w:color w:val="000000"/>
                <w:position w:val="-2"/>
                <w:sz w:val="18"/>
                <w:szCs w:val="18"/>
              </w:rPr>
              <w:t xml:space="preserve">Izvajanje prevoza osnovnošolskih otrok na relaciji OŠ Juričev </w:t>
            </w:r>
            <w:proofErr w:type="spellStart"/>
            <w:r w:rsidRPr="0092316E">
              <w:rPr>
                <w:rFonts w:ascii="Arial" w:hAnsi="Arial" w:cs="Arial"/>
                <w:color w:val="000000"/>
                <w:position w:val="-2"/>
                <w:sz w:val="18"/>
                <w:szCs w:val="18"/>
              </w:rPr>
              <w:t>Drejček</w:t>
            </w:r>
            <w:proofErr w:type="spellEnd"/>
            <w:r w:rsidRPr="0092316E">
              <w:rPr>
                <w:rFonts w:ascii="Arial" w:hAnsi="Arial" w:cs="Arial"/>
                <w:color w:val="000000"/>
                <w:position w:val="-2"/>
                <w:sz w:val="18"/>
                <w:szCs w:val="18"/>
              </w:rPr>
              <w:t xml:space="preserve"> in</w:t>
            </w:r>
          </w:p>
        </w:tc>
        <w:tc>
          <w:tcPr>
            <w:tcW w:w="98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5DD6CA8" w14:textId="77777777" w:rsidR="000149BB" w:rsidRDefault="000149BB">
            <w:r>
              <w:rPr>
                <w:rFonts w:ascii="Arial" w:hAnsi="Arial" w:cs="Arial"/>
                <w:color w:val="000000"/>
                <w:position w:val="-2"/>
                <w:sz w:val="18"/>
                <w:szCs w:val="18"/>
              </w:rPr>
              <w:t> </w:t>
            </w:r>
          </w:p>
        </w:tc>
        <w:tc>
          <w:tcPr>
            <w:tcW w:w="6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9E6304" w14:textId="77777777" w:rsidR="000149BB" w:rsidRDefault="000149BB">
            <w:r>
              <w:rPr>
                <w:rFonts w:ascii="Arial" w:hAnsi="Arial" w:cs="Arial"/>
                <w:color w:val="000000"/>
                <w:position w:val="-2"/>
                <w:sz w:val="18"/>
                <w:szCs w:val="18"/>
              </w:rPr>
              <w:t> </w:t>
            </w:r>
          </w:p>
        </w:tc>
        <w:tc>
          <w:tcPr>
            <w:tcW w:w="83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495F34" w14:textId="77777777" w:rsidR="000149BB" w:rsidRDefault="000149BB">
            <w:r>
              <w:rPr>
                <w:rFonts w:ascii="Arial" w:hAnsi="Arial" w:cs="Arial"/>
                <w:color w:val="000000"/>
                <w:position w:val="-2"/>
                <w:sz w:val="18"/>
                <w:szCs w:val="18"/>
              </w:rPr>
              <w:t> </w:t>
            </w:r>
          </w:p>
        </w:tc>
      </w:tr>
      <w:tr w:rsidR="000149BB" w14:paraId="5A440B83" w14:textId="77777777" w:rsidTr="00B83331">
        <w:trPr>
          <w:trHeight w:val="727"/>
        </w:trPr>
        <w:tc>
          <w:tcPr>
            <w:tcW w:w="468" w:type="pct"/>
            <w:vMerge/>
            <w:tcBorders>
              <w:left w:val="single" w:sz="5" w:space="0" w:color="000000"/>
              <w:bottom w:val="single" w:sz="5" w:space="0" w:color="000000"/>
              <w:right w:val="single" w:sz="5" w:space="0" w:color="000000"/>
            </w:tcBorders>
            <w:vAlign w:val="center"/>
          </w:tcPr>
          <w:p w14:paraId="083228F2" w14:textId="77777777" w:rsidR="000149BB" w:rsidRDefault="000149BB" w:rsidP="00A92762">
            <w:pPr>
              <w:jc w:val="center"/>
              <w:rPr>
                <w:rFonts w:ascii="Arial" w:hAnsi="Arial" w:cs="Arial"/>
                <w:color w:val="000000"/>
                <w:position w:val="-2"/>
                <w:sz w:val="18"/>
                <w:szCs w:val="18"/>
              </w:rPr>
            </w:pPr>
          </w:p>
        </w:tc>
        <w:tc>
          <w:tcPr>
            <w:tcW w:w="452" w:type="pct"/>
            <w:vMerge/>
            <w:tcBorders>
              <w:left w:val="single" w:sz="5" w:space="0" w:color="000000"/>
              <w:bottom w:val="single" w:sz="5" w:space="0" w:color="000000"/>
              <w:right w:val="single" w:sz="5" w:space="0" w:color="000000"/>
            </w:tcBorders>
            <w:tcMar>
              <w:top w:w="135" w:type="dxa"/>
              <w:bottom w:w="135" w:type="dxa"/>
            </w:tcMar>
            <w:vAlign w:val="center"/>
          </w:tcPr>
          <w:p w14:paraId="0759890F" w14:textId="77777777" w:rsidR="000149BB" w:rsidRPr="0092316E" w:rsidRDefault="000149BB" w:rsidP="0092316E">
            <w:pPr>
              <w:rPr>
                <w:rFonts w:ascii="Arial" w:hAnsi="Arial" w:cs="Arial"/>
                <w:color w:val="000000"/>
                <w:position w:val="-2"/>
                <w:sz w:val="18"/>
                <w:szCs w:val="18"/>
              </w:rPr>
            </w:pPr>
          </w:p>
        </w:tc>
        <w:tc>
          <w:tcPr>
            <w:tcW w:w="1584" w:type="pct"/>
            <w:tcBorders>
              <w:top w:val="single" w:sz="5" w:space="0" w:color="000000"/>
              <w:left w:val="single" w:sz="5" w:space="0" w:color="000000"/>
              <w:bottom w:val="single" w:sz="5" w:space="0" w:color="000000"/>
              <w:right w:val="single" w:sz="5" w:space="0" w:color="000000"/>
            </w:tcBorders>
          </w:tcPr>
          <w:p w14:paraId="10EBC052" w14:textId="77777777" w:rsidR="000149BB" w:rsidRPr="0092316E" w:rsidRDefault="000149BB" w:rsidP="009C4F1E">
            <w:pPr>
              <w:pStyle w:val="Odstavekseznama"/>
              <w:numPr>
                <w:ilvl w:val="0"/>
                <w:numId w:val="10"/>
              </w:numPr>
              <w:rPr>
                <w:rFonts w:ascii="Arial" w:hAnsi="Arial" w:cs="Arial"/>
                <w:color w:val="000000"/>
                <w:position w:val="-2"/>
                <w:sz w:val="18"/>
                <w:szCs w:val="18"/>
              </w:rPr>
            </w:pPr>
            <w:r w:rsidRPr="0092316E">
              <w:rPr>
                <w:rFonts w:ascii="Arial" w:hAnsi="Arial" w:cs="Arial"/>
                <w:color w:val="000000"/>
                <w:position w:val="-2"/>
                <w:sz w:val="18"/>
                <w:szCs w:val="18"/>
              </w:rPr>
              <w:t>Izvajanje prevoza na relaciji III. OŠ Slovenj Gradec</w:t>
            </w:r>
          </w:p>
        </w:tc>
        <w:tc>
          <w:tcPr>
            <w:tcW w:w="98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3DC249" w14:textId="77777777" w:rsidR="000149BB" w:rsidRDefault="000149BB">
            <w:pPr>
              <w:rPr>
                <w:rFonts w:ascii="Arial" w:hAnsi="Arial" w:cs="Arial"/>
                <w:color w:val="000000"/>
                <w:position w:val="-2"/>
                <w:sz w:val="18"/>
                <w:szCs w:val="18"/>
              </w:rPr>
            </w:pPr>
          </w:p>
        </w:tc>
        <w:tc>
          <w:tcPr>
            <w:tcW w:w="6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5342B6" w14:textId="77777777" w:rsidR="000149BB" w:rsidRDefault="000149BB">
            <w:pPr>
              <w:rPr>
                <w:rFonts w:ascii="Arial" w:hAnsi="Arial" w:cs="Arial"/>
                <w:color w:val="000000"/>
                <w:position w:val="-2"/>
                <w:sz w:val="18"/>
                <w:szCs w:val="18"/>
              </w:rPr>
            </w:pPr>
          </w:p>
        </w:tc>
        <w:tc>
          <w:tcPr>
            <w:tcW w:w="83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3311F0" w14:textId="77777777" w:rsidR="000149BB" w:rsidRDefault="000149BB">
            <w:pPr>
              <w:rPr>
                <w:rFonts w:ascii="Arial" w:hAnsi="Arial" w:cs="Arial"/>
                <w:color w:val="000000"/>
                <w:position w:val="-2"/>
                <w:sz w:val="18"/>
                <w:szCs w:val="18"/>
              </w:rPr>
            </w:pPr>
          </w:p>
        </w:tc>
      </w:tr>
      <w:tr w:rsidR="0092316E" w14:paraId="2EC43208" w14:textId="77777777" w:rsidTr="0092316E">
        <w:trPr>
          <w:trHeight w:val="574"/>
        </w:trPr>
        <w:tc>
          <w:tcPr>
            <w:tcW w:w="468" w:type="pct"/>
            <w:tcBorders>
              <w:top w:val="single" w:sz="5" w:space="0" w:color="000000"/>
              <w:left w:val="single" w:sz="5" w:space="0" w:color="000000"/>
              <w:bottom w:val="single" w:sz="5" w:space="0" w:color="000000"/>
              <w:right w:val="single" w:sz="5" w:space="0" w:color="000000"/>
            </w:tcBorders>
            <w:shd w:val="clear" w:color="auto" w:fill="CCCCCC"/>
          </w:tcPr>
          <w:p w14:paraId="7F7A8D02" w14:textId="77777777" w:rsidR="0092316E" w:rsidRDefault="0092316E">
            <w:pPr>
              <w:jc w:val="right"/>
              <w:rPr>
                <w:rFonts w:ascii="Arial" w:hAnsi="Arial" w:cs="Arial"/>
                <w:b/>
                <w:bCs/>
                <w:color w:val="000000"/>
                <w:position w:val="-2"/>
                <w:sz w:val="18"/>
                <w:szCs w:val="18"/>
                <w:shd w:val="clear" w:color="auto" w:fill="CCCCCC"/>
              </w:rPr>
            </w:pPr>
          </w:p>
        </w:tc>
        <w:tc>
          <w:tcPr>
            <w:tcW w:w="452"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B807F90" w14:textId="77777777" w:rsidR="0092316E" w:rsidRDefault="0092316E">
            <w:pPr>
              <w:jc w:val="right"/>
            </w:pPr>
            <w:r>
              <w:rPr>
                <w:rFonts w:ascii="Arial" w:hAnsi="Arial" w:cs="Arial"/>
                <w:b/>
                <w:bCs/>
                <w:color w:val="000000"/>
                <w:position w:val="-2"/>
                <w:sz w:val="18"/>
                <w:szCs w:val="18"/>
                <w:shd w:val="clear" w:color="auto" w:fill="CCCCCC"/>
              </w:rPr>
              <w:t>Skupaj</w:t>
            </w:r>
          </w:p>
        </w:tc>
        <w:tc>
          <w:tcPr>
            <w:tcW w:w="1584" w:type="pct"/>
            <w:tcBorders>
              <w:top w:val="single" w:sz="5" w:space="0" w:color="000000"/>
              <w:left w:val="single" w:sz="5" w:space="0" w:color="000000"/>
              <w:bottom w:val="single" w:sz="5" w:space="0" w:color="000000"/>
              <w:right w:val="single" w:sz="5" w:space="0" w:color="000000"/>
            </w:tcBorders>
            <w:shd w:val="clear" w:color="auto" w:fill="CCCCCC"/>
          </w:tcPr>
          <w:p w14:paraId="2BAA7847" w14:textId="77777777" w:rsidR="0092316E" w:rsidRDefault="0092316E">
            <w:pPr>
              <w:rPr>
                <w:rFonts w:ascii="Arial" w:hAnsi="Arial" w:cs="Arial"/>
                <w:color w:val="000000"/>
                <w:position w:val="-2"/>
                <w:sz w:val="18"/>
                <w:szCs w:val="18"/>
                <w:shd w:val="clear" w:color="auto" w:fill="CCCCCC"/>
              </w:rPr>
            </w:pPr>
          </w:p>
        </w:tc>
        <w:tc>
          <w:tcPr>
            <w:tcW w:w="98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5D501C7" w14:textId="77777777" w:rsidR="0092316E" w:rsidRDefault="0092316E">
            <w:r>
              <w:rPr>
                <w:rFonts w:ascii="Arial" w:hAnsi="Arial" w:cs="Arial"/>
                <w:color w:val="000000"/>
                <w:position w:val="-2"/>
                <w:sz w:val="18"/>
                <w:szCs w:val="18"/>
                <w:shd w:val="clear" w:color="auto" w:fill="CCCCCC"/>
              </w:rPr>
              <w:t> </w:t>
            </w:r>
          </w:p>
        </w:tc>
        <w:tc>
          <w:tcPr>
            <w:tcW w:w="678"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7B1FBCC" w14:textId="77777777" w:rsidR="0092316E" w:rsidRDefault="0092316E">
            <w:r>
              <w:rPr>
                <w:rFonts w:ascii="Arial" w:hAnsi="Arial" w:cs="Arial"/>
                <w:color w:val="000000"/>
                <w:position w:val="-2"/>
                <w:sz w:val="18"/>
                <w:szCs w:val="18"/>
                <w:shd w:val="clear" w:color="auto" w:fill="CCCCCC"/>
              </w:rPr>
              <w:t> </w:t>
            </w:r>
          </w:p>
        </w:tc>
        <w:tc>
          <w:tcPr>
            <w:tcW w:w="838"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215860C" w14:textId="77777777" w:rsidR="0092316E" w:rsidRDefault="0092316E">
            <w:r>
              <w:rPr>
                <w:rFonts w:ascii="Arial" w:hAnsi="Arial" w:cs="Arial"/>
                <w:color w:val="000000"/>
                <w:position w:val="-2"/>
                <w:sz w:val="18"/>
                <w:szCs w:val="18"/>
                <w:shd w:val="clear" w:color="auto" w:fill="CCCCCC"/>
              </w:rPr>
              <w:t> </w:t>
            </w:r>
          </w:p>
        </w:tc>
      </w:tr>
    </w:tbl>
    <w:p w14:paraId="37C0352C" w14:textId="77777777" w:rsidR="000F5454" w:rsidRDefault="008C4E6C">
      <w:pPr>
        <w:spacing w:before="225" w:after="225" w:line="240" w:lineRule="auto"/>
        <w:jc w:val="both"/>
      </w:pPr>
      <w:r>
        <w:rPr>
          <w:rFonts w:ascii="Arial" w:hAnsi="Arial" w:cs="Arial"/>
          <w:color w:val="000000"/>
          <w:sz w:val="18"/>
          <w:szCs w:val="18"/>
        </w:rPr>
        <w:t>Zavezujemo se, da bomo vsa dela izvršili skladno z zahtevami naročnika, najkasneje v roku določenem v razpisni dokumentaciji.  </w:t>
      </w:r>
    </w:p>
    <w:p w14:paraId="63C4B1C6" w14:textId="790DC327" w:rsidR="000F5454" w:rsidRPr="00BE4AE4" w:rsidRDefault="008C4E6C">
      <w:pPr>
        <w:spacing w:before="225" w:after="225" w:line="240" w:lineRule="auto"/>
        <w:jc w:val="both"/>
        <w:rPr>
          <w:rFonts w:ascii="Arial" w:hAnsi="Arial" w:cs="Arial"/>
          <w:color w:val="000000"/>
          <w:sz w:val="18"/>
          <w:szCs w:val="18"/>
        </w:rPr>
      </w:pPr>
      <w:r>
        <w:rPr>
          <w:rFonts w:ascii="Arial" w:hAnsi="Arial" w:cs="Arial"/>
          <w:b/>
          <w:bCs/>
          <w:color w:val="000000"/>
          <w:sz w:val="18"/>
          <w:szCs w:val="18"/>
        </w:rPr>
        <w:t>III. Rok veljavnosti ponudb</w:t>
      </w:r>
      <w:r>
        <w:rPr>
          <w:rFonts w:ascii="Arial" w:hAnsi="Arial" w:cs="Arial"/>
          <w:color w:val="000000"/>
          <w:sz w:val="18"/>
          <w:szCs w:val="18"/>
        </w:rPr>
        <w:t>e </w:t>
      </w:r>
      <w:r w:rsidR="00BE4AE4" w:rsidRPr="007A66B1">
        <w:rPr>
          <w:rFonts w:ascii="Arial" w:hAnsi="Arial" w:cs="Arial"/>
          <w:color w:val="000000"/>
          <w:sz w:val="18"/>
          <w:szCs w:val="18"/>
        </w:rPr>
        <w:t>31.</w:t>
      </w:r>
      <w:r w:rsidR="007A66B1" w:rsidRPr="007A66B1">
        <w:rPr>
          <w:rFonts w:ascii="Arial" w:hAnsi="Arial" w:cs="Arial"/>
          <w:color w:val="000000"/>
          <w:sz w:val="18"/>
          <w:szCs w:val="18"/>
        </w:rPr>
        <w:t>07</w:t>
      </w:r>
      <w:r w:rsidR="00BE4AE4" w:rsidRPr="007A66B1">
        <w:rPr>
          <w:rFonts w:ascii="Arial" w:hAnsi="Arial" w:cs="Arial"/>
          <w:color w:val="000000"/>
          <w:sz w:val="18"/>
          <w:szCs w:val="18"/>
        </w:rPr>
        <w:t>.202</w:t>
      </w:r>
      <w:r w:rsidR="007A66B1" w:rsidRPr="007A66B1">
        <w:rPr>
          <w:rFonts w:ascii="Arial" w:hAnsi="Arial" w:cs="Arial"/>
          <w:color w:val="000000"/>
          <w:sz w:val="18"/>
          <w:szCs w:val="18"/>
        </w:rPr>
        <w:t>6</w:t>
      </w:r>
      <w:r w:rsidRPr="007A66B1">
        <w:rPr>
          <w:rFonts w:ascii="Arial" w:hAnsi="Arial" w:cs="Arial"/>
          <w:color w:val="000000"/>
          <w:sz w:val="18"/>
          <w:szCs w:val="18"/>
        </w:rPr>
        <w:t>.</w:t>
      </w:r>
    </w:p>
    <w:p w14:paraId="0BE4DC23" w14:textId="77777777" w:rsidR="000F5454" w:rsidRDefault="008C4E6C">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65DDF112" w14:textId="77777777" w:rsidR="000F5454" w:rsidRDefault="008C4E6C">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IV. Podatki o plačilu </w:t>
      </w:r>
    </w:p>
    <w:p w14:paraId="66F16ACB" w14:textId="33E50D21" w:rsidR="000F5454" w:rsidRDefault="008C4E6C">
      <w:pPr>
        <w:spacing w:before="225" w:after="225" w:line="240" w:lineRule="auto"/>
        <w:jc w:val="both"/>
      </w:pPr>
      <w:r>
        <w:rPr>
          <w:rFonts w:ascii="Arial" w:hAnsi="Arial" w:cs="Arial"/>
          <w:color w:val="000000"/>
          <w:sz w:val="18"/>
          <w:szCs w:val="18"/>
        </w:rPr>
        <w:t xml:space="preserve">Plačila se opravijo na podlagi izdanih računov. </w:t>
      </w:r>
      <w:r w:rsidRPr="00FA67DD">
        <w:rPr>
          <w:rFonts w:ascii="Arial" w:hAnsi="Arial" w:cs="Arial"/>
          <w:color w:val="000000"/>
          <w:sz w:val="18"/>
          <w:szCs w:val="18"/>
        </w:rPr>
        <w:t>Rok plačila je 30 dni od datuma prejema računa.</w:t>
      </w:r>
      <w:r>
        <w:rPr>
          <w:rFonts w:ascii="Arial" w:hAnsi="Arial" w:cs="Arial"/>
          <w:color w:val="000000"/>
          <w:sz w:val="18"/>
          <w:szCs w:val="18"/>
        </w:rPr>
        <w:t xml:space="preserve"> Če naročnik izpodbija del zneska, je dolžan plačati nesporni del zneska. Roki plačil podizvajalcem so enaki kot za izvajalca. Izvajalec izstavi račun v elektronski obliki (</w:t>
      </w:r>
      <w:proofErr w:type="spellStart"/>
      <w:r>
        <w:rPr>
          <w:rFonts w:ascii="Arial" w:hAnsi="Arial" w:cs="Arial"/>
          <w:color w:val="000000"/>
          <w:sz w:val="18"/>
          <w:szCs w:val="18"/>
        </w:rPr>
        <w:t>eRačun</w:t>
      </w:r>
      <w:proofErr w:type="spellEnd"/>
      <w:r>
        <w:rPr>
          <w:rFonts w:ascii="Arial" w:hAnsi="Arial" w:cs="Arial"/>
          <w:color w:val="000000"/>
          <w:sz w:val="18"/>
          <w:szCs w:val="18"/>
        </w:rPr>
        <w:t xml:space="preserve">) preko spletnega portala </w:t>
      </w:r>
      <w:proofErr w:type="spellStart"/>
      <w:r>
        <w:rPr>
          <w:rFonts w:ascii="Arial" w:hAnsi="Arial" w:cs="Arial"/>
          <w:color w:val="000000"/>
          <w:sz w:val="18"/>
          <w:szCs w:val="18"/>
        </w:rPr>
        <w:t>UJPnet</w:t>
      </w:r>
      <w:proofErr w:type="spellEnd"/>
      <w:r>
        <w:rPr>
          <w:rFonts w:ascii="Arial" w:hAnsi="Arial" w:cs="Arial"/>
          <w:color w:val="000000"/>
          <w:sz w:val="18"/>
          <w:szCs w:val="18"/>
        </w:rPr>
        <w:t xml:space="preserve">. Kot uradni prejem računa se šteje datum vnosa računa v sistem </w:t>
      </w:r>
      <w:proofErr w:type="spellStart"/>
      <w:r>
        <w:rPr>
          <w:rFonts w:ascii="Arial" w:hAnsi="Arial" w:cs="Arial"/>
          <w:color w:val="000000"/>
          <w:sz w:val="18"/>
          <w:szCs w:val="18"/>
        </w:rPr>
        <w:t>UJPnet</w:t>
      </w:r>
      <w:proofErr w:type="spellEnd"/>
      <w:r>
        <w:rPr>
          <w:rFonts w:ascii="Arial" w:hAnsi="Arial" w:cs="Arial"/>
          <w:color w:val="000000"/>
          <w:sz w:val="18"/>
          <w:szCs w:val="18"/>
        </w:rPr>
        <w:t>.</w:t>
      </w:r>
    </w:p>
    <w:p w14:paraId="569ACDA7" w14:textId="77777777" w:rsidR="000F5454" w:rsidRDefault="008C4E6C">
      <w:pPr>
        <w:spacing w:before="225" w:after="225" w:line="240" w:lineRule="auto"/>
        <w:jc w:val="both"/>
      </w:pPr>
      <w:r>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14:paraId="0BD06CB1" w14:textId="77777777" w:rsidR="000F5454" w:rsidRDefault="008C4E6C">
      <w:pPr>
        <w:spacing w:before="225" w:after="225" w:line="240" w:lineRule="auto"/>
        <w:jc w:val="both"/>
      </w:pPr>
      <w:r>
        <w:rPr>
          <w:rFonts w:ascii="Arial" w:hAnsi="Arial" w:cs="Arial"/>
          <w:color w:val="000000"/>
          <w:sz w:val="18"/>
          <w:szCs w:val="18"/>
        </w:rPr>
        <w:t>  </w:t>
      </w:r>
    </w:p>
    <w:p w14:paraId="55E680CA" w14:textId="77777777" w:rsidR="000F5454" w:rsidRDefault="008C4E6C">
      <w:pPr>
        <w:spacing w:before="225" w:after="225" w:line="240" w:lineRule="auto"/>
        <w:jc w:val="both"/>
      </w:pPr>
      <w:r>
        <w:rPr>
          <w:rFonts w:ascii="Arial" w:hAnsi="Arial" w:cs="Arial"/>
          <w:color w:val="000000"/>
          <w:sz w:val="18"/>
          <w:szCs w:val="18"/>
        </w:rPr>
        <w:t> </w:t>
      </w:r>
    </w:p>
    <w:p w14:paraId="06E7B1F5" w14:textId="77777777" w:rsidR="000F5454" w:rsidRDefault="008C4E6C">
      <w:pPr>
        <w:pageBreakBefore/>
        <w:spacing w:before="225" w:after="225" w:line="240" w:lineRule="auto"/>
        <w:jc w:val="both"/>
      </w:pPr>
      <w:r>
        <w:rPr>
          <w:rFonts w:ascii="Arial" w:hAnsi="Arial" w:cs="Arial"/>
          <w:b/>
          <w:bCs/>
          <w:color w:val="000000"/>
          <w:sz w:val="18"/>
          <w:szCs w:val="18"/>
        </w:rPr>
        <w:lastRenderedPageBreak/>
        <w:t>V. Podatki o gospodarskem subjektu</w:t>
      </w:r>
    </w:p>
    <w:tbl>
      <w:tblPr>
        <w:tblStyle w:val="NormalTablePHPDOCX"/>
        <w:tblW w:w="8355" w:type="dxa"/>
        <w:tblInd w:w="108" w:type="dxa"/>
        <w:shd w:val="clear" w:color="auto" w:fill="CCCCCC"/>
        <w:tblLook w:val="04A0" w:firstRow="1" w:lastRow="0" w:firstColumn="1" w:lastColumn="0" w:noHBand="0" w:noVBand="1"/>
      </w:tblPr>
      <w:tblGrid>
        <w:gridCol w:w="3194"/>
        <w:gridCol w:w="5161"/>
      </w:tblGrid>
      <w:tr w:rsidR="000F5454" w14:paraId="0D993269" w14:textId="77777777" w:rsidTr="00C16018">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1A2BF0D" w14:textId="77777777" w:rsidR="000F5454" w:rsidRDefault="008C4E6C">
            <w:pPr>
              <w:jc w:val="right"/>
            </w:pPr>
            <w:r>
              <w:rPr>
                <w:rFonts w:ascii="Arial" w:hAnsi="Arial" w:cs="Arial"/>
                <w:b/>
                <w:bCs/>
                <w:color w:val="000000"/>
                <w:position w:val="-2"/>
                <w:sz w:val="18"/>
                <w:szCs w:val="18"/>
                <w:shd w:val="clear" w:color="auto" w:fill="CCCCCC"/>
              </w:rPr>
              <w:t>KONTAKTNA OSEBA:</w:t>
            </w:r>
          </w:p>
        </w:tc>
        <w:tc>
          <w:tcPr>
            <w:tcW w:w="51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880E4B" w14:textId="77777777" w:rsidR="000F5454" w:rsidRDefault="008C4E6C">
            <w:r>
              <w:rPr>
                <w:rFonts w:ascii="Arial" w:hAnsi="Arial" w:cs="Arial"/>
                <w:color w:val="000000"/>
                <w:position w:val="-2"/>
                <w:sz w:val="18"/>
                <w:szCs w:val="18"/>
              </w:rPr>
              <w:t> </w:t>
            </w:r>
          </w:p>
        </w:tc>
      </w:tr>
      <w:tr w:rsidR="000F5454" w14:paraId="48C5D4B3" w14:textId="77777777" w:rsidTr="00C16018">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92F98F2" w14:textId="77777777" w:rsidR="000F5454" w:rsidRDefault="008C4E6C">
            <w:pPr>
              <w:jc w:val="right"/>
            </w:pPr>
            <w:r>
              <w:rPr>
                <w:rFonts w:ascii="Arial" w:hAnsi="Arial" w:cs="Arial"/>
                <w:b/>
                <w:bCs/>
                <w:color w:val="000000"/>
                <w:position w:val="-2"/>
                <w:sz w:val="18"/>
                <w:szCs w:val="18"/>
                <w:shd w:val="clear" w:color="auto" w:fill="CCCCCC"/>
              </w:rPr>
              <w:t>E-POŠTA KONTAKTNE OSEBE:</w:t>
            </w:r>
          </w:p>
        </w:tc>
        <w:tc>
          <w:tcPr>
            <w:tcW w:w="51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0B5B99" w14:textId="77777777" w:rsidR="000F5454" w:rsidRDefault="008C4E6C">
            <w:r>
              <w:rPr>
                <w:rFonts w:ascii="Arial" w:hAnsi="Arial" w:cs="Arial"/>
                <w:color w:val="000000"/>
                <w:position w:val="-2"/>
                <w:sz w:val="18"/>
                <w:szCs w:val="18"/>
              </w:rPr>
              <w:t> </w:t>
            </w:r>
          </w:p>
        </w:tc>
      </w:tr>
      <w:tr w:rsidR="000F5454" w14:paraId="50B7970C" w14:textId="77777777" w:rsidTr="00C16018">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87DA1E1" w14:textId="77777777" w:rsidR="000F5454" w:rsidRDefault="008C4E6C">
            <w:pPr>
              <w:jc w:val="right"/>
            </w:pPr>
            <w:r>
              <w:rPr>
                <w:rFonts w:ascii="Arial" w:hAnsi="Arial" w:cs="Arial"/>
                <w:b/>
                <w:bCs/>
                <w:color w:val="000000"/>
                <w:position w:val="-2"/>
                <w:sz w:val="18"/>
                <w:szCs w:val="18"/>
                <w:shd w:val="clear" w:color="auto" w:fill="CCCCCC"/>
              </w:rPr>
              <w:t>TELEFON:</w:t>
            </w:r>
          </w:p>
        </w:tc>
        <w:tc>
          <w:tcPr>
            <w:tcW w:w="51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B82030" w14:textId="77777777" w:rsidR="000F5454" w:rsidRDefault="008C4E6C">
            <w:r>
              <w:rPr>
                <w:rFonts w:ascii="Arial" w:hAnsi="Arial" w:cs="Arial"/>
                <w:color w:val="000000"/>
                <w:position w:val="-2"/>
                <w:sz w:val="18"/>
                <w:szCs w:val="18"/>
              </w:rPr>
              <w:t> </w:t>
            </w:r>
          </w:p>
        </w:tc>
      </w:tr>
      <w:tr w:rsidR="000F5454" w14:paraId="6C9B753D" w14:textId="77777777" w:rsidTr="00C16018">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E2A7762" w14:textId="77777777" w:rsidR="000F5454" w:rsidRDefault="008C4E6C">
            <w:pPr>
              <w:jc w:val="right"/>
            </w:pPr>
            <w:r>
              <w:rPr>
                <w:rFonts w:ascii="Arial" w:hAnsi="Arial" w:cs="Arial"/>
                <w:b/>
                <w:bCs/>
                <w:color w:val="000000"/>
                <w:position w:val="-2"/>
                <w:sz w:val="18"/>
                <w:szCs w:val="18"/>
                <w:shd w:val="clear" w:color="auto" w:fill="CCCCCC"/>
              </w:rPr>
              <w:t>ID ZA DDV:</w:t>
            </w:r>
          </w:p>
        </w:tc>
        <w:tc>
          <w:tcPr>
            <w:tcW w:w="51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32C424" w14:textId="77777777" w:rsidR="000F5454" w:rsidRDefault="008C4E6C">
            <w:r>
              <w:rPr>
                <w:rFonts w:ascii="Arial" w:hAnsi="Arial" w:cs="Arial"/>
                <w:color w:val="000000"/>
                <w:position w:val="-2"/>
                <w:sz w:val="18"/>
                <w:szCs w:val="18"/>
              </w:rPr>
              <w:t> </w:t>
            </w:r>
          </w:p>
        </w:tc>
      </w:tr>
      <w:tr w:rsidR="000F5454" w14:paraId="08EFA85A" w14:textId="77777777" w:rsidTr="00C16018">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2ED8F09" w14:textId="77777777" w:rsidR="000F5454" w:rsidRDefault="008C4E6C">
            <w:pPr>
              <w:jc w:val="right"/>
            </w:pPr>
            <w:r>
              <w:rPr>
                <w:rFonts w:ascii="Arial" w:hAnsi="Arial" w:cs="Arial"/>
                <w:b/>
                <w:bCs/>
                <w:color w:val="000000"/>
                <w:position w:val="-2"/>
                <w:sz w:val="18"/>
                <w:szCs w:val="18"/>
                <w:shd w:val="clear" w:color="auto" w:fill="CCCCCC"/>
              </w:rPr>
              <w:t>PRISTOJNI FINANČNI URAD:</w:t>
            </w:r>
          </w:p>
        </w:tc>
        <w:tc>
          <w:tcPr>
            <w:tcW w:w="51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951913" w14:textId="77777777" w:rsidR="000F5454" w:rsidRDefault="008C4E6C">
            <w:r>
              <w:rPr>
                <w:rFonts w:ascii="Arial" w:hAnsi="Arial" w:cs="Arial"/>
                <w:color w:val="000000"/>
                <w:position w:val="-2"/>
                <w:sz w:val="18"/>
                <w:szCs w:val="18"/>
              </w:rPr>
              <w:t> </w:t>
            </w:r>
          </w:p>
        </w:tc>
      </w:tr>
      <w:tr w:rsidR="000F5454" w14:paraId="7A9B4D80" w14:textId="77777777" w:rsidTr="00C16018">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D1A2BE1" w14:textId="77777777" w:rsidR="000F5454" w:rsidRDefault="008C4E6C">
            <w:pPr>
              <w:jc w:val="right"/>
            </w:pPr>
            <w:r>
              <w:rPr>
                <w:rFonts w:ascii="Arial" w:hAnsi="Arial" w:cs="Arial"/>
                <w:b/>
                <w:bCs/>
                <w:color w:val="000000"/>
                <w:position w:val="-2"/>
                <w:sz w:val="18"/>
                <w:szCs w:val="18"/>
                <w:shd w:val="clear" w:color="auto" w:fill="CCCCCC"/>
              </w:rPr>
              <w:t>MATIČNA ŠTEVILKA:</w:t>
            </w:r>
          </w:p>
        </w:tc>
        <w:tc>
          <w:tcPr>
            <w:tcW w:w="51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01256DE" w14:textId="77777777" w:rsidR="000F5454" w:rsidRDefault="008C4E6C">
            <w:r>
              <w:rPr>
                <w:rFonts w:ascii="Arial" w:hAnsi="Arial" w:cs="Arial"/>
                <w:color w:val="000000"/>
                <w:position w:val="-2"/>
                <w:sz w:val="18"/>
                <w:szCs w:val="18"/>
              </w:rPr>
              <w:t> </w:t>
            </w:r>
          </w:p>
        </w:tc>
      </w:tr>
      <w:tr w:rsidR="000F5454" w14:paraId="1EE5C93B" w14:textId="77777777" w:rsidTr="00C16018">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2F912F3" w14:textId="77777777" w:rsidR="000F5454" w:rsidRDefault="008C4E6C">
            <w:pPr>
              <w:jc w:val="right"/>
            </w:pPr>
            <w:r>
              <w:rPr>
                <w:rFonts w:ascii="Arial" w:hAnsi="Arial" w:cs="Arial"/>
                <w:b/>
                <w:bCs/>
                <w:color w:val="000000"/>
                <w:position w:val="-2"/>
                <w:sz w:val="18"/>
                <w:szCs w:val="18"/>
                <w:shd w:val="clear" w:color="auto" w:fill="CCCCCC"/>
              </w:rPr>
              <w:t>ŠTEVILKE TRANSAKCIJSKIH RAČUNOV:</w:t>
            </w:r>
          </w:p>
        </w:tc>
        <w:tc>
          <w:tcPr>
            <w:tcW w:w="51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58BA0A" w14:textId="77777777" w:rsidR="000F5454" w:rsidRDefault="008C4E6C">
            <w:r>
              <w:rPr>
                <w:rFonts w:ascii="Arial" w:hAnsi="Arial" w:cs="Arial"/>
                <w:color w:val="000000"/>
                <w:position w:val="-2"/>
                <w:sz w:val="18"/>
                <w:szCs w:val="18"/>
              </w:rPr>
              <w:t> </w:t>
            </w:r>
          </w:p>
        </w:tc>
      </w:tr>
      <w:tr w:rsidR="000F5454" w14:paraId="6E21304C" w14:textId="77777777" w:rsidTr="00C16018">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065ADBA" w14:textId="77777777" w:rsidR="000F5454" w:rsidRDefault="008C4E6C">
            <w:pPr>
              <w:jc w:val="right"/>
            </w:pPr>
            <w:r>
              <w:rPr>
                <w:rFonts w:ascii="Arial" w:hAnsi="Arial" w:cs="Arial"/>
                <w:b/>
                <w:bCs/>
                <w:color w:val="000000"/>
                <w:position w:val="-2"/>
                <w:sz w:val="18"/>
                <w:szCs w:val="18"/>
                <w:shd w:val="clear" w:color="auto" w:fill="CCCCCC"/>
              </w:rPr>
              <w:t>POOBLAŠČENA OSEBA ZA PODPIS PONUDBE IN POGODBE:</w:t>
            </w:r>
          </w:p>
        </w:tc>
        <w:tc>
          <w:tcPr>
            <w:tcW w:w="51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C6BBD9" w14:textId="77777777" w:rsidR="000F5454" w:rsidRDefault="008C4E6C">
            <w:r>
              <w:rPr>
                <w:rFonts w:ascii="Arial" w:hAnsi="Arial" w:cs="Arial"/>
                <w:color w:val="000000"/>
                <w:position w:val="-2"/>
                <w:sz w:val="18"/>
                <w:szCs w:val="18"/>
              </w:rPr>
              <w:t> </w:t>
            </w:r>
          </w:p>
        </w:tc>
      </w:tr>
      <w:tr w:rsidR="000F5454" w14:paraId="09711038" w14:textId="77777777" w:rsidTr="00C16018">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A46C3DB" w14:textId="77777777" w:rsidR="000F5454" w:rsidRDefault="008C4E6C">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w:t>
            </w:r>
            <w:proofErr w:type="spellStart"/>
            <w:r>
              <w:rPr>
                <w:rFonts w:ascii="Arial" w:hAnsi="Arial" w:cs="Arial"/>
                <w:i/>
                <w:iCs/>
                <w:color w:val="000000"/>
                <w:position w:val="-2"/>
                <w:sz w:val="18"/>
                <w:szCs w:val="18"/>
                <w:shd w:val="clear" w:color="auto" w:fill="CCCCCC"/>
              </w:rPr>
              <w:t>mikro</w:t>
            </w:r>
            <w:proofErr w:type="spellEnd"/>
            <w:r>
              <w:rPr>
                <w:rFonts w:ascii="Arial" w:hAnsi="Arial" w:cs="Arial"/>
                <w:i/>
                <w:iCs/>
                <w:color w:val="000000"/>
                <w:position w:val="-2"/>
                <w:sz w:val="18"/>
                <w:szCs w:val="18"/>
                <w:shd w:val="clear" w:color="auto" w:fill="CCCCCC"/>
              </w:rPr>
              <w:t>, majhna, srednja ali velika družba)</w:t>
            </w:r>
          </w:p>
        </w:tc>
        <w:tc>
          <w:tcPr>
            <w:tcW w:w="51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D45FEE" w14:textId="77777777" w:rsidR="000F5454" w:rsidRDefault="008C4E6C">
            <w:r>
              <w:rPr>
                <w:rFonts w:ascii="Arial" w:hAnsi="Arial" w:cs="Arial"/>
                <w:color w:val="000000"/>
                <w:position w:val="-2"/>
                <w:sz w:val="18"/>
                <w:szCs w:val="18"/>
              </w:rPr>
              <w:t> </w:t>
            </w:r>
          </w:p>
        </w:tc>
      </w:tr>
      <w:tr w:rsidR="000F5454" w14:paraId="7C06D03B" w14:textId="77777777" w:rsidTr="00C16018">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187F741" w14:textId="77777777" w:rsidR="000F5454" w:rsidRDefault="008C4E6C">
            <w:pPr>
              <w:jc w:val="right"/>
            </w:pPr>
            <w:r>
              <w:rPr>
                <w:rFonts w:ascii="Arial" w:hAnsi="Arial" w:cs="Arial"/>
                <w:b/>
                <w:bCs/>
                <w:color w:val="000000"/>
                <w:position w:val="-2"/>
                <w:sz w:val="18"/>
                <w:szCs w:val="18"/>
                <w:shd w:val="clear" w:color="auto" w:fill="CCCCCC"/>
              </w:rPr>
              <w:t>ČLANI UPRAVNEGA IN VODSTVENEGA ORGANA </w:t>
            </w:r>
            <w:r>
              <w:rPr>
                <w:rFonts w:ascii="Arial" w:hAnsi="Arial" w:cs="Arial"/>
                <w:color w:val="000000"/>
                <w:position w:val="-2"/>
                <w:sz w:val="18"/>
                <w:szCs w:val="18"/>
                <w:shd w:val="clear" w:color="auto" w:fill="CCCCCC"/>
              </w:rPr>
              <w:t>(npr. zakoniti zastopniki, člani uprave, ipd.)*</w:t>
            </w:r>
          </w:p>
        </w:tc>
        <w:tc>
          <w:tcPr>
            <w:tcW w:w="51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255A51" w14:textId="77777777" w:rsidR="000F5454" w:rsidRDefault="008C4E6C">
            <w:r>
              <w:rPr>
                <w:rFonts w:ascii="Arial" w:hAnsi="Arial" w:cs="Arial"/>
                <w:color w:val="000000"/>
                <w:position w:val="-2"/>
                <w:sz w:val="18"/>
                <w:szCs w:val="18"/>
              </w:rPr>
              <w:t> </w:t>
            </w:r>
          </w:p>
        </w:tc>
      </w:tr>
      <w:tr w:rsidR="000F5454" w14:paraId="4B7760E3" w14:textId="77777777" w:rsidTr="00C16018">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C6F5C79" w14:textId="77777777" w:rsidR="000F5454" w:rsidRDefault="008C4E6C">
            <w:pPr>
              <w:jc w:val="right"/>
            </w:pPr>
            <w:r>
              <w:rPr>
                <w:rFonts w:ascii="Arial" w:hAnsi="Arial" w:cs="Arial"/>
                <w:b/>
                <w:bCs/>
                <w:color w:val="000000"/>
                <w:position w:val="-2"/>
                <w:sz w:val="18"/>
                <w:szCs w:val="18"/>
                <w:shd w:val="clear" w:color="auto" w:fill="CCCCCC"/>
              </w:rPr>
              <w:t>ČLANI NADZORNEGA ORGANA </w:t>
            </w:r>
            <w:r>
              <w:rPr>
                <w:rFonts w:ascii="Arial" w:hAnsi="Arial" w:cs="Arial"/>
                <w:color w:val="000000"/>
                <w:position w:val="-2"/>
                <w:sz w:val="18"/>
                <w:szCs w:val="18"/>
                <w:shd w:val="clear" w:color="auto" w:fill="CCCCCC"/>
              </w:rPr>
              <w:t>(če ga gospodarski subjekt ima)*</w:t>
            </w:r>
          </w:p>
        </w:tc>
        <w:tc>
          <w:tcPr>
            <w:tcW w:w="51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3B5D4E" w14:textId="77777777" w:rsidR="000F5454" w:rsidRDefault="008C4E6C">
            <w:r>
              <w:rPr>
                <w:rFonts w:ascii="Arial" w:hAnsi="Arial" w:cs="Arial"/>
                <w:color w:val="000000"/>
                <w:position w:val="-2"/>
                <w:sz w:val="18"/>
                <w:szCs w:val="18"/>
              </w:rPr>
              <w:t> </w:t>
            </w:r>
          </w:p>
        </w:tc>
      </w:tr>
      <w:tr w:rsidR="000F5454" w14:paraId="0E215897" w14:textId="77777777" w:rsidTr="00C16018">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DCCBF5A" w14:textId="77777777" w:rsidR="000F5454" w:rsidRDefault="008C4E6C">
            <w:pPr>
              <w:jc w:val="right"/>
            </w:pPr>
            <w:r>
              <w:rPr>
                <w:rFonts w:ascii="Arial" w:hAnsi="Arial" w:cs="Arial"/>
                <w:b/>
                <w:bCs/>
                <w:color w:val="000000"/>
                <w:position w:val="-2"/>
                <w:sz w:val="18"/>
                <w:szCs w:val="18"/>
                <w:shd w:val="clear" w:color="auto" w:fill="CCCCCC"/>
              </w:rPr>
              <w:t>POOBLAŠČENCI ZA ZASTOPANJE, ODLOČANJE ALI NADZOR </w:t>
            </w:r>
            <w:r>
              <w:rPr>
                <w:rFonts w:ascii="Arial" w:hAnsi="Arial" w:cs="Arial"/>
                <w:color w:val="000000"/>
                <w:position w:val="-2"/>
                <w:sz w:val="18"/>
                <w:szCs w:val="18"/>
                <w:shd w:val="clear" w:color="auto" w:fill="CCCCCC"/>
              </w:rPr>
              <w:t>(npr. prokuristi)*</w:t>
            </w:r>
          </w:p>
        </w:tc>
        <w:tc>
          <w:tcPr>
            <w:tcW w:w="51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D5C632" w14:textId="77777777" w:rsidR="000F5454" w:rsidRDefault="008C4E6C">
            <w:r>
              <w:rPr>
                <w:rFonts w:ascii="Arial" w:hAnsi="Arial" w:cs="Arial"/>
                <w:color w:val="000000"/>
                <w:position w:val="-2"/>
                <w:sz w:val="18"/>
                <w:szCs w:val="18"/>
              </w:rPr>
              <w:t> </w:t>
            </w:r>
          </w:p>
        </w:tc>
      </w:tr>
    </w:tbl>
    <w:p w14:paraId="3050460A" w14:textId="77777777" w:rsidR="000F5454" w:rsidRDefault="000F5454"/>
    <w:tbl>
      <w:tblPr>
        <w:tblStyle w:val="NormalTablePHPDOCX"/>
        <w:tblW w:w="8745" w:type="dxa"/>
        <w:tblInd w:w="108" w:type="dxa"/>
        <w:tblLook w:val="04A0" w:firstRow="1" w:lastRow="0" w:firstColumn="1" w:lastColumn="0" w:noHBand="0" w:noVBand="1"/>
      </w:tblPr>
      <w:tblGrid>
        <w:gridCol w:w="4080"/>
        <w:gridCol w:w="4665"/>
      </w:tblGrid>
      <w:tr w:rsidR="000F5454" w14:paraId="7A8B7DCB" w14:textId="77777777">
        <w:tc>
          <w:tcPr>
            <w:tcW w:w="4080" w:type="dxa"/>
            <w:gridSpan w:val="2"/>
            <w:tcMar>
              <w:top w:w="75" w:type="dxa"/>
              <w:bottom w:w="75" w:type="dxa"/>
            </w:tcMar>
            <w:vAlign w:val="center"/>
          </w:tcPr>
          <w:p w14:paraId="129BB56B" w14:textId="77777777" w:rsidR="000F5454" w:rsidRDefault="008C4E6C">
            <w:pPr>
              <w:spacing w:before="135" w:after="135"/>
              <w:jc w:val="both"/>
              <w:textAlignment w:val="center"/>
            </w:pPr>
            <w:r>
              <w:rPr>
                <w:rFonts w:ascii="Arial" w:hAnsi="Arial" w:cs="Arial"/>
                <w:color w:val="000000"/>
                <w:position w:val="-2"/>
                <w:sz w:val="18"/>
                <w:szCs w:val="18"/>
              </w:rPr>
              <w:t>*za navedene osebe je potrebno predložiti pooblastila za preverjanje podatkov v Kazenski evidenci </w:t>
            </w:r>
          </w:p>
        </w:tc>
      </w:tr>
      <w:tr w:rsidR="000F5454" w14:paraId="44F9178E" w14:textId="77777777">
        <w:tc>
          <w:tcPr>
            <w:tcW w:w="4080" w:type="dxa"/>
            <w:tcMar>
              <w:top w:w="75" w:type="dxa"/>
              <w:bottom w:w="75" w:type="dxa"/>
            </w:tcMar>
            <w:vAlign w:val="center"/>
          </w:tcPr>
          <w:p w14:paraId="5465D03A" w14:textId="77777777" w:rsidR="000F5454" w:rsidRDefault="008C4E6C">
            <w:r>
              <w:rPr>
                <w:rFonts w:ascii="Arial" w:hAnsi="Arial" w:cs="Arial"/>
                <w:color w:val="000000"/>
                <w:position w:val="-2"/>
                <w:sz w:val="18"/>
                <w:szCs w:val="18"/>
              </w:rPr>
              <w:t>Kraj in datum:</w:t>
            </w:r>
          </w:p>
        </w:tc>
        <w:tc>
          <w:tcPr>
            <w:tcW w:w="0" w:type="auto"/>
            <w:tcMar>
              <w:top w:w="75" w:type="dxa"/>
              <w:bottom w:w="75" w:type="dxa"/>
            </w:tcMar>
            <w:vAlign w:val="center"/>
          </w:tcPr>
          <w:p w14:paraId="60F22818" w14:textId="77777777" w:rsidR="000F5454" w:rsidRDefault="008C4E6C">
            <w:pPr>
              <w:jc w:val="center"/>
            </w:pPr>
            <w:r>
              <w:rPr>
                <w:rFonts w:ascii="Arial" w:hAnsi="Arial" w:cs="Arial"/>
                <w:color w:val="000000"/>
                <w:position w:val="-2"/>
                <w:sz w:val="18"/>
                <w:szCs w:val="18"/>
              </w:rPr>
              <w:t>Ime in priimek: _____________________</w:t>
            </w:r>
          </w:p>
        </w:tc>
      </w:tr>
      <w:tr w:rsidR="000F5454" w14:paraId="22EDFA3F" w14:textId="77777777">
        <w:tc>
          <w:tcPr>
            <w:tcW w:w="4080" w:type="dxa"/>
            <w:tcMar>
              <w:top w:w="75" w:type="dxa"/>
              <w:bottom w:w="75" w:type="dxa"/>
            </w:tcMar>
            <w:vAlign w:val="center"/>
          </w:tcPr>
          <w:p w14:paraId="23097F93" w14:textId="77777777" w:rsidR="000F5454" w:rsidRDefault="008C4E6C">
            <w:r>
              <w:rPr>
                <w:rFonts w:ascii="Arial" w:hAnsi="Arial" w:cs="Arial"/>
                <w:color w:val="000000"/>
                <w:position w:val="-2"/>
                <w:sz w:val="18"/>
                <w:szCs w:val="18"/>
              </w:rPr>
              <w:t> </w:t>
            </w:r>
          </w:p>
        </w:tc>
        <w:tc>
          <w:tcPr>
            <w:tcW w:w="0" w:type="auto"/>
            <w:tcMar>
              <w:top w:w="75" w:type="dxa"/>
              <w:bottom w:w="75" w:type="dxa"/>
            </w:tcMar>
            <w:vAlign w:val="center"/>
          </w:tcPr>
          <w:p w14:paraId="3E6FEDD7" w14:textId="77777777" w:rsidR="000F5454" w:rsidRDefault="000F5454"/>
          <w:p w14:paraId="670416DD" w14:textId="77777777" w:rsidR="000F5454" w:rsidRDefault="008C4E6C">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1EA61430" w14:textId="77777777" w:rsidR="000F5454" w:rsidRDefault="008C4E6C">
      <w:pPr>
        <w:spacing w:before="225" w:after="225" w:line="240" w:lineRule="auto"/>
        <w:jc w:val="both"/>
        <w:sectPr w:rsidR="000F5454" w:rsidSect="008C4E6C">
          <w:headerReference w:type="default" r:id="rId8"/>
          <w:footerReference w:type="default" r:id="rId9"/>
          <w:pgSz w:w="11906" w:h="16838"/>
          <w:pgMar w:top="1418" w:right="1418" w:bottom="1418" w:left="1418" w:header="567" w:footer="596" w:gutter="0"/>
          <w:cols w:space="708"/>
          <w:docGrid w:linePitch="360"/>
        </w:sectPr>
      </w:pPr>
      <w:r>
        <w:rPr>
          <w:rFonts w:ascii="Arial" w:hAnsi="Arial" w:cs="Arial"/>
          <w:color w:val="000000"/>
          <w:sz w:val="18"/>
          <w:szCs w:val="18"/>
        </w:rPr>
        <w:t> </w:t>
      </w:r>
    </w:p>
    <w:p w14:paraId="7EE14560" w14:textId="3E186D91" w:rsidR="008C4E6C" w:rsidRPr="004A4F9A" w:rsidRDefault="008C4E6C" w:rsidP="004A4F9A">
      <w:pPr>
        <w:spacing w:after="0"/>
        <w:jc w:val="right"/>
        <w:rPr>
          <w:rFonts w:ascii="Arial" w:hAnsi="Arial" w:cs="Arial"/>
          <w:sz w:val="18"/>
          <w:szCs w:val="18"/>
        </w:rPr>
      </w:pPr>
      <w:r w:rsidRPr="00590863">
        <w:rPr>
          <w:rFonts w:ascii="Arial" w:hAnsi="Arial" w:cs="Arial"/>
          <w:sz w:val="18"/>
          <w:szCs w:val="18"/>
        </w:rPr>
        <w:lastRenderedPageBreak/>
        <w:t>Obrazec št: 2</w:t>
      </w:r>
    </w:p>
    <w:p w14:paraId="6C20B0A2" w14:textId="5493B70B" w:rsidR="008C4E6C" w:rsidRDefault="008C4E6C" w:rsidP="00192D81">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3D25199C" w14:textId="019C0FB2" w:rsidR="000F5454" w:rsidRDefault="008C4E6C">
      <w:pPr>
        <w:spacing w:before="225" w:after="225" w:line="240" w:lineRule="auto"/>
        <w:jc w:val="both"/>
      </w:pPr>
      <w:r>
        <w:rPr>
          <w:rFonts w:ascii="Arial" w:hAnsi="Arial" w:cs="Arial"/>
          <w:color w:val="000000"/>
          <w:sz w:val="18"/>
          <w:szCs w:val="18"/>
        </w:rPr>
        <w:t xml:space="preserve">V zvezi z javnim naročilom </w:t>
      </w:r>
      <w:r w:rsidR="00F06F01" w:rsidRPr="00F06F01">
        <w:rPr>
          <w:rFonts w:ascii="Arial" w:hAnsi="Arial" w:cs="Arial"/>
          <w:color w:val="000000"/>
          <w:sz w:val="18"/>
          <w:szCs w:val="18"/>
        </w:rPr>
        <w:t xml:space="preserve">»Izbira izvajalca za izvedbo prevozov osnovnošolskih otrok v Občini Prevalje v šolskem letu </w:t>
      </w:r>
      <w:r w:rsidR="00F06F01" w:rsidRPr="007A66B1">
        <w:rPr>
          <w:rFonts w:ascii="Arial" w:hAnsi="Arial" w:cs="Arial"/>
          <w:sz w:val="18"/>
          <w:szCs w:val="18"/>
        </w:rPr>
        <w:t>202</w:t>
      </w:r>
      <w:r w:rsidR="00FA67DD" w:rsidRPr="007A66B1">
        <w:rPr>
          <w:rFonts w:ascii="Arial" w:hAnsi="Arial" w:cs="Arial"/>
          <w:sz w:val="18"/>
          <w:szCs w:val="18"/>
        </w:rPr>
        <w:t>4</w:t>
      </w:r>
      <w:r w:rsidR="00F06F01" w:rsidRPr="007A66B1">
        <w:rPr>
          <w:rFonts w:ascii="Arial" w:hAnsi="Arial" w:cs="Arial"/>
          <w:sz w:val="18"/>
          <w:szCs w:val="18"/>
        </w:rPr>
        <w:t>/202</w:t>
      </w:r>
      <w:r w:rsidR="00FA67DD" w:rsidRPr="007A66B1">
        <w:rPr>
          <w:rFonts w:ascii="Arial" w:hAnsi="Arial" w:cs="Arial"/>
          <w:sz w:val="18"/>
          <w:szCs w:val="18"/>
        </w:rPr>
        <w:t>5 in 2025/2026</w:t>
      </w:r>
      <w:r w:rsidR="00F06F01" w:rsidRPr="007A66B1">
        <w:rPr>
          <w:rFonts w:ascii="Arial" w:hAnsi="Arial" w:cs="Arial"/>
          <w:sz w:val="18"/>
          <w:szCs w:val="18"/>
        </w:rPr>
        <w:t>«,</w:t>
      </w:r>
    </w:p>
    <w:p w14:paraId="535438BB" w14:textId="77777777" w:rsidR="000F5454" w:rsidRDefault="008C4E6C">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61114D93" w14:textId="77777777" w:rsidR="000F5454" w:rsidRDefault="008C4E6C">
      <w:pPr>
        <w:spacing w:before="225" w:after="225" w:line="240" w:lineRule="auto"/>
        <w:jc w:val="both"/>
      </w:pPr>
      <w:r>
        <w:rPr>
          <w:rFonts w:ascii="Arial" w:hAnsi="Arial" w:cs="Arial"/>
          <w:i/>
          <w:iCs/>
          <w:color w:val="000000"/>
          <w:sz w:val="18"/>
          <w:szCs w:val="18"/>
        </w:rPr>
        <w:t>(naziv ponudnika, partnerja v skupni ponudbi)</w:t>
      </w:r>
    </w:p>
    <w:p w14:paraId="6FD9F2F7" w14:textId="77777777" w:rsidR="000F5454" w:rsidRDefault="00BB1D79">
      <w:pPr>
        <w:spacing w:before="225" w:after="225" w:line="240" w:lineRule="auto"/>
        <w:jc w:val="both"/>
      </w:pPr>
      <w:r>
        <w:rPr>
          <w:rFonts w:ascii="Arial" w:hAnsi="Arial" w:cs="Arial"/>
          <w:color w:val="000000"/>
          <w:sz w:val="18"/>
          <w:szCs w:val="18"/>
        </w:rPr>
        <w:t>Pod materialno in kazensko</w:t>
      </w:r>
      <w:r w:rsidR="008C4E6C">
        <w:rPr>
          <w:rFonts w:ascii="Arial" w:hAnsi="Arial" w:cs="Arial"/>
          <w:color w:val="000000"/>
          <w:sz w:val="18"/>
          <w:szCs w:val="18"/>
        </w:rPr>
        <w:t xml:space="preserve"> odgovornostjo izjavljamo, da:</w:t>
      </w:r>
    </w:p>
    <w:tbl>
      <w:tblPr>
        <w:tblStyle w:val="NormalTablePHPDOCX"/>
        <w:tblW w:w="0" w:type="auto"/>
        <w:tblInd w:w="108" w:type="dxa"/>
        <w:tblLook w:val="04A0" w:firstRow="1" w:lastRow="0" w:firstColumn="1" w:lastColumn="0" w:noHBand="0" w:noVBand="1"/>
      </w:tblPr>
      <w:tblGrid>
        <w:gridCol w:w="8962"/>
      </w:tblGrid>
      <w:tr w:rsidR="000F5454" w14:paraId="5E627223" w14:textId="77777777">
        <w:tc>
          <w:tcPr>
            <w:tcW w:w="0" w:type="auto"/>
            <w:tcMar>
              <w:top w:w="0" w:type="auto"/>
              <w:bottom w:w="0" w:type="auto"/>
            </w:tcMar>
          </w:tcPr>
          <w:p w14:paraId="174AE385" w14:textId="77777777" w:rsidR="000F5454" w:rsidRDefault="008C4E6C" w:rsidP="009C4F1E">
            <w:pPr>
              <w:numPr>
                <w:ilvl w:val="0"/>
                <w:numId w:val="3"/>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2F072D79" w14:textId="77777777" w:rsidR="000F5454" w:rsidRDefault="008C4E6C" w:rsidP="009C4F1E">
            <w:pPr>
              <w:numPr>
                <w:ilvl w:val="0"/>
                <w:numId w:val="3"/>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416851B9" w14:textId="77777777" w:rsidR="000F5454" w:rsidRDefault="008C4E6C" w:rsidP="009C4F1E">
            <w:pPr>
              <w:numPr>
                <w:ilvl w:val="0"/>
                <w:numId w:val="3"/>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5A140D15" w14:textId="77777777" w:rsidR="000F5454" w:rsidRDefault="008C4E6C" w:rsidP="009C4F1E">
            <w:pPr>
              <w:numPr>
                <w:ilvl w:val="0"/>
                <w:numId w:val="3"/>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4E46C787" w14:textId="77777777" w:rsidR="000F5454" w:rsidRDefault="008C4E6C" w:rsidP="009C4F1E">
            <w:pPr>
              <w:numPr>
                <w:ilvl w:val="0"/>
                <w:numId w:val="3"/>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0C616B46" w14:textId="77777777" w:rsidR="000F5454" w:rsidRDefault="008C4E6C" w:rsidP="009C4F1E">
            <w:pPr>
              <w:numPr>
                <w:ilvl w:val="0"/>
                <w:numId w:val="3"/>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105D1F1E" w14:textId="77777777" w:rsidR="000F5454" w:rsidRDefault="008C4E6C" w:rsidP="009C4F1E">
            <w:pPr>
              <w:numPr>
                <w:ilvl w:val="0"/>
                <w:numId w:val="3"/>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5F7F8EB3" w14:textId="77777777" w:rsidR="000F5454" w:rsidRDefault="008C4E6C" w:rsidP="009C4F1E">
            <w:pPr>
              <w:numPr>
                <w:ilvl w:val="0"/>
                <w:numId w:val="3"/>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14:paraId="3B9249D6" w14:textId="77777777" w:rsidR="000F5454" w:rsidRDefault="008C4E6C" w:rsidP="009C4F1E">
            <w:pPr>
              <w:numPr>
                <w:ilvl w:val="0"/>
                <w:numId w:val="3"/>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7627644A" w14:textId="77777777" w:rsidR="000F5454" w:rsidRDefault="008C4E6C" w:rsidP="009C4F1E">
            <w:pPr>
              <w:numPr>
                <w:ilvl w:val="0"/>
                <w:numId w:val="3"/>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603F6B02" w14:textId="77777777" w:rsidR="000F5454" w:rsidRDefault="008C4E6C" w:rsidP="009C4F1E">
            <w:pPr>
              <w:numPr>
                <w:ilvl w:val="0"/>
                <w:numId w:val="3"/>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7BF91CF1" w14:textId="77777777" w:rsidR="000F5454" w:rsidRDefault="008C4E6C" w:rsidP="009C4F1E">
            <w:pPr>
              <w:numPr>
                <w:ilvl w:val="0"/>
                <w:numId w:val="3"/>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1ED83500" w14:textId="77777777" w:rsidR="000F5454" w:rsidRDefault="008C4E6C" w:rsidP="009C4F1E">
            <w:pPr>
              <w:numPr>
                <w:ilvl w:val="0"/>
                <w:numId w:val="3"/>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14:paraId="677606C2" w14:textId="77777777" w:rsidR="000F5454" w:rsidRDefault="008C4E6C" w:rsidP="009C4F1E">
            <w:pPr>
              <w:numPr>
                <w:ilvl w:val="0"/>
                <w:numId w:val="3"/>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14:paraId="35EE1E70" w14:textId="77777777" w:rsidR="000F5454" w:rsidRDefault="008C4E6C" w:rsidP="009C4F1E">
            <w:pPr>
              <w:numPr>
                <w:ilvl w:val="0"/>
                <w:numId w:val="3"/>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0B127FFD" w14:textId="77777777" w:rsidR="000F5454" w:rsidRDefault="008C4E6C" w:rsidP="009C4F1E">
            <w:pPr>
              <w:numPr>
                <w:ilvl w:val="0"/>
                <w:numId w:val="3"/>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5FC4C375" w14:textId="77777777" w:rsidR="000F5454" w:rsidRDefault="008C4E6C" w:rsidP="009C4F1E">
            <w:pPr>
              <w:numPr>
                <w:ilvl w:val="0"/>
                <w:numId w:val="3"/>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1A8B4256" w14:textId="77777777" w:rsidR="000F5454" w:rsidRDefault="008C4E6C" w:rsidP="009C4F1E">
            <w:pPr>
              <w:numPr>
                <w:ilvl w:val="0"/>
                <w:numId w:val="3"/>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789DFDE7" w14:textId="6A47C44F" w:rsidR="000E32ED" w:rsidRDefault="000E32ED" w:rsidP="009C4F1E">
            <w:pPr>
              <w:numPr>
                <w:ilvl w:val="0"/>
                <w:numId w:val="3"/>
              </w:numPr>
              <w:jc w:val="both"/>
              <w:rPr>
                <w:rFonts w:ascii="Arial" w:hAnsi="Arial" w:cs="Arial"/>
                <w:color w:val="000000"/>
                <w:sz w:val="18"/>
                <w:szCs w:val="18"/>
              </w:rPr>
            </w:pPr>
            <w:r>
              <w:rPr>
                <w:rFonts w:ascii="Arial" w:hAnsi="Arial" w:cs="Arial"/>
                <w:color w:val="000000"/>
                <w:sz w:val="18"/>
                <w:szCs w:val="18"/>
              </w:rPr>
              <w:t>da bomo pri izvedbi storitve upoštevali Uredbo o zelenem javnem naročanju (</w:t>
            </w:r>
            <w:r w:rsidRPr="000E32ED">
              <w:rPr>
                <w:rFonts w:ascii="Arial" w:hAnsi="Arial" w:cs="Arial"/>
                <w:color w:val="000000"/>
                <w:sz w:val="18"/>
                <w:szCs w:val="18"/>
              </w:rPr>
              <w:t>(Uradni list RS, št. 51/17, 64/19 in 121/21)</w:t>
            </w:r>
            <w:r>
              <w:rPr>
                <w:rFonts w:ascii="Arial" w:hAnsi="Arial" w:cs="Arial"/>
                <w:color w:val="000000"/>
                <w:sz w:val="18"/>
                <w:szCs w:val="18"/>
              </w:rPr>
              <w:t>;</w:t>
            </w:r>
          </w:p>
          <w:p w14:paraId="6B7CA71F" w14:textId="77777777" w:rsidR="000F5454" w:rsidRDefault="008C4E6C" w:rsidP="009C4F1E">
            <w:pPr>
              <w:numPr>
                <w:ilvl w:val="0"/>
                <w:numId w:val="3"/>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28242DD9" w14:textId="77777777" w:rsidR="000F5454" w:rsidRDefault="008C4E6C" w:rsidP="009C4F1E">
            <w:pPr>
              <w:numPr>
                <w:ilvl w:val="0"/>
                <w:numId w:val="3"/>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0EFFB2BB" w14:textId="77777777" w:rsidR="000F5454" w:rsidRDefault="008C4E6C" w:rsidP="009C4F1E">
            <w:pPr>
              <w:numPr>
                <w:ilvl w:val="0"/>
                <w:numId w:val="3"/>
              </w:numPr>
              <w:jc w:val="both"/>
              <w:rPr>
                <w:rFonts w:ascii="Arial" w:hAnsi="Arial" w:cs="Arial"/>
                <w:color w:val="000000"/>
                <w:sz w:val="18"/>
                <w:szCs w:val="18"/>
              </w:rPr>
            </w:pPr>
            <w:r>
              <w:rPr>
                <w:rFonts w:ascii="Arial" w:hAnsi="Arial" w:cs="Arial"/>
                <w:color w:val="000000"/>
                <w:sz w:val="18"/>
                <w:szCs w:val="18"/>
              </w:rPr>
              <w:t xml:space="preserve">za nas ne obstaja absolutna prepoved poslovanja z naročnikom, kot izhaja iz 35. člena </w:t>
            </w:r>
            <w:proofErr w:type="spellStart"/>
            <w:r>
              <w:rPr>
                <w:rFonts w:ascii="Arial" w:hAnsi="Arial" w:cs="Arial"/>
                <w:color w:val="000000"/>
                <w:sz w:val="18"/>
                <w:szCs w:val="18"/>
              </w:rPr>
              <w:t>ZIntPK</w:t>
            </w:r>
            <w:proofErr w:type="spellEnd"/>
            <w:r>
              <w:rPr>
                <w:rFonts w:ascii="Arial" w:hAnsi="Arial" w:cs="Arial"/>
                <w:color w:val="000000"/>
                <w:sz w:val="18"/>
                <w:szCs w:val="18"/>
              </w:rPr>
              <w:t>;</w:t>
            </w:r>
          </w:p>
          <w:p w14:paraId="7F1ED165" w14:textId="77777777" w:rsidR="00750AB7" w:rsidRPr="00750AB7" w:rsidRDefault="00750AB7" w:rsidP="00750AB7">
            <w:pPr>
              <w:numPr>
                <w:ilvl w:val="0"/>
                <w:numId w:val="3"/>
              </w:numPr>
              <w:jc w:val="both"/>
              <w:rPr>
                <w:rFonts w:ascii="Arial" w:hAnsi="Arial" w:cs="Arial"/>
                <w:color w:val="000000"/>
                <w:sz w:val="18"/>
                <w:szCs w:val="18"/>
              </w:rPr>
            </w:pPr>
            <w:r w:rsidRPr="00750AB7">
              <w:rPr>
                <w:sz w:val="18"/>
                <w:szCs w:val="18"/>
              </w:rPr>
              <w:t>pri ponudbi subjekta, ki ga zastopam, ni ruske udeležbe, ki presega omejitve iz člena 5k Uredbe Sveta (EU) št. 833/2014 z dne 31. julija 2014 o omejevalnih ukrepih zaradi delovanja Rusije, ki povzroča destabilizacijo razmer v Ukrajini, kot je bila spremenjena z Uredbo Sveta (EU) št. 2022/1269 z dne 21. julija 2022. Še posebej izjavljam, da:</w:t>
            </w:r>
          </w:p>
          <w:p w14:paraId="5C540241" w14:textId="77777777" w:rsidR="00750AB7" w:rsidRPr="00E55DFA" w:rsidRDefault="00750AB7" w:rsidP="00192D81">
            <w:pPr>
              <w:pStyle w:val="Telobesedila3"/>
              <w:numPr>
                <w:ilvl w:val="12"/>
                <w:numId w:val="0"/>
              </w:numPr>
              <w:spacing w:line="240" w:lineRule="auto"/>
              <w:ind w:left="1063"/>
              <w:rPr>
                <w:b w:val="0"/>
                <w:sz w:val="18"/>
                <w:szCs w:val="18"/>
              </w:rPr>
            </w:pPr>
            <w:r w:rsidRPr="00E55DFA">
              <w:rPr>
                <w:b w:val="0"/>
                <w:sz w:val="18"/>
                <w:szCs w:val="18"/>
              </w:rPr>
              <w:lastRenderedPageBreak/>
              <w:t>(a) subjekt, ki ga zastopam, ni ruski državljan ali fizična oseba, ki prebiva v Rusiji ali pravna oseba, subjekt ali organ s sedežem v Rusiji;</w:t>
            </w:r>
          </w:p>
          <w:p w14:paraId="1DE76D7A" w14:textId="77777777" w:rsidR="00750AB7" w:rsidRPr="00E55DFA" w:rsidRDefault="00750AB7" w:rsidP="00192D81">
            <w:pPr>
              <w:pStyle w:val="Telobesedila3"/>
              <w:numPr>
                <w:ilvl w:val="12"/>
                <w:numId w:val="0"/>
              </w:numPr>
              <w:spacing w:line="240" w:lineRule="auto"/>
              <w:ind w:left="1063"/>
              <w:rPr>
                <w:b w:val="0"/>
                <w:sz w:val="18"/>
                <w:szCs w:val="18"/>
              </w:rPr>
            </w:pPr>
            <w:r w:rsidRPr="00E55DFA">
              <w:rPr>
                <w:b w:val="0"/>
                <w:sz w:val="18"/>
                <w:szCs w:val="18"/>
              </w:rPr>
              <w:t>(b) subjekt, ki ga zastopam, ni pravna oseba, subjekt ali organ, katerega več kot 50-odstotni delež je v neposredni ali posredni lasti subjekta iz točke (a) zgoraj;</w:t>
            </w:r>
          </w:p>
          <w:p w14:paraId="525FB072" w14:textId="77777777" w:rsidR="00750AB7" w:rsidRPr="00E55DFA" w:rsidRDefault="00750AB7" w:rsidP="00192D81">
            <w:pPr>
              <w:pStyle w:val="Telobesedila3"/>
              <w:numPr>
                <w:ilvl w:val="12"/>
                <w:numId w:val="0"/>
              </w:numPr>
              <w:spacing w:line="240" w:lineRule="auto"/>
              <w:ind w:left="1063"/>
              <w:rPr>
                <w:b w:val="0"/>
                <w:sz w:val="18"/>
                <w:szCs w:val="18"/>
              </w:rPr>
            </w:pPr>
            <w:r w:rsidRPr="00E55DFA">
              <w:rPr>
                <w:b w:val="0"/>
                <w:sz w:val="18"/>
                <w:szCs w:val="18"/>
              </w:rPr>
              <w:t>(c) niti jaz niti subjekt, ki ga zastopam, nisva fizična ali pravna oseba, subjekt ali organ, ki deluje v imenu ali po navodilih subjekta iz točke (a) ali (b) zgoraj;</w:t>
            </w:r>
          </w:p>
          <w:p w14:paraId="11DAEF87" w14:textId="795ED243" w:rsidR="00750AB7" w:rsidRPr="00192D81" w:rsidRDefault="00750AB7" w:rsidP="00192D81">
            <w:pPr>
              <w:pStyle w:val="Telobesedila3"/>
              <w:numPr>
                <w:ilvl w:val="12"/>
                <w:numId w:val="0"/>
              </w:numPr>
              <w:spacing w:line="240" w:lineRule="auto"/>
              <w:ind w:left="1063"/>
              <w:rPr>
                <w:b w:val="0"/>
                <w:sz w:val="18"/>
                <w:szCs w:val="18"/>
              </w:rPr>
            </w:pPr>
            <w:r w:rsidRPr="00E55DFA">
              <w:rPr>
                <w:b w:val="0"/>
                <w:sz w:val="18"/>
                <w:szCs w:val="18"/>
              </w:rPr>
              <w:t>(d) ni udeležbe več kot 10 % ponudbene vrednosti podizvajalcev, dobaviteljev ali subjektov, katerih zmogljivosti subjekt, ki ga zastopam, uporablja, ki so subjekti, navedeni v točkah (a) do (c) zgoraj</w:t>
            </w:r>
            <w:r w:rsidR="00192D81">
              <w:rPr>
                <w:b w:val="0"/>
                <w:sz w:val="18"/>
                <w:szCs w:val="18"/>
              </w:rPr>
              <w:t>;</w:t>
            </w:r>
          </w:p>
          <w:p w14:paraId="02785BB2" w14:textId="77777777" w:rsidR="000F5454" w:rsidRDefault="008C4E6C" w:rsidP="009C4F1E">
            <w:pPr>
              <w:numPr>
                <w:ilvl w:val="0"/>
                <w:numId w:val="3"/>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01C18495" w14:textId="77777777" w:rsidR="000F5454" w:rsidRDefault="008C4E6C">
      <w:pPr>
        <w:spacing w:before="225" w:after="225" w:line="240" w:lineRule="auto"/>
        <w:jc w:val="both"/>
      </w:pPr>
      <w:r>
        <w:rPr>
          <w:rFonts w:ascii="Arial" w:hAnsi="Arial" w:cs="Arial"/>
          <w:color w:val="000000"/>
          <w:sz w:val="18"/>
          <w:szCs w:val="18"/>
        </w:rPr>
        <w:lastRenderedPageBreak/>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0F5454" w14:paraId="494180D2" w14:textId="77777777">
        <w:tc>
          <w:tcPr>
            <w:tcW w:w="0" w:type="auto"/>
            <w:tcMar>
              <w:top w:w="0" w:type="auto"/>
              <w:bottom w:w="0" w:type="auto"/>
            </w:tcMar>
          </w:tcPr>
          <w:p w14:paraId="780806C4" w14:textId="77777777" w:rsidR="000F5454" w:rsidRDefault="008C4E6C" w:rsidP="009C4F1E">
            <w:pPr>
              <w:numPr>
                <w:ilvl w:val="0"/>
                <w:numId w:val="4"/>
              </w:numPr>
              <w:jc w:val="both"/>
              <w:rPr>
                <w:rFonts w:ascii="Arial" w:hAnsi="Arial" w:cs="Arial"/>
                <w:color w:val="000000"/>
                <w:sz w:val="18"/>
                <w:szCs w:val="18"/>
              </w:rPr>
            </w:pPr>
            <w:r>
              <w:rPr>
                <w:rFonts w:ascii="Arial" w:hAnsi="Arial" w:cs="Arial"/>
                <w:color w:val="000000"/>
                <w:sz w:val="18"/>
                <w:szCs w:val="18"/>
              </w:rPr>
              <w:t>imamo dovoljenje za opravljanje dejavnosti, ki je predmet javnega naročila,</w:t>
            </w:r>
          </w:p>
          <w:p w14:paraId="66F887B6" w14:textId="77777777" w:rsidR="000F5454" w:rsidRDefault="008C4E6C" w:rsidP="009C4F1E">
            <w:pPr>
              <w:numPr>
                <w:ilvl w:val="0"/>
                <w:numId w:val="4"/>
              </w:numPr>
              <w:jc w:val="both"/>
              <w:rPr>
                <w:rFonts w:ascii="Arial" w:hAnsi="Arial" w:cs="Arial"/>
                <w:color w:val="000000"/>
                <w:sz w:val="18"/>
                <w:szCs w:val="18"/>
              </w:rPr>
            </w:pPr>
            <w:r>
              <w:rPr>
                <w:rFonts w:ascii="Arial" w:hAnsi="Arial" w:cs="Arial"/>
                <w:color w:val="000000"/>
                <w:sz w:val="18"/>
                <w:szCs w:val="18"/>
              </w:rPr>
              <w:t>smo vpisani v sodni, poklicni oziroma poslovni register v državi sedeža,</w:t>
            </w:r>
          </w:p>
          <w:p w14:paraId="677B4148" w14:textId="77777777" w:rsidR="000F5454" w:rsidRDefault="008C4E6C" w:rsidP="009C4F1E">
            <w:pPr>
              <w:numPr>
                <w:ilvl w:val="0"/>
                <w:numId w:val="4"/>
              </w:numPr>
              <w:jc w:val="both"/>
              <w:rPr>
                <w:rFonts w:ascii="Arial" w:hAnsi="Arial" w:cs="Arial"/>
                <w:color w:val="000000"/>
                <w:sz w:val="18"/>
                <w:szCs w:val="18"/>
              </w:rPr>
            </w:pPr>
            <w:r>
              <w:rPr>
                <w:rFonts w:ascii="Arial" w:hAnsi="Arial" w:cs="Arial"/>
                <w:color w:val="000000"/>
                <w:sz w:val="18"/>
                <w:szCs w:val="18"/>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14:paraId="7E846422" w14:textId="77777777" w:rsidR="000F5454" w:rsidRDefault="008C4E6C" w:rsidP="009C4F1E">
            <w:pPr>
              <w:numPr>
                <w:ilvl w:val="0"/>
                <w:numId w:val="4"/>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negativnimi referencami,</w:t>
            </w:r>
          </w:p>
          <w:p w14:paraId="38026BA8" w14:textId="77777777" w:rsidR="000F5454" w:rsidRDefault="008C4E6C" w:rsidP="009C4F1E">
            <w:pPr>
              <w:numPr>
                <w:ilvl w:val="0"/>
                <w:numId w:val="4"/>
              </w:numPr>
              <w:jc w:val="both"/>
              <w:rPr>
                <w:rFonts w:ascii="Arial" w:hAnsi="Arial" w:cs="Arial"/>
                <w:color w:val="000000"/>
                <w:sz w:val="18"/>
                <w:szCs w:val="18"/>
              </w:rPr>
            </w:pPr>
            <w:r>
              <w:rPr>
                <w:rFonts w:ascii="Arial" w:hAnsi="Arial" w:cs="Arial"/>
                <w:color w:val="000000"/>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4FE8D6E2" w14:textId="77777777" w:rsidR="000F5454" w:rsidRDefault="008C4E6C" w:rsidP="009C4F1E">
            <w:pPr>
              <w:numPr>
                <w:ilvl w:val="0"/>
                <w:numId w:val="4"/>
              </w:numPr>
              <w:jc w:val="both"/>
              <w:rPr>
                <w:rFonts w:ascii="Arial" w:hAnsi="Arial" w:cs="Arial"/>
                <w:color w:val="000000"/>
                <w:sz w:val="18"/>
                <w:szCs w:val="18"/>
              </w:rPr>
            </w:pPr>
            <w:r>
              <w:rPr>
                <w:rFonts w:ascii="Arial" w:hAnsi="Arial" w:cs="Arial"/>
                <w:color w:val="000000"/>
                <w:sz w:val="18"/>
                <w:szCs w:val="18"/>
              </w:rPr>
              <w:t>nimamo na dan, ko je bila oddana prijava,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3288878D" w14:textId="77777777" w:rsidR="000F5454" w:rsidRDefault="008C4E6C" w:rsidP="009C4F1E">
            <w:pPr>
              <w:numPr>
                <w:ilvl w:val="0"/>
                <w:numId w:val="4"/>
              </w:numPr>
              <w:jc w:val="both"/>
              <w:rPr>
                <w:rFonts w:ascii="Arial" w:hAnsi="Arial" w:cs="Arial"/>
                <w:color w:val="000000"/>
                <w:sz w:val="18"/>
                <w:szCs w:val="18"/>
              </w:rPr>
            </w:pPr>
            <w:r>
              <w:rPr>
                <w:rFonts w:ascii="Arial" w:hAnsi="Arial" w:cs="Arial"/>
                <w:color w:val="000000"/>
                <w:sz w:val="18"/>
                <w:szCs w:val="18"/>
              </w:rPr>
              <w:t xml:space="preserve">na dan oddaje ponudbe ali prijave 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 ali prijave,</w:t>
            </w:r>
          </w:p>
          <w:p w14:paraId="3AC4F1D5" w14:textId="77777777" w:rsidR="000F5454" w:rsidRDefault="008C4E6C" w:rsidP="009C4F1E">
            <w:pPr>
              <w:numPr>
                <w:ilvl w:val="0"/>
                <w:numId w:val="4"/>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307E4867" w14:textId="77777777" w:rsidR="000F5454" w:rsidRDefault="008C4E6C" w:rsidP="009C4F1E">
            <w:pPr>
              <w:numPr>
                <w:ilvl w:val="0"/>
                <w:numId w:val="4"/>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77AC70F4" w14:textId="77777777" w:rsidR="000F5454" w:rsidRDefault="008C4E6C" w:rsidP="009C4F1E">
            <w:pPr>
              <w:numPr>
                <w:ilvl w:val="0"/>
                <w:numId w:val="4"/>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2D76432B" w14:textId="77777777" w:rsidR="000F5454" w:rsidRDefault="008C4E6C" w:rsidP="009C4F1E">
            <w:pPr>
              <w:numPr>
                <w:ilvl w:val="0"/>
                <w:numId w:val="4"/>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2CFB8C48" w14:textId="77777777" w:rsidR="000F5454" w:rsidRDefault="008C4E6C" w:rsidP="009C4F1E">
            <w:pPr>
              <w:numPr>
                <w:ilvl w:val="0"/>
                <w:numId w:val="4"/>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70F7C9E2" w14:textId="77777777" w:rsidR="000F5454" w:rsidRDefault="008C4E6C">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6D08DBE2" w14:textId="6EEDE1B6" w:rsidR="000F5454" w:rsidRDefault="008C4E6C">
      <w:pPr>
        <w:spacing w:before="225" w:after="225" w:line="240" w:lineRule="auto"/>
        <w:jc w:val="both"/>
      </w:pPr>
      <w:r>
        <w:rPr>
          <w:rFonts w:ascii="Arial" w:hAnsi="Arial" w:cs="Arial"/>
          <w:color w:val="000000"/>
          <w:sz w:val="18"/>
          <w:szCs w:val="18"/>
        </w:rPr>
        <w:t xml:space="preserve">Spodaj </w:t>
      </w:r>
      <w:r w:rsidRPr="00192D81">
        <w:rPr>
          <w:rFonts w:ascii="Arial" w:hAnsi="Arial" w:cs="Arial"/>
          <w:sz w:val="18"/>
          <w:szCs w:val="18"/>
        </w:rPr>
        <w:t>podpisani dajem/o uradno soglasje, da </w:t>
      </w:r>
      <w:r w:rsidRPr="00192D81">
        <w:rPr>
          <w:rFonts w:ascii="Arial" w:hAnsi="Arial" w:cs="Arial"/>
          <w:b/>
          <w:bCs/>
          <w:sz w:val="18"/>
          <w:szCs w:val="18"/>
        </w:rPr>
        <w:t>OBČINA PREVALJE, Trg 2 A, 2391 Prevalje</w:t>
      </w:r>
      <w:r w:rsidRPr="00192D81">
        <w:rPr>
          <w:rFonts w:ascii="Arial" w:hAnsi="Arial" w:cs="Arial"/>
          <w:sz w:val="18"/>
          <w:szCs w:val="18"/>
        </w:rPr>
        <w:t xml:space="preserve">  v zvezi z oddajo javnega </w:t>
      </w:r>
      <w:r w:rsidR="00FA67DD" w:rsidRPr="00192D81">
        <w:rPr>
          <w:rFonts w:ascii="Arial" w:hAnsi="Arial" w:cs="Arial"/>
          <w:sz w:val="18"/>
          <w:szCs w:val="18"/>
        </w:rPr>
        <w:t>naročila</w:t>
      </w:r>
      <w:r w:rsidRPr="00192D81">
        <w:rPr>
          <w:rFonts w:ascii="Arial" w:hAnsi="Arial" w:cs="Arial"/>
          <w:sz w:val="18"/>
          <w:szCs w:val="18"/>
        </w:rPr>
        <w:t xml:space="preserve"> za namene </w:t>
      </w:r>
      <w:r w:rsidRPr="00192D81">
        <w:rPr>
          <w:rFonts w:ascii="Arial" w:hAnsi="Arial" w:cs="Arial"/>
          <w:b/>
          <w:bCs/>
          <w:sz w:val="18"/>
          <w:szCs w:val="18"/>
        </w:rPr>
        <w:t xml:space="preserve">Izbira izvajalca za izvedbo prevozov osnovnošolskih </w:t>
      </w:r>
      <w:r w:rsidR="00AF389B" w:rsidRPr="00192D81">
        <w:rPr>
          <w:rFonts w:ascii="Arial" w:hAnsi="Arial" w:cs="Arial"/>
          <w:b/>
          <w:bCs/>
          <w:sz w:val="18"/>
          <w:szCs w:val="18"/>
        </w:rPr>
        <w:t>otrok v Občini Prevalje v šolskem letu 202</w:t>
      </w:r>
      <w:r w:rsidR="00FA67DD" w:rsidRPr="00192D81">
        <w:rPr>
          <w:rFonts w:ascii="Arial" w:hAnsi="Arial" w:cs="Arial"/>
          <w:b/>
          <w:bCs/>
          <w:sz w:val="18"/>
          <w:szCs w:val="18"/>
        </w:rPr>
        <w:t>4</w:t>
      </w:r>
      <w:r w:rsidR="00AF389B" w:rsidRPr="00192D81">
        <w:rPr>
          <w:rFonts w:ascii="Arial" w:hAnsi="Arial" w:cs="Arial"/>
          <w:b/>
          <w:bCs/>
          <w:sz w:val="18"/>
          <w:szCs w:val="18"/>
        </w:rPr>
        <w:t>/202</w:t>
      </w:r>
      <w:r w:rsidR="00FA67DD" w:rsidRPr="00192D81">
        <w:rPr>
          <w:rFonts w:ascii="Arial" w:hAnsi="Arial" w:cs="Arial"/>
          <w:b/>
          <w:bCs/>
          <w:sz w:val="18"/>
          <w:szCs w:val="18"/>
        </w:rPr>
        <w:t>5 in 2025/2026</w:t>
      </w:r>
      <w:r w:rsidRPr="00192D81">
        <w:rPr>
          <w:rFonts w:ascii="Arial" w:hAnsi="Arial" w:cs="Arial"/>
          <w:b/>
          <w:bCs/>
          <w:sz w:val="18"/>
          <w:szCs w:val="18"/>
        </w:rPr>
        <w:t>, objavljen na Portalu javnih naročil pod številko _____________ </w:t>
      </w:r>
      <w:r w:rsidRPr="00192D81">
        <w:rPr>
          <w:rFonts w:ascii="Arial" w:hAnsi="Arial" w:cs="Arial"/>
          <w:sz w:val="18"/>
          <w:szCs w:val="18"/>
        </w:rPr>
        <w:t xml:space="preserve">pridobi podatke za preveritev ponudbe v skladu 89. </w:t>
      </w:r>
      <w:proofErr w:type="spellStart"/>
      <w:r w:rsidRPr="00192D81">
        <w:rPr>
          <w:rFonts w:ascii="Arial" w:hAnsi="Arial" w:cs="Arial"/>
          <w:sz w:val="18"/>
          <w:szCs w:val="18"/>
        </w:rPr>
        <w:t>členom</w:t>
      </w:r>
      <w:proofErr w:type="spellEnd"/>
      <w:r w:rsidRPr="00192D81">
        <w:rPr>
          <w:rFonts w:ascii="Arial" w:hAnsi="Arial" w:cs="Arial"/>
          <w:sz w:val="18"/>
          <w:szCs w:val="18"/>
        </w:rPr>
        <w:t xml:space="preserve"> </w:t>
      </w:r>
      <w:r>
        <w:rPr>
          <w:rFonts w:ascii="Arial" w:hAnsi="Arial" w:cs="Arial"/>
          <w:color w:val="000000"/>
          <w:sz w:val="18"/>
          <w:szCs w:val="18"/>
        </w:rPr>
        <w:t xml:space="preserve">ZJN-3 v enotnem informacijskem sistemu – </w:t>
      </w:r>
      <w:proofErr w:type="spellStart"/>
      <w:r>
        <w:rPr>
          <w:rFonts w:ascii="Arial" w:hAnsi="Arial" w:cs="Arial"/>
          <w:color w:val="000000"/>
          <w:sz w:val="18"/>
          <w:szCs w:val="18"/>
        </w:rPr>
        <w:t>eDosje</w:t>
      </w:r>
      <w:proofErr w:type="spellEnd"/>
      <w:r>
        <w:rPr>
          <w:rFonts w:ascii="Arial" w:hAnsi="Arial" w:cs="Arial"/>
          <w:color w:val="000000"/>
          <w:sz w:val="18"/>
          <w:szCs w:val="18"/>
        </w:rPr>
        <w:t xml:space="preserve"> iz devetega odstavka 77. </w:t>
      </w:r>
      <w:proofErr w:type="spellStart"/>
      <w:r>
        <w:rPr>
          <w:rFonts w:ascii="Arial" w:hAnsi="Arial" w:cs="Arial"/>
          <w:color w:val="000000"/>
          <w:sz w:val="18"/>
          <w:szCs w:val="18"/>
        </w:rPr>
        <w:t>člena</w:t>
      </w:r>
      <w:proofErr w:type="spellEnd"/>
      <w:r>
        <w:rPr>
          <w:rFonts w:ascii="Arial" w:hAnsi="Arial" w:cs="Arial"/>
          <w:color w:val="000000"/>
          <w:sz w:val="18"/>
          <w:szCs w:val="18"/>
        </w:rPr>
        <w:t xml:space="preserve"> ZJN-3.</w:t>
      </w:r>
    </w:p>
    <w:p w14:paraId="07E865D1" w14:textId="77777777" w:rsidR="000F5454" w:rsidRDefault="008C4E6C">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0F5454" w14:paraId="76DD63E2" w14:textId="77777777">
        <w:tc>
          <w:tcPr>
            <w:tcW w:w="2500" w:type="pct"/>
            <w:tcMar>
              <w:top w:w="75" w:type="dxa"/>
              <w:bottom w:w="75" w:type="dxa"/>
            </w:tcMar>
            <w:vAlign w:val="center"/>
          </w:tcPr>
          <w:p w14:paraId="7996A803" w14:textId="77777777" w:rsidR="000F5454" w:rsidRDefault="008C4E6C">
            <w:r>
              <w:rPr>
                <w:rFonts w:ascii="Arial" w:hAnsi="Arial" w:cs="Arial"/>
                <w:color w:val="000000"/>
                <w:position w:val="-2"/>
                <w:sz w:val="18"/>
                <w:szCs w:val="18"/>
              </w:rPr>
              <w:t>Kraj in datum:</w:t>
            </w:r>
          </w:p>
        </w:tc>
        <w:tc>
          <w:tcPr>
            <w:tcW w:w="0" w:type="auto"/>
            <w:tcMar>
              <w:top w:w="75" w:type="dxa"/>
              <w:bottom w:w="75" w:type="dxa"/>
            </w:tcMar>
            <w:vAlign w:val="center"/>
          </w:tcPr>
          <w:p w14:paraId="23B877EC" w14:textId="77777777" w:rsidR="000F5454" w:rsidRDefault="008C4E6C">
            <w:r>
              <w:rPr>
                <w:rFonts w:ascii="Arial" w:hAnsi="Arial" w:cs="Arial"/>
                <w:color w:val="000000"/>
                <w:position w:val="-2"/>
                <w:sz w:val="18"/>
                <w:szCs w:val="18"/>
              </w:rPr>
              <w:t>Ime in priimek: _____________________</w:t>
            </w:r>
          </w:p>
        </w:tc>
      </w:tr>
      <w:tr w:rsidR="000F5454" w14:paraId="717FED2A" w14:textId="77777777">
        <w:tc>
          <w:tcPr>
            <w:tcW w:w="2500" w:type="pct"/>
            <w:tcMar>
              <w:top w:w="75" w:type="dxa"/>
              <w:bottom w:w="75" w:type="dxa"/>
            </w:tcMar>
            <w:vAlign w:val="center"/>
          </w:tcPr>
          <w:p w14:paraId="264DDC6D" w14:textId="45B53A8B" w:rsidR="000F5454" w:rsidRDefault="000F5454"/>
        </w:tc>
        <w:tc>
          <w:tcPr>
            <w:tcW w:w="0" w:type="auto"/>
            <w:tcMar>
              <w:top w:w="75" w:type="dxa"/>
              <w:bottom w:w="75" w:type="dxa"/>
            </w:tcMar>
            <w:vAlign w:val="center"/>
          </w:tcPr>
          <w:p w14:paraId="140DF6E0" w14:textId="77777777" w:rsidR="000F5454" w:rsidRDefault="000F5454"/>
          <w:p w14:paraId="76C4A878" w14:textId="77777777" w:rsidR="000F5454" w:rsidRDefault="008C4E6C">
            <w:pPr>
              <w:jc w:val="center"/>
            </w:pPr>
            <w:r>
              <w:rPr>
                <w:rFonts w:ascii="Arial" w:hAnsi="Arial" w:cs="Arial"/>
                <w:color w:val="A9A9A9"/>
                <w:position w:val="-2"/>
                <w:sz w:val="18"/>
                <w:szCs w:val="18"/>
              </w:rPr>
              <w:t>(žig in podpis)</w:t>
            </w:r>
          </w:p>
        </w:tc>
      </w:tr>
    </w:tbl>
    <w:p w14:paraId="304B1903" w14:textId="613E5423" w:rsidR="000F5454" w:rsidRDefault="000F5454" w:rsidP="00192D81">
      <w:pPr>
        <w:spacing w:before="225" w:after="225" w:line="240" w:lineRule="auto"/>
        <w:jc w:val="both"/>
        <w:sectPr w:rsidR="000F5454" w:rsidSect="008C4E6C">
          <w:footerReference w:type="default" r:id="rId10"/>
          <w:pgSz w:w="11906" w:h="16838"/>
          <w:pgMar w:top="1418" w:right="1418" w:bottom="1418" w:left="1418" w:header="567" w:footer="596" w:gutter="0"/>
          <w:cols w:space="708"/>
          <w:docGrid w:linePitch="360"/>
        </w:sectPr>
      </w:pPr>
    </w:p>
    <w:p w14:paraId="6AB324E6" w14:textId="027DE982" w:rsidR="008C4E6C" w:rsidRPr="004A4F9A" w:rsidRDefault="008C4E6C" w:rsidP="004A4F9A">
      <w:pPr>
        <w:spacing w:after="0"/>
        <w:jc w:val="right"/>
        <w:rPr>
          <w:rFonts w:ascii="Arial" w:hAnsi="Arial" w:cs="Arial"/>
          <w:sz w:val="18"/>
          <w:szCs w:val="18"/>
        </w:rPr>
      </w:pPr>
      <w:r w:rsidRPr="00590863">
        <w:rPr>
          <w:rFonts w:ascii="Arial" w:hAnsi="Arial" w:cs="Arial"/>
          <w:sz w:val="18"/>
          <w:szCs w:val="18"/>
        </w:rPr>
        <w:lastRenderedPageBreak/>
        <w:t>Obrazec št</w:t>
      </w:r>
      <w:r w:rsidR="005154D6">
        <w:rPr>
          <w:rFonts w:ascii="Arial" w:hAnsi="Arial" w:cs="Arial"/>
          <w:sz w:val="18"/>
          <w:szCs w:val="18"/>
        </w:rPr>
        <w:t>: 3</w:t>
      </w:r>
    </w:p>
    <w:p w14:paraId="2C96D04A" w14:textId="3B5C38B5" w:rsidR="00FA67DD" w:rsidRDefault="00FA67DD" w:rsidP="00FA67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14:paraId="7E7087D8" w14:textId="77777777" w:rsidR="004A4F9A" w:rsidRDefault="004A4F9A" w:rsidP="00FA67DD">
      <w:pPr>
        <w:autoSpaceDE w:val="0"/>
        <w:autoSpaceDN w:val="0"/>
        <w:adjustRightInd w:val="0"/>
        <w:spacing w:after="0" w:line="240" w:lineRule="auto"/>
        <w:jc w:val="both"/>
        <w:rPr>
          <w:rFonts w:ascii="ArialMT" w:hAnsi="ArialMT" w:cs="ArialMT"/>
          <w:sz w:val="18"/>
          <w:szCs w:val="18"/>
        </w:rPr>
      </w:pPr>
    </w:p>
    <w:p w14:paraId="0B7F7673" w14:textId="3373D99F" w:rsidR="00FA67DD" w:rsidRDefault="00FA67DD" w:rsidP="00FA67DD">
      <w:pPr>
        <w:autoSpaceDE w:val="0"/>
        <w:autoSpaceDN w:val="0"/>
        <w:adjustRightInd w:val="0"/>
        <w:spacing w:after="0" w:line="240" w:lineRule="auto"/>
        <w:jc w:val="both"/>
        <w:rPr>
          <w:rFonts w:ascii="ArialMT" w:hAnsi="ArialMT" w:cs="ArialMT"/>
          <w:sz w:val="18"/>
          <w:szCs w:val="18"/>
        </w:rPr>
      </w:pPr>
      <w:r>
        <w:rPr>
          <w:rFonts w:ascii="ArialMT" w:hAnsi="ArialMT" w:cs="ArialMT"/>
          <w:sz w:val="18"/>
          <w:szCs w:val="18"/>
        </w:rPr>
        <w:t>Ponudnik pri elektronski oddaji ponudbe v razdelek »ESPD – ponudnik« uvozi *.</w:t>
      </w:r>
      <w:proofErr w:type="spellStart"/>
      <w:r>
        <w:rPr>
          <w:rFonts w:ascii="ArialMT" w:hAnsi="ArialMT" w:cs="ArialMT"/>
          <w:sz w:val="18"/>
          <w:szCs w:val="18"/>
        </w:rPr>
        <w:t>xml</w:t>
      </w:r>
      <w:proofErr w:type="spellEnd"/>
      <w:r>
        <w:rPr>
          <w:rFonts w:ascii="ArialMT" w:hAnsi="ArialMT" w:cs="ArialMT"/>
          <w:sz w:val="18"/>
          <w:szCs w:val="18"/>
        </w:rPr>
        <w:t xml:space="preserve"> obliko datoteke obrazca ESPD, ki je priložen razpisni dokumentaciji.</w:t>
      </w:r>
    </w:p>
    <w:p w14:paraId="03973669" w14:textId="77777777" w:rsidR="00FA67DD" w:rsidRDefault="00FA67DD" w:rsidP="00FA67DD">
      <w:pPr>
        <w:autoSpaceDE w:val="0"/>
        <w:autoSpaceDN w:val="0"/>
        <w:adjustRightInd w:val="0"/>
        <w:spacing w:after="0" w:line="240" w:lineRule="auto"/>
        <w:jc w:val="both"/>
        <w:rPr>
          <w:rFonts w:ascii="ArialMT" w:hAnsi="ArialMT" w:cs="ArialMT"/>
          <w:sz w:val="18"/>
          <w:szCs w:val="18"/>
        </w:rPr>
      </w:pPr>
    </w:p>
    <w:p w14:paraId="76F0DF0C" w14:textId="2B2A18BD" w:rsidR="00FA67DD" w:rsidRDefault="00FA67DD" w:rsidP="00FA67DD">
      <w:pPr>
        <w:autoSpaceDE w:val="0"/>
        <w:autoSpaceDN w:val="0"/>
        <w:adjustRightInd w:val="0"/>
        <w:spacing w:after="0" w:line="240" w:lineRule="auto"/>
        <w:jc w:val="both"/>
        <w:rPr>
          <w:rFonts w:ascii="ArialMT" w:hAnsi="ArialMT" w:cs="ArialMT"/>
          <w:sz w:val="18"/>
          <w:szCs w:val="18"/>
        </w:rPr>
      </w:pPr>
      <w:r>
        <w:rPr>
          <w:rFonts w:ascii="ArialMT" w:hAnsi="ArialMT" w:cs="ArialMT"/>
          <w:sz w:val="18"/>
          <w:szCs w:val="18"/>
        </w:rPr>
        <w:t>Na portalu e-JN je na spletni povezavi https://ejn.gov.si/espd/ dostopna aplikacija za ESDP, s katero se zagotavlja brezplačna elektronska storitev ESPD. Gospodarski subjekt v to aplikacijo uvozi s strani naročnika pripravljen ESPD ali enega od svojih predhodno izpolnjenih ESPD, ga izpolni s svojimi osnovnimi poslovnimi podatki in podatki o načinu predložitve ponudbe (samostojna ponudba, ponudba s sklicevanjem na zmogljivosti drugih gospodarskih subjektov, ponudba s podizvajalci, ponudba za en, več ali vse sklope) ter se opredeli do zahtevanih pogojev za sodelovanje in uporabljenih razlogov za izključitev. Gospodarski subjekt z ESPD soglaša tudi, da se njegov status preveri v posamezni uradni evidenci in da se preverjanje izvede v enotnem informacijskem sistemu (aplikacija e-Dosje).</w:t>
      </w:r>
    </w:p>
    <w:p w14:paraId="6ADDE631" w14:textId="77777777" w:rsidR="00FA67DD" w:rsidRDefault="00FA67DD" w:rsidP="00FA67DD">
      <w:pPr>
        <w:autoSpaceDE w:val="0"/>
        <w:autoSpaceDN w:val="0"/>
        <w:adjustRightInd w:val="0"/>
        <w:spacing w:after="0" w:line="240" w:lineRule="auto"/>
        <w:jc w:val="both"/>
        <w:rPr>
          <w:rFonts w:ascii="ArialMT" w:hAnsi="ArialMT" w:cs="ArialMT"/>
          <w:sz w:val="18"/>
          <w:szCs w:val="18"/>
        </w:rPr>
      </w:pPr>
    </w:p>
    <w:p w14:paraId="08468675" w14:textId="4846EB9D" w:rsidR="00FA67DD" w:rsidRPr="00FA67DD" w:rsidRDefault="00FA67DD" w:rsidP="00FA67DD">
      <w:pPr>
        <w:autoSpaceDE w:val="0"/>
        <w:autoSpaceDN w:val="0"/>
        <w:adjustRightInd w:val="0"/>
        <w:spacing w:after="0" w:line="240" w:lineRule="auto"/>
        <w:jc w:val="both"/>
        <w:rPr>
          <w:rFonts w:ascii="ArialMT" w:hAnsi="ArialMT" w:cs="ArialMT"/>
          <w:sz w:val="18"/>
          <w:szCs w:val="18"/>
        </w:rPr>
      </w:pPr>
      <w:r>
        <w:rPr>
          <w:rFonts w:ascii="ArialMT" w:hAnsi="ArialMT" w:cs="ArialMT"/>
          <w:sz w:val="18"/>
          <w:szCs w:val="18"/>
        </w:rPr>
        <w:t xml:space="preserve">Za uporabo aplikacije ESPD, ki v okviru portala javnih naročil zagotavlja elektronsko storitev ESPD, registracija uporabnika ni potrebna. Dostop do aplikacije je mogoč v vseh najbolj razširjenih spletnih brskalnikih (npr. Microsoft </w:t>
      </w:r>
      <w:proofErr w:type="spellStart"/>
      <w:r>
        <w:rPr>
          <w:rFonts w:ascii="ArialMT" w:hAnsi="ArialMT" w:cs="ArialMT"/>
          <w:sz w:val="18"/>
          <w:szCs w:val="18"/>
        </w:rPr>
        <w:t>Edge</w:t>
      </w:r>
      <w:proofErr w:type="spellEnd"/>
      <w:r>
        <w:rPr>
          <w:rFonts w:ascii="ArialMT" w:hAnsi="ArialMT" w:cs="ArialMT"/>
          <w:sz w:val="18"/>
          <w:szCs w:val="18"/>
        </w:rPr>
        <w:t xml:space="preserve">, Google </w:t>
      </w:r>
      <w:proofErr w:type="spellStart"/>
      <w:r>
        <w:rPr>
          <w:rFonts w:ascii="ArialMT" w:hAnsi="ArialMT" w:cs="ArialMT"/>
          <w:sz w:val="18"/>
          <w:szCs w:val="18"/>
        </w:rPr>
        <w:t>Chrome</w:t>
      </w:r>
      <w:proofErr w:type="spellEnd"/>
      <w:r>
        <w:rPr>
          <w:rFonts w:ascii="ArialMT" w:hAnsi="ArialMT" w:cs="ArialMT"/>
          <w:sz w:val="18"/>
          <w:szCs w:val="18"/>
        </w:rPr>
        <w:t xml:space="preserve">, </w:t>
      </w:r>
      <w:proofErr w:type="spellStart"/>
      <w:r>
        <w:rPr>
          <w:rFonts w:ascii="ArialMT" w:hAnsi="ArialMT" w:cs="ArialMT"/>
          <w:sz w:val="18"/>
          <w:szCs w:val="18"/>
        </w:rPr>
        <w:t>Mozilla</w:t>
      </w:r>
      <w:proofErr w:type="spellEnd"/>
      <w:r>
        <w:rPr>
          <w:rFonts w:ascii="ArialMT" w:hAnsi="ArialMT" w:cs="ArialMT"/>
          <w:sz w:val="18"/>
          <w:szCs w:val="18"/>
        </w:rPr>
        <w:t xml:space="preserve"> Firefox). Gospodarski subjekt lahko ESPD pripravlja oziroma izpolnjuje postopoma. To stori tako, da ESPD po zaključku vsakokratne priprave oziroma izpolnjevanja izvozi in shrani na svojem računalniku ali drugem elektronskem mediju (.</w:t>
      </w:r>
      <w:proofErr w:type="spellStart"/>
      <w:r>
        <w:rPr>
          <w:rFonts w:ascii="ArialMT" w:hAnsi="ArialMT" w:cs="ArialMT"/>
          <w:sz w:val="18"/>
          <w:szCs w:val="18"/>
        </w:rPr>
        <w:t>xml</w:t>
      </w:r>
      <w:proofErr w:type="spellEnd"/>
      <w:r>
        <w:rPr>
          <w:rFonts w:ascii="ArialMT" w:hAnsi="ArialMT" w:cs="ArialMT"/>
          <w:sz w:val="18"/>
          <w:szCs w:val="18"/>
        </w:rPr>
        <w:t xml:space="preserve"> oblika).</w:t>
      </w:r>
    </w:p>
    <w:p w14:paraId="7A9686DD" w14:textId="77777777" w:rsidR="00FA67DD" w:rsidRDefault="00FA67DD" w:rsidP="00FA67DD">
      <w:pPr>
        <w:jc w:val="both"/>
      </w:pPr>
    </w:p>
    <w:p w14:paraId="2D2CD7D9" w14:textId="77777777" w:rsidR="00FA67DD" w:rsidRDefault="00FA67DD" w:rsidP="008C4E6C"/>
    <w:p w14:paraId="2F9A2EC8" w14:textId="77777777" w:rsidR="00FA67DD" w:rsidRDefault="00FA67DD" w:rsidP="008C4E6C"/>
    <w:p w14:paraId="5A65873D" w14:textId="77777777" w:rsidR="00FA67DD" w:rsidRDefault="00FA67DD" w:rsidP="008C4E6C"/>
    <w:p w14:paraId="5FFFF590" w14:textId="77777777" w:rsidR="00FA67DD" w:rsidRDefault="00FA67DD" w:rsidP="008C4E6C"/>
    <w:p w14:paraId="388F9C82" w14:textId="77777777" w:rsidR="00FA67DD" w:rsidRDefault="00FA67DD" w:rsidP="008C4E6C"/>
    <w:p w14:paraId="161D320E" w14:textId="77777777" w:rsidR="00FA67DD" w:rsidRDefault="00FA67DD" w:rsidP="008C4E6C"/>
    <w:p w14:paraId="5E949676" w14:textId="77777777" w:rsidR="00FA67DD" w:rsidRDefault="00FA67DD" w:rsidP="008C4E6C"/>
    <w:p w14:paraId="5DDF9387" w14:textId="77777777" w:rsidR="00FA67DD" w:rsidRDefault="00FA67DD" w:rsidP="008C4E6C"/>
    <w:p w14:paraId="50D797CA" w14:textId="77777777" w:rsidR="00FA67DD" w:rsidRDefault="00FA67DD" w:rsidP="008C4E6C"/>
    <w:p w14:paraId="2E2E21F7" w14:textId="77777777" w:rsidR="00FA67DD" w:rsidRDefault="00FA67DD" w:rsidP="008C4E6C"/>
    <w:p w14:paraId="50CB79EB" w14:textId="77777777" w:rsidR="00FA67DD" w:rsidRDefault="00FA67DD" w:rsidP="008C4E6C"/>
    <w:p w14:paraId="4FAD10B5" w14:textId="77777777" w:rsidR="00FA67DD" w:rsidRDefault="00FA67DD" w:rsidP="008C4E6C"/>
    <w:p w14:paraId="10A32F34" w14:textId="77777777" w:rsidR="00FA67DD" w:rsidRDefault="00FA67DD" w:rsidP="008C4E6C"/>
    <w:p w14:paraId="5C3436F1" w14:textId="77777777" w:rsidR="00FA67DD" w:rsidRDefault="00FA67DD" w:rsidP="008C4E6C"/>
    <w:p w14:paraId="7CD05EF6" w14:textId="77777777" w:rsidR="00FA67DD" w:rsidRDefault="00FA67DD" w:rsidP="008C4E6C"/>
    <w:p w14:paraId="58E3DFF1" w14:textId="77777777" w:rsidR="00FA67DD" w:rsidRDefault="00FA67DD" w:rsidP="008C4E6C"/>
    <w:p w14:paraId="1547A984" w14:textId="4EF0AF32" w:rsidR="00FA67DD" w:rsidRPr="004A4F9A" w:rsidRDefault="00FA67DD" w:rsidP="004A4F9A">
      <w:pPr>
        <w:jc w:val="right"/>
        <w:rPr>
          <w:rFonts w:ascii="Arial" w:hAnsi="Arial" w:cs="Arial"/>
          <w:sz w:val="18"/>
          <w:szCs w:val="18"/>
        </w:rPr>
      </w:pPr>
      <w:r w:rsidRPr="00FA67DD">
        <w:rPr>
          <w:rFonts w:ascii="Arial" w:hAnsi="Arial" w:cs="Arial"/>
          <w:sz w:val="18"/>
          <w:szCs w:val="18"/>
        </w:rPr>
        <w:t xml:space="preserve">Obrazec št: </w:t>
      </w:r>
      <w:r>
        <w:rPr>
          <w:rFonts w:ascii="Arial" w:hAnsi="Arial" w:cs="Arial"/>
          <w:sz w:val="18"/>
          <w:szCs w:val="18"/>
        </w:rPr>
        <w:t>4</w:t>
      </w:r>
    </w:p>
    <w:p w14:paraId="759B82B0" w14:textId="77777777" w:rsidR="008C4E6C" w:rsidRDefault="008C4E6C" w:rsidP="008C4E6C">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bookmarkStart w:id="4" w:name="_Hlk171930346"/>
      <w:r>
        <w:rPr>
          <w:rFonts w:ascii="Arial" w:hAnsi="Arial" w:cs="Arial"/>
        </w:rPr>
        <w:lastRenderedPageBreak/>
        <w:t>Izjava gospodarskega subjekta in pooblastilo za pridobitev podatkov iz kazenske evidence</w:t>
      </w:r>
    </w:p>
    <w:bookmarkEnd w:id="4"/>
    <w:p w14:paraId="69F192CB" w14:textId="77777777" w:rsidR="008C4E6C" w:rsidRDefault="008C4E6C" w:rsidP="008C4E6C">
      <w:pPr>
        <w:spacing w:after="120"/>
        <w:rPr>
          <w:rFonts w:ascii="Arial" w:hAnsi="Arial" w:cs="Arial"/>
        </w:rPr>
      </w:pPr>
    </w:p>
    <w:p w14:paraId="7399757F" w14:textId="77777777" w:rsidR="000F5454" w:rsidRDefault="008C4E6C">
      <w:pPr>
        <w:spacing w:before="225" w:after="225" w:line="240" w:lineRule="auto"/>
        <w:jc w:val="both"/>
      </w:pPr>
      <w:r>
        <w:rPr>
          <w:rFonts w:ascii="Arial" w:hAnsi="Arial" w:cs="Arial"/>
          <w:color w:val="000000"/>
          <w:sz w:val="18"/>
          <w:szCs w:val="18"/>
        </w:rPr>
        <w:t xml:space="preserve">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 xml:space="preserve">(Firma), </w:t>
      </w:r>
      <w:r>
        <w:rPr>
          <w:rFonts w:ascii="Arial" w:hAnsi="Arial" w:cs="Arial"/>
          <w:color w:val="000000"/>
          <w:sz w:val="18"/>
          <w:szCs w:val="18"/>
          <w:u w:val="single"/>
        </w:rPr>
        <w:t>_________________</w:t>
      </w:r>
      <w:r>
        <w:rPr>
          <w:rFonts w:ascii="Arial" w:hAnsi="Arial" w:cs="Arial"/>
          <w:color w:val="000000"/>
          <w:sz w:val="18"/>
          <w:szCs w:val="18"/>
        </w:rPr>
        <w:t xml:space="preserve">(Naslov), matična številka: </w:t>
      </w:r>
      <w:r>
        <w:rPr>
          <w:rFonts w:ascii="Arial" w:hAnsi="Arial" w:cs="Arial"/>
          <w:color w:val="000000"/>
          <w:sz w:val="18"/>
          <w:szCs w:val="18"/>
          <w:u w:val="single"/>
        </w:rPr>
        <w:t>_______________</w:t>
      </w:r>
      <w:r>
        <w:rPr>
          <w:rFonts w:ascii="Arial" w:hAnsi="Arial" w:cs="Arial"/>
          <w:color w:val="000000"/>
          <w:sz w:val="18"/>
          <w:szCs w:val="18"/>
        </w:rPr>
        <w:t xml:space="preserve"> ni bila pravnomočno obsojena zaradi kaznivih dejanj, ki so našteta v prvem odstavku 75. člena ZJN-3. Obenem izjavljamo, da:</w:t>
      </w:r>
    </w:p>
    <w:tbl>
      <w:tblPr>
        <w:tblStyle w:val="NormalTablePHPDOCX"/>
        <w:tblW w:w="0" w:type="auto"/>
        <w:tblInd w:w="108" w:type="dxa"/>
        <w:tblLook w:val="04A0" w:firstRow="1" w:lastRow="0" w:firstColumn="1" w:lastColumn="0" w:noHBand="0" w:noVBand="1"/>
      </w:tblPr>
      <w:tblGrid>
        <w:gridCol w:w="8962"/>
      </w:tblGrid>
      <w:tr w:rsidR="000F5454" w14:paraId="172D52E0" w14:textId="77777777">
        <w:tc>
          <w:tcPr>
            <w:tcW w:w="0" w:type="auto"/>
            <w:tcMar>
              <w:top w:w="0" w:type="auto"/>
              <w:bottom w:w="0" w:type="auto"/>
            </w:tcMar>
          </w:tcPr>
          <w:p w14:paraId="613D7DB9" w14:textId="77777777" w:rsidR="000F5454" w:rsidRDefault="008C4E6C" w:rsidP="009C4F1E">
            <w:pPr>
              <w:numPr>
                <w:ilvl w:val="0"/>
                <w:numId w:val="5"/>
              </w:numPr>
              <w:jc w:val="both"/>
              <w:rPr>
                <w:rFonts w:ascii="Arial" w:hAnsi="Arial" w:cs="Arial"/>
                <w:color w:val="000000"/>
                <w:sz w:val="18"/>
                <w:szCs w:val="18"/>
              </w:rPr>
            </w:pPr>
            <w:r>
              <w:rPr>
                <w:rFonts w:ascii="Arial" w:hAnsi="Arial" w:cs="Arial"/>
                <w:color w:val="000000"/>
                <w:sz w:val="18"/>
                <w:szCs w:val="18"/>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14:paraId="0F0D1453" w14:textId="77777777" w:rsidR="000F5454" w:rsidRDefault="008C4E6C" w:rsidP="009C4F1E">
            <w:pPr>
              <w:numPr>
                <w:ilvl w:val="0"/>
                <w:numId w:val="5"/>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03D18022" w14:textId="77777777" w:rsidR="000F5454" w:rsidRDefault="008C4E6C" w:rsidP="009C4F1E">
            <w:pPr>
              <w:numPr>
                <w:ilvl w:val="0"/>
                <w:numId w:val="5"/>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40D10988" w14:textId="77777777" w:rsidR="000F5454" w:rsidRDefault="008C4E6C">
      <w:pPr>
        <w:spacing w:before="225" w:after="225" w:line="240" w:lineRule="auto"/>
        <w:jc w:val="center"/>
      </w:pPr>
      <w:r>
        <w:rPr>
          <w:rFonts w:ascii="Arial" w:hAnsi="Arial" w:cs="Arial"/>
          <w:b/>
          <w:bCs/>
          <w:color w:val="000000"/>
          <w:sz w:val="21"/>
          <w:szCs w:val="21"/>
        </w:rPr>
        <w:t>POOBLASTILO</w:t>
      </w:r>
    </w:p>
    <w:p w14:paraId="2E677C0D" w14:textId="77777777" w:rsidR="000F5454" w:rsidRDefault="008C4E6C">
      <w:pPr>
        <w:spacing w:before="225" w:after="225" w:line="240" w:lineRule="auto"/>
        <w:jc w:val="both"/>
      </w:pPr>
      <w:r>
        <w:rPr>
          <w:rFonts w:ascii="Arial" w:hAnsi="Arial" w:cs="Arial"/>
          <w:color w:val="000000"/>
          <w:sz w:val="18"/>
          <w:szCs w:val="18"/>
        </w:rPr>
        <w:t>Pooblaščamo naročnika OBČINA PREVALJE,</w:t>
      </w:r>
      <w:r w:rsidR="009E5DA0">
        <w:rPr>
          <w:rFonts w:ascii="Arial" w:hAnsi="Arial" w:cs="Arial"/>
          <w:color w:val="000000"/>
          <w:sz w:val="18"/>
          <w:szCs w:val="18"/>
        </w:rPr>
        <w:t xml:space="preserve"> </w:t>
      </w:r>
      <w:r>
        <w:rPr>
          <w:rFonts w:ascii="Arial" w:hAnsi="Arial" w:cs="Arial"/>
          <w:color w:val="000000"/>
          <w:sz w:val="18"/>
          <w:szCs w:val="18"/>
        </w:rPr>
        <w:t>Trg 2 A, 2391 Prevalje, da za potrebe preverjanja izpolnjevanja pogojev v postopku javnega naročila od Ministrstva za pravosodje pridobi potrdilo iz kazenske evidence in evidence o prekrških.</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0F5454" w14:paraId="099F697B"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0EC9CD" w14:textId="77777777" w:rsidR="000F5454" w:rsidRDefault="008C4E6C">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609775" w14:textId="77777777" w:rsidR="000F5454" w:rsidRDefault="008C4E6C">
            <w:r>
              <w:rPr>
                <w:rFonts w:ascii="Arial" w:hAnsi="Arial" w:cs="Arial"/>
                <w:color w:val="000000"/>
                <w:position w:val="-2"/>
                <w:sz w:val="18"/>
                <w:szCs w:val="18"/>
              </w:rPr>
              <w:t> </w:t>
            </w:r>
          </w:p>
        </w:tc>
      </w:tr>
      <w:tr w:rsidR="000F5454" w14:paraId="3452B5C0"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9E3E78" w14:textId="77777777" w:rsidR="000F5454" w:rsidRDefault="008C4E6C">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CF5092" w14:textId="77777777" w:rsidR="000F5454" w:rsidRDefault="008C4E6C">
            <w:r>
              <w:rPr>
                <w:rFonts w:ascii="Arial" w:hAnsi="Arial" w:cs="Arial"/>
                <w:color w:val="000000"/>
                <w:position w:val="-2"/>
                <w:sz w:val="18"/>
                <w:szCs w:val="18"/>
              </w:rPr>
              <w:t> </w:t>
            </w:r>
          </w:p>
        </w:tc>
      </w:tr>
      <w:tr w:rsidR="000F5454" w14:paraId="2BADA0D1"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134FE1" w14:textId="77777777" w:rsidR="000F5454" w:rsidRDefault="008C4E6C">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EC4F5E" w14:textId="77777777" w:rsidR="000F5454" w:rsidRDefault="008C4E6C">
            <w:r>
              <w:rPr>
                <w:rFonts w:ascii="Arial" w:hAnsi="Arial" w:cs="Arial"/>
                <w:color w:val="000000"/>
                <w:position w:val="-2"/>
                <w:sz w:val="18"/>
                <w:szCs w:val="18"/>
              </w:rPr>
              <w:t> </w:t>
            </w:r>
          </w:p>
        </w:tc>
      </w:tr>
      <w:tr w:rsidR="000F5454" w14:paraId="2AC8FCAA"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FF3955" w14:textId="77777777" w:rsidR="000F5454" w:rsidRDefault="008C4E6C">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474FB0" w14:textId="77777777" w:rsidR="000F5454" w:rsidRDefault="008C4E6C">
            <w:r>
              <w:rPr>
                <w:rFonts w:ascii="Arial" w:hAnsi="Arial" w:cs="Arial"/>
                <w:color w:val="000000"/>
                <w:position w:val="-2"/>
                <w:sz w:val="18"/>
                <w:szCs w:val="18"/>
              </w:rPr>
              <w:t> </w:t>
            </w:r>
          </w:p>
        </w:tc>
      </w:tr>
      <w:tr w:rsidR="000F5454" w14:paraId="5C4CBE8C"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91C48B" w14:textId="77777777" w:rsidR="000F5454" w:rsidRDefault="008C4E6C">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2E10F1" w14:textId="77777777" w:rsidR="000F5454" w:rsidRDefault="008C4E6C">
            <w:r>
              <w:rPr>
                <w:rFonts w:ascii="Arial" w:hAnsi="Arial" w:cs="Arial"/>
                <w:color w:val="000000"/>
                <w:position w:val="-2"/>
                <w:sz w:val="18"/>
                <w:szCs w:val="18"/>
              </w:rPr>
              <w:t> </w:t>
            </w:r>
          </w:p>
        </w:tc>
      </w:tr>
    </w:tbl>
    <w:p w14:paraId="0736E844" w14:textId="77777777" w:rsidR="000F5454" w:rsidRDefault="008C4E6C">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0F5454" w14:paraId="4F990DCC" w14:textId="77777777">
        <w:tc>
          <w:tcPr>
            <w:tcW w:w="2500" w:type="pct"/>
            <w:tcMar>
              <w:top w:w="75" w:type="dxa"/>
              <w:bottom w:w="75" w:type="dxa"/>
            </w:tcMar>
            <w:vAlign w:val="center"/>
          </w:tcPr>
          <w:p w14:paraId="60791F4A" w14:textId="77777777" w:rsidR="000F5454" w:rsidRDefault="008C4E6C">
            <w:r>
              <w:rPr>
                <w:rFonts w:ascii="Arial" w:hAnsi="Arial" w:cs="Arial"/>
                <w:color w:val="000000"/>
                <w:position w:val="-2"/>
                <w:sz w:val="18"/>
                <w:szCs w:val="18"/>
              </w:rPr>
              <w:t>Kraj in datum:</w:t>
            </w:r>
          </w:p>
        </w:tc>
        <w:tc>
          <w:tcPr>
            <w:tcW w:w="0" w:type="auto"/>
            <w:tcMar>
              <w:top w:w="75" w:type="dxa"/>
              <w:bottom w:w="75" w:type="dxa"/>
            </w:tcMar>
            <w:vAlign w:val="center"/>
          </w:tcPr>
          <w:p w14:paraId="21B248A1" w14:textId="77777777" w:rsidR="000F5454" w:rsidRDefault="008C4E6C">
            <w:r>
              <w:rPr>
                <w:rFonts w:ascii="Arial" w:hAnsi="Arial" w:cs="Arial"/>
                <w:color w:val="000000"/>
                <w:position w:val="-2"/>
                <w:sz w:val="18"/>
                <w:szCs w:val="18"/>
              </w:rPr>
              <w:t>Ime in priimek: _____________________</w:t>
            </w:r>
          </w:p>
        </w:tc>
      </w:tr>
      <w:tr w:rsidR="000F5454" w14:paraId="75829E2B" w14:textId="77777777">
        <w:tc>
          <w:tcPr>
            <w:tcW w:w="2500" w:type="pct"/>
            <w:tcMar>
              <w:top w:w="75" w:type="dxa"/>
              <w:bottom w:w="75" w:type="dxa"/>
            </w:tcMar>
            <w:vAlign w:val="center"/>
          </w:tcPr>
          <w:p w14:paraId="3DB325A0" w14:textId="77777777" w:rsidR="000F5454" w:rsidRDefault="008C4E6C">
            <w:r>
              <w:rPr>
                <w:rFonts w:ascii="Arial" w:hAnsi="Arial" w:cs="Arial"/>
                <w:color w:val="000000"/>
                <w:position w:val="-2"/>
                <w:sz w:val="18"/>
                <w:szCs w:val="18"/>
              </w:rPr>
              <w:t> </w:t>
            </w:r>
          </w:p>
        </w:tc>
        <w:tc>
          <w:tcPr>
            <w:tcW w:w="0" w:type="auto"/>
            <w:tcMar>
              <w:top w:w="75" w:type="dxa"/>
              <w:bottom w:w="75" w:type="dxa"/>
            </w:tcMar>
            <w:vAlign w:val="center"/>
          </w:tcPr>
          <w:p w14:paraId="1CB72ECA" w14:textId="77777777" w:rsidR="000F5454" w:rsidRDefault="000F5454"/>
          <w:p w14:paraId="3A8AAFAF" w14:textId="77777777" w:rsidR="000F5454" w:rsidRDefault="008C4E6C">
            <w:pPr>
              <w:jc w:val="center"/>
            </w:pPr>
            <w:r>
              <w:rPr>
                <w:rFonts w:ascii="Arial" w:hAnsi="Arial" w:cs="Arial"/>
                <w:color w:val="A9A9A9"/>
                <w:position w:val="-2"/>
                <w:sz w:val="18"/>
                <w:szCs w:val="18"/>
              </w:rPr>
              <w:t>(žig in podpis)</w:t>
            </w:r>
          </w:p>
        </w:tc>
      </w:tr>
    </w:tbl>
    <w:p w14:paraId="2EFAD068" w14:textId="77777777" w:rsidR="000F5454" w:rsidRDefault="008C4E6C">
      <w:pPr>
        <w:spacing w:before="225" w:after="225" w:line="240" w:lineRule="auto"/>
        <w:jc w:val="both"/>
      </w:pPr>
      <w:r>
        <w:rPr>
          <w:rFonts w:ascii="Arial" w:hAnsi="Arial" w:cs="Arial"/>
          <w:color w:val="000000"/>
          <w:sz w:val="18"/>
          <w:szCs w:val="18"/>
        </w:rPr>
        <w:t> </w:t>
      </w:r>
    </w:p>
    <w:p w14:paraId="6719F820" w14:textId="77777777" w:rsidR="000F5454" w:rsidRDefault="008C4E6C">
      <w:pPr>
        <w:spacing w:before="225" w:after="225" w:line="240" w:lineRule="auto"/>
        <w:jc w:val="both"/>
      </w:pPr>
      <w:r>
        <w:rPr>
          <w:rFonts w:ascii="Arial" w:hAnsi="Arial" w:cs="Arial"/>
          <w:color w:val="000000"/>
          <w:sz w:val="18"/>
          <w:szCs w:val="18"/>
        </w:rPr>
        <w:t> </w:t>
      </w:r>
    </w:p>
    <w:p w14:paraId="6A50D55D" w14:textId="77777777" w:rsidR="000F5454" w:rsidRDefault="008C4E6C">
      <w:pPr>
        <w:spacing w:before="225" w:after="225" w:line="240" w:lineRule="auto"/>
        <w:jc w:val="both"/>
      </w:pPr>
      <w:r>
        <w:rPr>
          <w:rFonts w:ascii="Arial" w:hAnsi="Arial" w:cs="Arial"/>
          <w:color w:val="000000"/>
          <w:sz w:val="18"/>
          <w:szCs w:val="18"/>
        </w:rPr>
        <w:t> </w:t>
      </w:r>
    </w:p>
    <w:p w14:paraId="3A1646A6" w14:textId="77777777" w:rsidR="000F5454" w:rsidRDefault="000F5454">
      <w:pPr>
        <w:sectPr w:rsidR="000F5454" w:rsidSect="008C4E6C">
          <w:footerReference w:type="default" r:id="rId11"/>
          <w:pgSz w:w="11906" w:h="16838"/>
          <w:pgMar w:top="1418" w:right="1418" w:bottom="1418" w:left="1418" w:header="567" w:footer="596" w:gutter="0"/>
          <w:cols w:space="708"/>
          <w:docGrid w:linePitch="360"/>
        </w:sectPr>
      </w:pPr>
    </w:p>
    <w:p w14:paraId="56F2D79B" w14:textId="17CA822D" w:rsidR="008C4E6C" w:rsidRPr="004A4F9A" w:rsidRDefault="005154D6" w:rsidP="004A4F9A">
      <w:pPr>
        <w:spacing w:after="0"/>
        <w:jc w:val="right"/>
        <w:rPr>
          <w:rFonts w:ascii="Arial" w:hAnsi="Arial" w:cs="Arial"/>
          <w:sz w:val="18"/>
          <w:szCs w:val="18"/>
        </w:rPr>
      </w:pPr>
      <w:r>
        <w:rPr>
          <w:rFonts w:ascii="Arial" w:hAnsi="Arial" w:cs="Arial"/>
          <w:sz w:val="18"/>
          <w:szCs w:val="18"/>
        </w:rPr>
        <w:lastRenderedPageBreak/>
        <w:t xml:space="preserve">Obrazec št: </w:t>
      </w:r>
      <w:r w:rsidR="00FA67DD">
        <w:rPr>
          <w:rFonts w:ascii="Arial" w:hAnsi="Arial" w:cs="Arial"/>
          <w:sz w:val="18"/>
          <w:szCs w:val="18"/>
        </w:rPr>
        <w:t>5</w:t>
      </w:r>
    </w:p>
    <w:p w14:paraId="3D463C8F" w14:textId="77777777" w:rsidR="008C4E6C" w:rsidRDefault="008C4E6C" w:rsidP="008C4E6C">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članov organov in zastopnikov gospodarskega subjekta in pooblastilo za pridobitev podatkov iz kazenske evidence</w:t>
      </w:r>
    </w:p>
    <w:p w14:paraId="4A8E1F54" w14:textId="77777777" w:rsidR="008C4E6C" w:rsidRDefault="008C4E6C" w:rsidP="008C4E6C">
      <w:pPr>
        <w:spacing w:after="120"/>
        <w:rPr>
          <w:rFonts w:ascii="Arial" w:hAnsi="Arial" w:cs="Arial"/>
        </w:rPr>
      </w:pPr>
    </w:p>
    <w:p w14:paraId="4954AA23" w14:textId="77777777" w:rsidR="000F5454" w:rsidRDefault="008C4E6C">
      <w:pPr>
        <w:spacing w:before="225" w:after="225" w:line="240" w:lineRule="auto"/>
        <w:jc w:val="both"/>
      </w:pPr>
      <w:r>
        <w:rPr>
          <w:rFonts w:ascii="Arial" w:hAnsi="Arial" w:cs="Arial"/>
          <w:color w:val="000000"/>
          <w:sz w:val="18"/>
          <w:szCs w:val="18"/>
        </w:rPr>
        <w:t>Pod kazensko in materialno odgovornostjo izjavljam, da nisem bil/a pravnomočno obsojen/a zaradi kaznivih dejanj, ki so opredeljena v prvem odstavku 75. člena ZJN-3. Obenem izjavljam, da:</w:t>
      </w:r>
    </w:p>
    <w:tbl>
      <w:tblPr>
        <w:tblStyle w:val="NormalTablePHPDOCX"/>
        <w:tblW w:w="0" w:type="auto"/>
        <w:tblInd w:w="108" w:type="dxa"/>
        <w:tblLook w:val="04A0" w:firstRow="1" w:lastRow="0" w:firstColumn="1" w:lastColumn="0" w:noHBand="0" w:noVBand="1"/>
      </w:tblPr>
      <w:tblGrid>
        <w:gridCol w:w="8962"/>
      </w:tblGrid>
      <w:tr w:rsidR="000F5454" w14:paraId="734A4B6F" w14:textId="77777777">
        <w:tc>
          <w:tcPr>
            <w:tcW w:w="0" w:type="auto"/>
            <w:tcMar>
              <w:top w:w="0" w:type="auto"/>
              <w:bottom w:w="0" w:type="auto"/>
            </w:tcMar>
          </w:tcPr>
          <w:p w14:paraId="500FEBA3" w14:textId="77777777" w:rsidR="000F5454" w:rsidRDefault="008C4E6C" w:rsidP="009C4F1E">
            <w:pPr>
              <w:numPr>
                <w:ilvl w:val="0"/>
                <w:numId w:val="6"/>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0DCFADC6" w14:textId="77777777" w:rsidR="000F5454" w:rsidRDefault="008C4E6C" w:rsidP="009C4F1E">
            <w:pPr>
              <w:numPr>
                <w:ilvl w:val="0"/>
                <w:numId w:val="6"/>
              </w:numPr>
              <w:jc w:val="both"/>
              <w:rPr>
                <w:rFonts w:ascii="Arial" w:hAnsi="Arial" w:cs="Arial"/>
                <w:color w:val="000000"/>
                <w:sz w:val="18"/>
                <w:szCs w:val="18"/>
              </w:rPr>
            </w:pPr>
            <w:r>
              <w:rPr>
                <w:rFonts w:ascii="Arial" w:hAnsi="Arial" w:cs="Arial"/>
                <w:color w:val="000000"/>
                <w:sz w:val="18"/>
                <w:szCs w:val="18"/>
              </w:rPr>
              <w:t>bom, v kolikor bo naročnik zahteval, v postavljenem roku naročniku izročil/a ustrezna potrdila, ki se nanašajo na zgoraj navedeno, in se ne vodijo v uradnih evidencah, ki jih vodijo državni organi, organi lokalnih skupnosti ali nosilci javnih pooblastil.</w:t>
            </w:r>
          </w:p>
        </w:tc>
      </w:tr>
    </w:tbl>
    <w:p w14:paraId="043CDE9C" w14:textId="77777777" w:rsidR="000F5454" w:rsidRDefault="008C4E6C">
      <w:pPr>
        <w:spacing w:before="225" w:after="225" w:line="240" w:lineRule="auto"/>
        <w:jc w:val="center"/>
      </w:pPr>
      <w:r>
        <w:rPr>
          <w:rFonts w:ascii="Arial" w:hAnsi="Arial" w:cs="Arial"/>
          <w:b/>
          <w:bCs/>
          <w:color w:val="000000"/>
          <w:sz w:val="21"/>
          <w:szCs w:val="21"/>
        </w:rPr>
        <w:t>POOBLASTILO</w:t>
      </w:r>
    </w:p>
    <w:p w14:paraId="2E34AEC3" w14:textId="77777777" w:rsidR="000F5454" w:rsidRDefault="008C4E6C">
      <w:pPr>
        <w:spacing w:before="225" w:after="225" w:line="240" w:lineRule="auto"/>
        <w:jc w:val="both"/>
      </w:pPr>
      <w:r>
        <w:rPr>
          <w:rFonts w:ascii="Arial" w:hAnsi="Arial" w:cs="Arial"/>
          <w:color w:val="000000"/>
          <w:sz w:val="18"/>
          <w:szCs w:val="18"/>
        </w:rPr>
        <w:t xml:space="preserve">Spodaj podpisani pooblaščam naročnika </w:t>
      </w:r>
      <w:r>
        <w:rPr>
          <w:rFonts w:ascii="Arial" w:hAnsi="Arial" w:cs="Arial"/>
          <w:b/>
          <w:bCs/>
          <w:color w:val="000000"/>
          <w:sz w:val="18"/>
          <w:szCs w:val="18"/>
        </w:rPr>
        <w:t>OBČINA PREVALJE,</w:t>
      </w:r>
      <w:r w:rsidR="009E5DA0">
        <w:rPr>
          <w:rFonts w:ascii="Arial" w:hAnsi="Arial" w:cs="Arial"/>
          <w:b/>
          <w:bCs/>
          <w:color w:val="000000"/>
          <w:sz w:val="18"/>
          <w:szCs w:val="18"/>
        </w:rPr>
        <w:t xml:space="preserve"> </w:t>
      </w:r>
      <w:r>
        <w:rPr>
          <w:rFonts w:ascii="Arial" w:hAnsi="Arial" w:cs="Arial"/>
          <w:b/>
          <w:bCs/>
          <w:color w:val="000000"/>
          <w:sz w:val="18"/>
          <w:szCs w:val="18"/>
        </w:rPr>
        <w:t>Trg 2 A, 2391 Prevalje,</w:t>
      </w:r>
      <w:r>
        <w:rPr>
          <w:rFonts w:ascii="Arial" w:hAnsi="Arial" w:cs="Arial"/>
          <w:color w:val="000000"/>
          <w:sz w:val="18"/>
          <w:szCs w:val="18"/>
        </w:rPr>
        <w:t xml:space="preserve"> da za potrebe preverjanja izpolnjevanja pogojev v postopku javnega naročila od Ministrstva za pravosodje pridobi potrdilo iz kazenske evidence. Moji osebni podatki so naslednji:</w:t>
      </w:r>
    </w:p>
    <w:tbl>
      <w:tblPr>
        <w:tblStyle w:val="NormalTablePHPDOCX"/>
        <w:tblW w:w="5000" w:type="pct"/>
        <w:tblInd w:w="108" w:type="dxa"/>
        <w:tblLook w:val="04A0" w:firstRow="1" w:lastRow="0" w:firstColumn="1" w:lastColumn="0" w:noHBand="0" w:noVBand="1"/>
      </w:tblPr>
      <w:tblGrid>
        <w:gridCol w:w="3270"/>
        <w:gridCol w:w="5788"/>
      </w:tblGrid>
      <w:tr w:rsidR="000F5454" w14:paraId="2EA4EF86"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212923" w14:textId="77777777" w:rsidR="000F5454" w:rsidRDefault="008C4E6C">
            <w:pPr>
              <w:jc w:val="right"/>
            </w:pPr>
            <w:r>
              <w:rPr>
                <w:rFonts w:ascii="Arial" w:hAnsi="Arial" w:cs="Arial"/>
                <w:color w:val="000000"/>
                <w:position w:val="-2"/>
                <w:sz w:val="18"/>
                <w:szCs w:val="18"/>
              </w:rPr>
              <w:t>Ime in priimek:</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33E355" w14:textId="77777777" w:rsidR="000F5454" w:rsidRDefault="008C4E6C">
            <w:r>
              <w:rPr>
                <w:rFonts w:ascii="Arial" w:hAnsi="Arial" w:cs="Arial"/>
                <w:color w:val="000000"/>
                <w:position w:val="-2"/>
                <w:sz w:val="18"/>
                <w:szCs w:val="18"/>
              </w:rPr>
              <w:t> </w:t>
            </w:r>
          </w:p>
        </w:tc>
      </w:tr>
      <w:tr w:rsidR="000F5454" w14:paraId="6FA3FE7A"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85B1A3" w14:textId="77777777" w:rsidR="000F5454" w:rsidRDefault="008C4E6C">
            <w:pPr>
              <w:jc w:val="right"/>
            </w:pPr>
            <w:r>
              <w:rPr>
                <w:rFonts w:ascii="Arial" w:hAnsi="Arial" w:cs="Arial"/>
                <w:color w:val="000000"/>
                <w:position w:val="-2"/>
                <w:sz w:val="18"/>
                <w:szCs w:val="18"/>
              </w:rPr>
              <w:t>Funkcija v gospodarskem subjektu:</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FC7869" w14:textId="77777777" w:rsidR="000F5454" w:rsidRDefault="008C4E6C">
            <w:r>
              <w:rPr>
                <w:rFonts w:ascii="Arial" w:hAnsi="Arial" w:cs="Arial"/>
                <w:color w:val="000000"/>
                <w:position w:val="-2"/>
                <w:sz w:val="18"/>
                <w:szCs w:val="18"/>
              </w:rPr>
              <w:t> </w:t>
            </w:r>
          </w:p>
        </w:tc>
      </w:tr>
      <w:tr w:rsidR="000F5454" w14:paraId="540460F8"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668037" w14:textId="77777777" w:rsidR="000F5454" w:rsidRDefault="008C4E6C">
            <w:pPr>
              <w:jc w:val="right"/>
            </w:pPr>
            <w:r>
              <w:rPr>
                <w:rFonts w:ascii="Arial" w:hAnsi="Arial" w:cs="Arial"/>
                <w:color w:val="000000"/>
                <w:position w:val="-2"/>
                <w:sz w:val="18"/>
                <w:szCs w:val="18"/>
              </w:rPr>
              <w:t>EMŠO: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51750D" w14:textId="77777777" w:rsidR="000F5454" w:rsidRDefault="008C4E6C">
            <w:r>
              <w:rPr>
                <w:rFonts w:ascii="Arial" w:hAnsi="Arial" w:cs="Arial"/>
                <w:color w:val="000000"/>
                <w:position w:val="-2"/>
                <w:sz w:val="18"/>
                <w:szCs w:val="18"/>
              </w:rPr>
              <w:t> </w:t>
            </w:r>
          </w:p>
        </w:tc>
      </w:tr>
      <w:tr w:rsidR="000F5454" w14:paraId="42D5AD33"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08E8F4" w14:textId="77777777" w:rsidR="000F5454" w:rsidRDefault="008C4E6C">
            <w:pPr>
              <w:jc w:val="right"/>
            </w:pPr>
            <w:r>
              <w:rPr>
                <w:rFonts w:ascii="Arial" w:hAnsi="Arial" w:cs="Arial"/>
                <w:color w:val="000000"/>
                <w:position w:val="-2"/>
                <w:sz w:val="18"/>
                <w:szCs w:val="18"/>
              </w:rPr>
              <w:t>Kraj in država rojstva: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DDB0D5" w14:textId="77777777" w:rsidR="000F5454" w:rsidRDefault="008C4E6C">
            <w:r>
              <w:rPr>
                <w:rFonts w:ascii="Arial" w:hAnsi="Arial" w:cs="Arial"/>
                <w:color w:val="000000"/>
                <w:position w:val="-2"/>
                <w:sz w:val="18"/>
                <w:szCs w:val="18"/>
              </w:rPr>
              <w:t> </w:t>
            </w:r>
          </w:p>
        </w:tc>
      </w:tr>
      <w:tr w:rsidR="000F5454" w14:paraId="36300000"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A6264DB" w14:textId="77777777" w:rsidR="000F5454" w:rsidRDefault="008C4E6C">
            <w:pPr>
              <w:jc w:val="right"/>
            </w:pPr>
            <w:r>
              <w:rPr>
                <w:rFonts w:ascii="Arial" w:hAnsi="Arial" w:cs="Arial"/>
                <w:color w:val="000000"/>
                <w:position w:val="-2"/>
                <w:sz w:val="18"/>
                <w:szCs w:val="18"/>
              </w:rPr>
              <w:t>Naslov stalnega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BC3EB8B" w14:textId="77777777" w:rsidR="000F5454" w:rsidRDefault="008C4E6C">
            <w:r>
              <w:rPr>
                <w:rFonts w:ascii="Arial" w:hAnsi="Arial" w:cs="Arial"/>
                <w:color w:val="000000"/>
                <w:position w:val="-2"/>
                <w:sz w:val="18"/>
                <w:szCs w:val="18"/>
              </w:rPr>
              <w:t> </w:t>
            </w:r>
          </w:p>
        </w:tc>
      </w:tr>
      <w:tr w:rsidR="000F5454" w14:paraId="2A5AEA30"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A7CC4EF" w14:textId="77777777" w:rsidR="000F5454" w:rsidRDefault="008C4E6C">
            <w:pPr>
              <w:jc w:val="right"/>
            </w:pPr>
            <w:r>
              <w:rPr>
                <w:rFonts w:ascii="Arial" w:hAnsi="Arial" w:cs="Arial"/>
                <w:color w:val="000000"/>
                <w:position w:val="-2"/>
                <w:sz w:val="18"/>
                <w:szCs w:val="18"/>
              </w:rPr>
              <w:t>Naslov začasnega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9BE2DC" w14:textId="77777777" w:rsidR="000F5454" w:rsidRDefault="008C4E6C">
            <w:r>
              <w:rPr>
                <w:rFonts w:ascii="Arial" w:hAnsi="Arial" w:cs="Arial"/>
                <w:color w:val="000000"/>
                <w:position w:val="-2"/>
                <w:sz w:val="18"/>
                <w:szCs w:val="18"/>
              </w:rPr>
              <w:t> </w:t>
            </w:r>
          </w:p>
        </w:tc>
      </w:tr>
      <w:tr w:rsidR="000F5454" w14:paraId="629A9A26"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D70C39" w14:textId="77777777" w:rsidR="000F5454" w:rsidRDefault="008C4E6C">
            <w:pPr>
              <w:jc w:val="right"/>
            </w:pPr>
            <w:r>
              <w:rPr>
                <w:rFonts w:ascii="Arial" w:hAnsi="Arial" w:cs="Arial"/>
                <w:color w:val="000000"/>
                <w:position w:val="-2"/>
                <w:sz w:val="18"/>
                <w:szCs w:val="18"/>
              </w:rPr>
              <w:t>Državljanstvo: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FCF046" w14:textId="77777777" w:rsidR="000F5454" w:rsidRDefault="008C4E6C">
            <w:r>
              <w:rPr>
                <w:rFonts w:ascii="Arial" w:hAnsi="Arial" w:cs="Arial"/>
                <w:color w:val="000000"/>
                <w:position w:val="-2"/>
                <w:sz w:val="18"/>
                <w:szCs w:val="18"/>
              </w:rPr>
              <w:t> </w:t>
            </w:r>
          </w:p>
        </w:tc>
      </w:tr>
      <w:tr w:rsidR="000F5454" w14:paraId="75DDBB0B"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189326" w14:textId="77777777" w:rsidR="000F5454" w:rsidRDefault="008C4E6C">
            <w:pPr>
              <w:jc w:val="right"/>
            </w:pPr>
            <w:r>
              <w:rPr>
                <w:rFonts w:ascii="Arial" w:hAnsi="Arial" w:cs="Arial"/>
                <w:color w:val="000000"/>
                <w:position w:val="-2"/>
                <w:sz w:val="18"/>
                <w:szCs w:val="18"/>
              </w:rPr>
              <w:t>Moj prejšnji priimek se glasi:</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D1EF80" w14:textId="77777777" w:rsidR="000F5454" w:rsidRDefault="008C4E6C">
            <w:r>
              <w:rPr>
                <w:rFonts w:ascii="Arial" w:hAnsi="Arial" w:cs="Arial"/>
                <w:color w:val="000000"/>
                <w:position w:val="-2"/>
                <w:sz w:val="18"/>
                <w:szCs w:val="18"/>
              </w:rPr>
              <w:t> </w:t>
            </w:r>
          </w:p>
        </w:tc>
      </w:tr>
    </w:tbl>
    <w:p w14:paraId="565D8204" w14:textId="77777777" w:rsidR="000F5454" w:rsidRDefault="008C4E6C">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0F5454" w14:paraId="21903395" w14:textId="77777777">
        <w:tc>
          <w:tcPr>
            <w:tcW w:w="2500" w:type="pct"/>
            <w:tcMar>
              <w:top w:w="75" w:type="dxa"/>
              <w:bottom w:w="75" w:type="dxa"/>
            </w:tcMar>
            <w:vAlign w:val="center"/>
          </w:tcPr>
          <w:p w14:paraId="5C51B861" w14:textId="77777777" w:rsidR="000F5454" w:rsidRDefault="008C4E6C">
            <w:r>
              <w:rPr>
                <w:rFonts w:ascii="Arial" w:hAnsi="Arial" w:cs="Arial"/>
                <w:color w:val="000000"/>
                <w:position w:val="-2"/>
                <w:sz w:val="18"/>
                <w:szCs w:val="18"/>
              </w:rPr>
              <w:t>Kraj in datum:</w:t>
            </w:r>
          </w:p>
        </w:tc>
        <w:tc>
          <w:tcPr>
            <w:tcW w:w="0" w:type="auto"/>
            <w:tcMar>
              <w:top w:w="75" w:type="dxa"/>
              <w:bottom w:w="75" w:type="dxa"/>
            </w:tcMar>
            <w:vAlign w:val="center"/>
          </w:tcPr>
          <w:p w14:paraId="461B54C7" w14:textId="77777777" w:rsidR="000F5454" w:rsidRDefault="008C4E6C">
            <w:r>
              <w:rPr>
                <w:rFonts w:ascii="Arial" w:hAnsi="Arial" w:cs="Arial"/>
                <w:color w:val="000000"/>
                <w:position w:val="-2"/>
                <w:sz w:val="18"/>
                <w:szCs w:val="18"/>
              </w:rPr>
              <w:t>Ime in priimek: _____________________</w:t>
            </w:r>
          </w:p>
        </w:tc>
      </w:tr>
      <w:tr w:rsidR="000F5454" w14:paraId="7F552597" w14:textId="77777777">
        <w:tc>
          <w:tcPr>
            <w:tcW w:w="2500" w:type="pct"/>
            <w:tcMar>
              <w:top w:w="75" w:type="dxa"/>
              <w:bottom w:w="75" w:type="dxa"/>
            </w:tcMar>
            <w:vAlign w:val="center"/>
          </w:tcPr>
          <w:p w14:paraId="34179413" w14:textId="77777777" w:rsidR="000F5454" w:rsidRDefault="008C4E6C">
            <w:r>
              <w:rPr>
                <w:rFonts w:ascii="Arial" w:hAnsi="Arial" w:cs="Arial"/>
                <w:color w:val="000000"/>
                <w:position w:val="-2"/>
                <w:sz w:val="18"/>
                <w:szCs w:val="18"/>
              </w:rPr>
              <w:t> </w:t>
            </w:r>
          </w:p>
        </w:tc>
        <w:tc>
          <w:tcPr>
            <w:tcW w:w="0" w:type="auto"/>
            <w:tcMar>
              <w:top w:w="75" w:type="dxa"/>
              <w:bottom w:w="75" w:type="dxa"/>
            </w:tcMar>
            <w:vAlign w:val="center"/>
          </w:tcPr>
          <w:p w14:paraId="0798788B" w14:textId="77777777" w:rsidR="000F5454" w:rsidRDefault="008C4E6C">
            <w:pPr>
              <w:jc w:val="center"/>
            </w:pPr>
            <w:r>
              <w:rPr>
                <w:rFonts w:ascii="Arial" w:hAnsi="Arial" w:cs="Arial"/>
                <w:color w:val="A9A9A9"/>
                <w:position w:val="-2"/>
                <w:sz w:val="18"/>
                <w:szCs w:val="18"/>
              </w:rPr>
              <w:t>(podpis)</w:t>
            </w:r>
          </w:p>
        </w:tc>
      </w:tr>
    </w:tbl>
    <w:p w14:paraId="008FFB6F" w14:textId="77777777" w:rsidR="000F5454" w:rsidRDefault="008C4E6C">
      <w:pPr>
        <w:spacing w:before="225" w:after="225" w:line="240" w:lineRule="auto"/>
        <w:jc w:val="both"/>
        <w:rPr>
          <w:rFonts w:ascii="Arial" w:hAnsi="Arial" w:cs="Arial"/>
          <w:color w:val="000000"/>
          <w:sz w:val="18"/>
          <w:szCs w:val="18"/>
        </w:rPr>
      </w:pPr>
      <w:r>
        <w:rPr>
          <w:rFonts w:ascii="Arial" w:hAnsi="Arial" w:cs="Arial"/>
          <w:color w:val="000000"/>
          <w:sz w:val="18"/>
          <w:szCs w:val="18"/>
        </w:rPr>
        <w:t> </w:t>
      </w:r>
    </w:p>
    <w:p w14:paraId="44C36A1C" w14:textId="77777777" w:rsidR="004A4F9A" w:rsidRDefault="004A4F9A">
      <w:pPr>
        <w:spacing w:before="225" w:after="225" w:line="240" w:lineRule="auto"/>
        <w:jc w:val="both"/>
      </w:pPr>
    </w:p>
    <w:p w14:paraId="2EAD8241" w14:textId="77777777" w:rsidR="000F5454" w:rsidRDefault="008C4E6C">
      <w:pPr>
        <w:spacing w:before="225" w:after="225" w:line="240" w:lineRule="auto"/>
        <w:jc w:val="both"/>
      </w:pPr>
      <w:r>
        <w:rPr>
          <w:rFonts w:ascii="Arial" w:hAnsi="Arial" w:cs="Arial"/>
          <w:b/>
          <w:bCs/>
          <w:i/>
          <w:iCs/>
          <w:color w:val="000000"/>
          <w:sz w:val="18"/>
          <w:szCs w:val="18"/>
          <w:u w:val="single"/>
        </w:rPr>
        <w:t>Izjava članov UPRAVNEGA, VODSTVENEGA ALI NADZORNEGA ORGANA gospodarskega subjekta in pooblastilo za pridobitev podatkov iz kazenske evidence mora osebno podpisati oseba, na katero se izjava nanaša. Teh izjav ni mogoče podpisati prek pooblaščencev.​ V primeru nastopa s partnerji in podizvajalci, je potrebno izjave predložiti tudi za člane organov PARTNERJEV in PODIZVAJALCEV.</w:t>
      </w:r>
    </w:p>
    <w:p w14:paraId="516AC28B" w14:textId="77777777" w:rsidR="000F5454" w:rsidRDefault="008C4E6C">
      <w:pPr>
        <w:spacing w:before="225" w:after="225" w:line="240" w:lineRule="auto"/>
        <w:jc w:val="both"/>
      </w:pPr>
      <w:r>
        <w:rPr>
          <w:rFonts w:ascii="Arial" w:hAnsi="Arial" w:cs="Arial"/>
          <w:color w:val="000000"/>
          <w:sz w:val="18"/>
          <w:szCs w:val="18"/>
        </w:rPr>
        <w:t> </w:t>
      </w:r>
    </w:p>
    <w:p w14:paraId="07B6260E" w14:textId="77777777" w:rsidR="000F5454" w:rsidRDefault="000F5454">
      <w:pPr>
        <w:sectPr w:rsidR="000F5454" w:rsidSect="008C4E6C">
          <w:footerReference w:type="default" r:id="rId12"/>
          <w:pgSz w:w="11906" w:h="16838"/>
          <w:pgMar w:top="1418" w:right="1418" w:bottom="1418" w:left="1418" w:header="567" w:footer="596" w:gutter="0"/>
          <w:cols w:space="708"/>
          <w:docGrid w:linePitch="360"/>
        </w:sectPr>
      </w:pPr>
    </w:p>
    <w:p w14:paraId="026988AC" w14:textId="12D1B853" w:rsidR="008C4E6C" w:rsidRPr="004A4F9A" w:rsidRDefault="008C4E6C" w:rsidP="004A4F9A">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FA67DD">
        <w:rPr>
          <w:rFonts w:ascii="Arial" w:hAnsi="Arial" w:cs="Arial"/>
          <w:sz w:val="18"/>
          <w:szCs w:val="18"/>
        </w:rPr>
        <w:t>6</w:t>
      </w:r>
    </w:p>
    <w:p w14:paraId="25ACDC1E" w14:textId="77777777" w:rsidR="008C4E6C" w:rsidRDefault="008C4E6C" w:rsidP="008C4E6C">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Referenčna lista gospodarskega subjekta</w:t>
      </w:r>
    </w:p>
    <w:p w14:paraId="73853620" w14:textId="77777777" w:rsidR="008C4E6C" w:rsidRDefault="008C4E6C" w:rsidP="008C4E6C">
      <w:pPr>
        <w:spacing w:after="120"/>
        <w:rPr>
          <w:rFonts w:ascii="Arial" w:hAnsi="Arial" w:cs="Arial"/>
        </w:rPr>
      </w:pPr>
    </w:p>
    <w:p w14:paraId="587A688D" w14:textId="77777777" w:rsidR="000F5454" w:rsidRDefault="008C4E6C">
      <w:pPr>
        <w:spacing w:before="225" w:after="225" w:line="240" w:lineRule="auto"/>
        <w:jc w:val="both"/>
      </w:pPr>
      <w:r>
        <w:rPr>
          <w:rFonts w:ascii="Arial" w:hAnsi="Arial" w:cs="Arial"/>
          <w:color w:val="000000"/>
          <w:sz w:val="18"/>
          <w:szCs w:val="18"/>
        </w:rPr>
        <w:t>Naziv gospodarskega subjekta: _________________________</w:t>
      </w:r>
    </w:p>
    <w:tbl>
      <w:tblPr>
        <w:tblStyle w:val="TableGridPHPDOCX"/>
        <w:tblW w:w="9150"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76"/>
        <w:gridCol w:w="1184"/>
        <w:gridCol w:w="976"/>
        <w:gridCol w:w="1870"/>
        <w:gridCol w:w="2444"/>
        <w:gridCol w:w="2000"/>
      </w:tblGrid>
      <w:tr w:rsidR="00AC5199" w14:paraId="4A7CF07D" w14:textId="77777777" w:rsidTr="00AC5199">
        <w:trPr>
          <w:trHeight w:val="1574"/>
        </w:trPr>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B09DE09" w14:textId="77777777" w:rsidR="00AC5199" w:rsidRDefault="00AC5199">
            <w:pPr>
              <w:jc w:val="center"/>
            </w:pPr>
            <w:proofErr w:type="spellStart"/>
            <w:r>
              <w:rPr>
                <w:rFonts w:ascii="Arial" w:hAnsi="Arial" w:cs="Arial"/>
                <w:b/>
                <w:bCs/>
                <w:color w:val="000000"/>
                <w:position w:val="-2"/>
                <w:sz w:val="18"/>
                <w:szCs w:val="18"/>
                <w:shd w:val="clear" w:color="auto" w:fill="CCCCCC"/>
              </w:rPr>
              <w:t>Zap</w:t>
            </w:r>
            <w:proofErr w:type="spellEnd"/>
            <w:r>
              <w:rPr>
                <w:rFonts w:ascii="Arial" w:hAnsi="Arial" w:cs="Arial"/>
                <w:b/>
                <w:bCs/>
                <w:color w:val="000000"/>
                <w:position w:val="-2"/>
                <w:sz w:val="18"/>
                <w:szCs w:val="18"/>
                <w:shd w:val="clear" w:color="auto" w:fill="CCCCCC"/>
              </w:rPr>
              <w:t>. št</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7497DFED" w14:textId="77777777" w:rsidR="00AC5199" w:rsidRDefault="00AC5199">
            <w:pPr>
              <w:jc w:val="center"/>
            </w:pPr>
            <w:r>
              <w:rPr>
                <w:rFonts w:ascii="Arial" w:hAnsi="Arial" w:cs="Arial"/>
                <w:b/>
                <w:bCs/>
                <w:color w:val="000000"/>
                <w:position w:val="-2"/>
                <w:sz w:val="18"/>
                <w:szCs w:val="18"/>
                <w:shd w:val="clear" w:color="auto" w:fill="CCCCCC"/>
              </w:rPr>
              <w:t>Naročnik</w:t>
            </w:r>
            <w:r>
              <w:rPr>
                <w:rFonts w:ascii="Arial" w:hAnsi="Arial" w:cs="Arial"/>
                <w:b/>
                <w:bCs/>
                <w:color w:val="000000"/>
                <w:position w:val="-2"/>
                <w:sz w:val="18"/>
                <w:szCs w:val="18"/>
                <w:shd w:val="clear" w:color="auto" w:fill="CCCCCC"/>
              </w:rPr>
              <w:br/>
              <w:t>(naziv, naslov)</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01766D3B" w14:textId="77777777" w:rsidR="00AC5199" w:rsidRDefault="00AC5199">
            <w:pPr>
              <w:shd w:val="clear" w:color="auto" w:fill="CCCCCC"/>
              <w:spacing w:before="135" w:after="135"/>
              <w:jc w:val="both"/>
              <w:textAlignment w:val="center"/>
            </w:pPr>
            <w:r>
              <w:rPr>
                <w:rFonts w:ascii="Arial" w:hAnsi="Arial" w:cs="Arial"/>
                <w:b/>
                <w:bCs/>
                <w:color w:val="000000"/>
                <w:position w:val="-2"/>
                <w:sz w:val="18"/>
                <w:szCs w:val="18"/>
                <w:shd w:val="clear" w:color="auto" w:fill="CCCCCC"/>
              </w:rPr>
              <w:t>Predmet</w:t>
            </w:r>
          </w:p>
          <w:p w14:paraId="374913BA" w14:textId="77777777" w:rsidR="00AC5199" w:rsidRDefault="00AC5199">
            <w:pPr>
              <w:shd w:val="clear" w:color="auto" w:fill="CCCCCC"/>
              <w:spacing w:before="135" w:after="135"/>
              <w:jc w:val="both"/>
              <w:textAlignment w:val="center"/>
            </w:pPr>
            <w:r>
              <w:rPr>
                <w:rFonts w:ascii="Arial" w:hAnsi="Arial" w:cs="Arial"/>
                <w:b/>
                <w:bCs/>
                <w:color w:val="000000"/>
                <w:position w:val="-2"/>
                <w:sz w:val="18"/>
                <w:szCs w:val="18"/>
                <w:shd w:val="clear" w:color="auto" w:fill="CCCCCC"/>
              </w:rPr>
              <w:t>pogodbe</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09868F41" w14:textId="77777777" w:rsidR="00AC5199" w:rsidRDefault="00AC5199">
            <w:pPr>
              <w:jc w:val="center"/>
            </w:pPr>
            <w:r>
              <w:rPr>
                <w:rFonts w:ascii="Arial" w:hAnsi="Arial" w:cs="Arial"/>
                <w:b/>
                <w:bCs/>
                <w:color w:val="000000"/>
                <w:position w:val="-2"/>
                <w:sz w:val="18"/>
                <w:szCs w:val="18"/>
                <w:shd w:val="clear" w:color="auto" w:fill="CCCCCC"/>
              </w:rPr>
              <w:t>Obdobje realizacije</w:t>
            </w:r>
            <w:r>
              <w:rPr>
                <w:rFonts w:ascii="Arial" w:hAnsi="Arial" w:cs="Arial"/>
                <w:b/>
                <w:bCs/>
                <w:color w:val="000000"/>
                <w:position w:val="-2"/>
                <w:sz w:val="18"/>
                <w:szCs w:val="18"/>
                <w:shd w:val="clear" w:color="auto" w:fill="CCCCCC"/>
              </w:rPr>
              <w:br/>
              <w:t>(od mesec/leto do mesec/leto)</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0A3276E6" w14:textId="77777777" w:rsidR="00AC5199" w:rsidRDefault="00AC5199">
            <w:pPr>
              <w:jc w:val="center"/>
            </w:pPr>
            <w:r>
              <w:rPr>
                <w:rFonts w:ascii="Arial" w:hAnsi="Arial" w:cs="Arial"/>
                <w:b/>
                <w:bCs/>
                <w:color w:val="000000"/>
                <w:position w:val="-2"/>
                <w:sz w:val="18"/>
                <w:szCs w:val="18"/>
                <w:shd w:val="clear" w:color="auto" w:fill="CCCCCC"/>
              </w:rPr>
              <w:t>Pogodbeni znesek</w:t>
            </w:r>
            <w:r>
              <w:rPr>
                <w:rFonts w:ascii="Arial" w:hAnsi="Arial" w:cs="Arial"/>
                <w:b/>
                <w:bCs/>
                <w:color w:val="000000"/>
                <w:position w:val="-2"/>
                <w:sz w:val="18"/>
                <w:szCs w:val="18"/>
                <w:shd w:val="clear" w:color="auto" w:fill="CCCCCC"/>
              </w:rPr>
              <w:br/>
              <w:t>(brez DDV), ki se nanaša na referenčne storitve</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4D081791" w14:textId="77777777" w:rsidR="00AC5199" w:rsidRDefault="00AC5199">
            <w:pPr>
              <w:jc w:val="center"/>
            </w:pPr>
            <w:r>
              <w:rPr>
                <w:rFonts w:ascii="Arial" w:hAnsi="Arial" w:cs="Arial"/>
                <w:b/>
                <w:bCs/>
                <w:color w:val="000000"/>
                <w:position w:val="-2"/>
                <w:sz w:val="18"/>
                <w:szCs w:val="18"/>
                <w:shd w:val="clear" w:color="auto" w:fill="CCCCCC"/>
              </w:rPr>
              <w:t>Kontaktna oseba pri naročniku</w:t>
            </w:r>
            <w:r>
              <w:rPr>
                <w:rFonts w:ascii="Arial" w:hAnsi="Arial" w:cs="Arial"/>
                <w:b/>
                <w:bCs/>
                <w:color w:val="000000"/>
                <w:position w:val="-2"/>
                <w:sz w:val="18"/>
                <w:szCs w:val="18"/>
                <w:shd w:val="clear" w:color="auto" w:fill="CCCCCC"/>
              </w:rPr>
              <w:br/>
              <w:t>(ime in priimek ter telefon in e-mail)</w:t>
            </w:r>
          </w:p>
        </w:tc>
      </w:tr>
      <w:tr w:rsidR="00AC5199" w14:paraId="3D31A770" w14:textId="77777777" w:rsidTr="00AC5199">
        <w:trPr>
          <w:trHeight w:val="225"/>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22CAF2" w14:textId="77777777" w:rsidR="00AC5199" w:rsidRDefault="00AC5199">
            <w:r>
              <w:rPr>
                <w:rFonts w:ascii="Arial" w:hAnsi="Arial" w:cs="Arial"/>
                <w:b/>
                <w:bCs/>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D07017" w14:textId="77777777" w:rsidR="00AC5199" w:rsidRDefault="00AC5199">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691BD1" w14:textId="77777777" w:rsidR="00AC5199" w:rsidRDefault="00AC5199">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5CE556" w14:textId="77777777" w:rsidR="00AC5199" w:rsidRDefault="00AC5199">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D6E7DE" w14:textId="77777777" w:rsidR="00AC5199" w:rsidRDefault="00AC5199">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89D809" w14:textId="77777777" w:rsidR="00AC5199" w:rsidRDefault="00AC5199">
            <w:r>
              <w:rPr>
                <w:rFonts w:ascii="Arial" w:hAnsi="Arial" w:cs="Arial"/>
                <w:color w:val="000000"/>
                <w:position w:val="-2"/>
                <w:sz w:val="18"/>
                <w:szCs w:val="18"/>
              </w:rPr>
              <w:t> </w:t>
            </w:r>
          </w:p>
        </w:tc>
      </w:tr>
      <w:tr w:rsidR="00AC5199" w14:paraId="5ED0C178" w14:textId="77777777" w:rsidTr="00AC5199">
        <w:trPr>
          <w:trHeight w:val="225"/>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F1492F" w14:textId="77777777" w:rsidR="00AC5199" w:rsidRDefault="00AC5199">
            <w:r>
              <w:rPr>
                <w:rFonts w:ascii="Arial" w:hAnsi="Arial" w:cs="Arial"/>
                <w:b/>
                <w:bCs/>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914D38" w14:textId="77777777" w:rsidR="00AC5199" w:rsidRDefault="00AC5199">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4C1937" w14:textId="77777777" w:rsidR="00AC5199" w:rsidRDefault="00AC5199">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700B7A" w14:textId="77777777" w:rsidR="00AC5199" w:rsidRDefault="00AC5199">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751F84" w14:textId="77777777" w:rsidR="00AC5199" w:rsidRDefault="00AC5199">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46B66A" w14:textId="77777777" w:rsidR="00AC5199" w:rsidRDefault="00AC5199">
            <w:r>
              <w:rPr>
                <w:rFonts w:ascii="Arial" w:hAnsi="Arial" w:cs="Arial"/>
                <w:color w:val="000000"/>
                <w:position w:val="-2"/>
                <w:sz w:val="18"/>
                <w:szCs w:val="18"/>
              </w:rPr>
              <w:t> </w:t>
            </w:r>
          </w:p>
        </w:tc>
      </w:tr>
      <w:tr w:rsidR="00AC5199" w14:paraId="299F4B3D" w14:textId="77777777" w:rsidTr="00AC5199">
        <w:trPr>
          <w:trHeight w:val="225"/>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9B04F2" w14:textId="77777777" w:rsidR="00AC5199" w:rsidRDefault="00AC5199">
            <w:r>
              <w:rPr>
                <w:rFonts w:ascii="Arial" w:hAnsi="Arial" w:cs="Arial"/>
                <w:b/>
                <w:bCs/>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195E0E" w14:textId="77777777" w:rsidR="00AC5199" w:rsidRDefault="00AC5199">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3A0405" w14:textId="77777777" w:rsidR="00AC5199" w:rsidRDefault="00AC5199">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B911DA" w14:textId="77777777" w:rsidR="00AC5199" w:rsidRDefault="00AC5199">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EEB077" w14:textId="77777777" w:rsidR="00AC5199" w:rsidRDefault="00AC5199">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F477A8" w14:textId="77777777" w:rsidR="00AC5199" w:rsidRDefault="00AC5199">
            <w:r>
              <w:rPr>
                <w:rFonts w:ascii="Arial" w:hAnsi="Arial" w:cs="Arial"/>
                <w:color w:val="000000"/>
                <w:position w:val="-2"/>
                <w:sz w:val="18"/>
                <w:szCs w:val="18"/>
              </w:rPr>
              <w:t> </w:t>
            </w:r>
          </w:p>
        </w:tc>
      </w:tr>
      <w:tr w:rsidR="00AC5199" w14:paraId="28116F0D" w14:textId="77777777" w:rsidTr="00AC5199">
        <w:trPr>
          <w:trHeight w:val="225"/>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162984" w14:textId="77777777" w:rsidR="00AC5199" w:rsidRDefault="00AC5199">
            <w:r>
              <w:rPr>
                <w:rFonts w:ascii="Arial" w:hAnsi="Arial" w:cs="Arial"/>
                <w:b/>
                <w:bCs/>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439C4B" w14:textId="77777777" w:rsidR="00AC5199" w:rsidRDefault="00AC5199">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CFE64D" w14:textId="77777777" w:rsidR="00AC5199" w:rsidRDefault="00AC5199">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C2F7F4" w14:textId="77777777" w:rsidR="00AC5199" w:rsidRDefault="00AC5199">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AF3FB5" w14:textId="77777777" w:rsidR="00AC5199" w:rsidRDefault="00AC5199">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2BC42B" w14:textId="77777777" w:rsidR="00AC5199" w:rsidRDefault="00AC5199">
            <w:r>
              <w:rPr>
                <w:rFonts w:ascii="Arial" w:hAnsi="Arial" w:cs="Arial"/>
                <w:color w:val="000000"/>
                <w:position w:val="-2"/>
                <w:sz w:val="18"/>
                <w:szCs w:val="18"/>
              </w:rPr>
              <w:t> </w:t>
            </w:r>
          </w:p>
        </w:tc>
      </w:tr>
      <w:tr w:rsidR="00AC5199" w14:paraId="744EFDDE" w14:textId="77777777" w:rsidTr="00AC5199">
        <w:trPr>
          <w:trHeight w:val="225"/>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DE1FDD" w14:textId="77777777" w:rsidR="00AC5199" w:rsidRDefault="00AC5199">
            <w:r>
              <w:rPr>
                <w:rFonts w:ascii="Arial" w:hAnsi="Arial" w:cs="Arial"/>
                <w:b/>
                <w:bCs/>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792878" w14:textId="77777777" w:rsidR="00AC5199" w:rsidRDefault="00AC5199">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124C81" w14:textId="77777777" w:rsidR="00AC5199" w:rsidRDefault="00AC5199">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0D9A39" w14:textId="77777777" w:rsidR="00AC5199" w:rsidRDefault="00AC5199">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E260BC" w14:textId="77777777" w:rsidR="00AC5199" w:rsidRDefault="00AC5199">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A5F905" w14:textId="77777777" w:rsidR="00AC5199" w:rsidRDefault="00AC5199">
            <w:r>
              <w:rPr>
                <w:rFonts w:ascii="Arial" w:hAnsi="Arial" w:cs="Arial"/>
                <w:color w:val="000000"/>
                <w:position w:val="-2"/>
                <w:sz w:val="18"/>
                <w:szCs w:val="18"/>
              </w:rPr>
              <w:t> </w:t>
            </w:r>
          </w:p>
        </w:tc>
      </w:tr>
    </w:tbl>
    <w:p w14:paraId="156E31AD" w14:textId="77777777" w:rsidR="000F5454" w:rsidRDefault="008C4E6C">
      <w:pPr>
        <w:spacing w:before="225" w:after="225" w:line="240" w:lineRule="auto"/>
        <w:jc w:val="both"/>
      </w:pPr>
      <w:r>
        <w:rPr>
          <w:rFonts w:ascii="Arial" w:hAnsi="Arial" w:cs="Arial"/>
          <w:color w:val="000000"/>
          <w:sz w:val="18"/>
          <w:szCs w:val="18"/>
        </w:rPr>
        <w:t> </w:t>
      </w:r>
    </w:p>
    <w:p w14:paraId="3F746F6C" w14:textId="77777777" w:rsidR="000F5454" w:rsidRDefault="008C4E6C">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br/>
        <w:t>V primeru več referenc se obrazec fotokopira.</w:t>
      </w:r>
    </w:p>
    <w:p w14:paraId="70E35733" w14:textId="77777777" w:rsidR="009E5DA0" w:rsidRDefault="009E5DA0"/>
    <w:tbl>
      <w:tblPr>
        <w:tblStyle w:val="NormalTablePHPDOCX1"/>
        <w:tblW w:w="5000" w:type="pct"/>
        <w:tblInd w:w="108" w:type="dxa"/>
        <w:tblLook w:val="04A0" w:firstRow="1" w:lastRow="0" w:firstColumn="1" w:lastColumn="0" w:noHBand="0" w:noVBand="1"/>
      </w:tblPr>
      <w:tblGrid>
        <w:gridCol w:w="4535"/>
        <w:gridCol w:w="4535"/>
      </w:tblGrid>
      <w:tr w:rsidR="009E5DA0" w:rsidRPr="009E5DA0" w14:paraId="1BD862AA" w14:textId="77777777" w:rsidTr="00F847B2">
        <w:tc>
          <w:tcPr>
            <w:tcW w:w="2500" w:type="pct"/>
            <w:tcMar>
              <w:top w:w="75" w:type="dxa"/>
              <w:bottom w:w="75" w:type="dxa"/>
            </w:tcMar>
            <w:vAlign w:val="center"/>
          </w:tcPr>
          <w:p w14:paraId="5C953EFB" w14:textId="77777777" w:rsidR="009E5DA0" w:rsidRPr="009E5DA0" w:rsidRDefault="009E5DA0" w:rsidP="009E5DA0">
            <w:r w:rsidRPr="009E5DA0">
              <w:rPr>
                <w:rFonts w:ascii="Arial" w:hAnsi="Arial" w:cs="Arial"/>
                <w:color w:val="000000"/>
                <w:position w:val="-2"/>
                <w:sz w:val="18"/>
                <w:szCs w:val="18"/>
              </w:rPr>
              <w:t>Kraj in datum:</w:t>
            </w:r>
          </w:p>
        </w:tc>
        <w:tc>
          <w:tcPr>
            <w:tcW w:w="0" w:type="auto"/>
            <w:tcMar>
              <w:top w:w="75" w:type="dxa"/>
              <w:bottom w:w="75" w:type="dxa"/>
            </w:tcMar>
            <w:vAlign w:val="center"/>
          </w:tcPr>
          <w:p w14:paraId="649DFBF9" w14:textId="77777777" w:rsidR="009E5DA0" w:rsidRPr="009E5DA0" w:rsidRDefault="009E5DA0" w:rsidP="009E5DA0">
            <w:r w:rsidRPr="009E5DA0">
              <w:rPr>
                <w:rFonts w:ascii="Arial" w:hAnsi="Arial" w:cs="Arial"/>
                <w:color w:val="000000"/>
                <w:position w:val="-2"/>
                <w:sz w:val="18"/>
                <w:szCs w:val="18"/>
              </w:rPr>
              <w:t>Ime in priimek: _____________________</w:t>
            </w:r>
          </w:p>
        </w:tc>
      </w:tr>
      <w:tr w:rsidR="009E5DA0" w:rsidRPr="009E5DA0" w14:paraId="13EBF2DF" w14:textId="77777777" w:rsidTr="00F847B2">
        <w:tc>
          <w:tcPr>
            <w:tcW w:w="2500" w:type="pct"/>
            <w:tcMar>
              <w:top w:w="75" w:type="dxa"/>
              <w:bottom w:w="75" w:type="dxa"/>
            </w:tcMar>
            <w:vAlign w:val="center"/>
          </w:tcPr>
          <w:p w14:paraId="574DDA1D" w14:textId="77777777" w:rsidR="009E5DA0" w:rsidRPr="009E5DA0" w:rsidRDefault="009E5DA0" w:rsidP="009E5DA0">
            <w:r w:rsidRPr="009E5DA0">
              <w:rPr>
                <w:rFonts w:ascii="Arial" w:hAnsi="Arial" w:cs="Arial"/>
                <w:color w:val="000000"/>
                <w:position w:val="-2"/>
                <w:sz w:val="18"/>
                <w:szCs w:val="18"/>
              </w:rPr>
              <w:t> </w:t>
            </w:r>
          </w:p>
        </w:tc>
        <w:tc>
          <w:tcPr>
            <w:tcW w:w="0" w:type="auto"/>
            <w:tcMar>
              <w:top w:w="75" w:type="dxa"/>
              <w:bottom w:w="75" w:type="dxa"/>
            </w:tcMar>
            <w:vAlign w:val="center"/>
          </w:tcPr>
          <w:p w14:paraId="60B579E0" w14:textId="77777777" w:rsidR="009E5DA0" w:rsidRPr="009E5DA0" w:rsidRDefault="009E5DA0" w:rsidP="009E5DA0"/>
          <w:p w14:paraId="2D11836F" w14:textId="77777777" w:rsidR="009E5DA0" w:rsidRPr="009E5DA0" w:rsidRDefault="009E5DA0" w:rsidP="009E5DA0">
            <w:pPr>
              <w:jc w:val="center"/>
            </w:pPr>
            <w:r w:rsidRPr="009E5DA0">
              <w:rPr>
                <w:rFonts w:ascii="Arial" w:hAnsi="Arial" w:cs="Arial"/>
                <w:color w:val="A9A9A9"/>
                <w:position w:val="-2"/>
                <w:sz w:val="18"/>
                <w:szCs w:val="18"/>
              </w:rPr>
              <w:t>(žig in podpis)</w:t>
            </w:r>
          </w:p>
        </w:tc>
      </w:tr>
    </w:tbl>
    <w:p w14:paraId="5DD11BAB" w14:textId="77777777" w:rsidR="005065D7" w:rsidRDefault="005065D7"/>
    <w:p w14:paraId="3A1F53FA" w14:textId="77777777" w:rsidR="005065D7" w:rsidRPr="005065D7" w:rsidRDefault="005065D7" w:rsidP="005065D7"/>
    <w:p w14:paraId="5EE56407" w14:textId="77777777" w:rsidR="005065D7" w:rsidRPr="005065D7" w:rsidRDefault="005065D7" w:rsidP="005065D7"/>
    <w:p w14:paraId="213B41F4" w14:textId="77777777" w:rsidR="005065D7" w:rsidRPr="005065D7" w:rsidRDefault="005065D7" w:rsidP="005065D7"/>
    <w:p w14:paraId="795DE635" w14:textId="77777777" w:rsidR="005065D7" w:rsidRDefault="005065D7" w:rsidP="005065D7"/>
    <w:p w14:paraId="225584C7" w14:textId="77777777" w:rsidR="005065D7" w:rsidRDefault="005065D7" w:rsidP="005065D7">
      <w:pPr>
        <w:tabs>
          <w:tab w:val="left" w:pos="1766"/>
        </w:tabs>
      </w:pPr>
      <w:r>
        <w:tab/>
      </w:r>
    </w:p>
    <w:p w14:paraId="45D39425" w14:textId="77777777" w:rsidR="009E5DA0" w:rsidRPr="005065D7" w:rsidRDefault="005065D7" w:rsidP="005065D7">
      <w:pPr>
        <w:tabs>
          <w:tab w:val="left" w:pos="1766"/>
        </w:tabs>
        <w:sectPr w:rsidR="009E5DA0" w:rsidRPr="005065D7" w:rsidSect="008C4E6C">
          <w:footerReference w:type="default" r:id="rId13"/>
          <w:pgSz w:w="11906" w:h="16838"/>
          <w:pgMar w:top="1418" w:right="1418" w:bottom="1418" w:left="1418" w:header="567" w:footer="596" w:gutter="0"/>
          <w:cols w:space="708"/>
          <w:docGrid w:linePitch="360"/>
        </w:sectPr>
      </w:pPr>
      <w:r>
        <w:tab/>
      </w:r>
    </w:p>
    <w:p w14:paraId="1D923311" w14:textId="12990478" w:rsidR="008C4E6C" w:rsidRPr="004A4F9A" w:rsidRDefault="005154D6" w:rsidP="004A4F9A">
      <w:pPr>
        <w:spacing w:after="0"/>
        <w:jc w:val="right"/>
        <w:rPr>
          <w:rFonts w:ascii="Arial" w:hAnsi="Arial" w:cs="Arial"/>
          <w:sz w:val="18"/>
          <w:szCs w:val="18"/>
        </w:rPr>
      </w:pPr>
      <w:r>
        <w:rPr>
          <w:rFonts w:ascii="Arial" w:hAnsi="Arial" w:cs="Arial"/>
          <w:sz w:val="18"/>
          <w:szCs w:val="18"/>
        </w:rPr>
        <w:lastRenderedPageBreak/>
        <w:t xml:space="preserve">Obrazec št: </w:t>
      </w:r>
      <w:r w:rsidR="00FA67DD">
        <w:rPr>
          <w:rFonts w:ascii="Arial" w:hAnsi="Arial" w:cs="Arial"/>
          <w:sz w:val="18"/>
          <w:szCs w:val="18"/>
        </w:rPr>
        <w:t>7</w:t>
      </w:r>
    </w:p>
    <w:p w14:paraId="0CBDCBD3" w14:textId="77777777" w:rsidR="008C4E6C" w:rsidRDefault="008C4E6C" w:rsidP="008C4E6C">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Potrdilo o dobro opravljenem delu</w:t>
      </w:r>
    </w:p>
    <w:p w14:paraId="68411D6A" w14:textId="77777777" w:rsidR="008C4E6C" w:rsidRDefault="008C4E6C" w:rsidP="008C4E6C">
      <w:pPr>
        <w:spacing w:after="120"/>
        <w:rPr>
          <w:rFonts w:ascii="Arial" w:hAnsi="Arial" w:cs="Arial"/>
        </w:rPr>
      </w:pPr>
    </w:p>
    <w:p w14:paraId="25125B74" w14:textId="77777777" w:rsidR="000F5454" w:rsidRDefault="008C4E6C">
      <w:pPr>
        <w:shd w:val="clear" w:color="auto" w:fill="FFFFFF"/>
        <w:spacing w:before="225" w:after="375" w:line="333" w:lineRule="auto"/>
        <w:jc w:val="both"/>
      </w:pPr>
      <w:r>
        <w:rPr>
          <w:rFonts w:ascii="Arial" w:hAnsi="Arial" w:cs="Arial"/>
          <w:b/>
          <w:bCs/>
          <w:color w:val="444444"/>
          <w:sz w:val="18"/>
          <w:szCs w:val="18"/>
          <w:shd w:val="clear" w:color="auto" w:fill="FFFFFF"/>
        </w:rPr>
        <w:t>Naziv in naslov potrjevalca reference: </w:t>
      </w:r>
      <w:r>
        <w:rPr>
          <w:rFonts w:ascii="Arial" w:hAnsi="Arial" w:cs="Arial"/>
          <w:color w:val="444444"/>
          <w:sz w:val="18"/>
          <w:szCs w:val="18"/>
          <w:u w:val="single"/>
          <w:shd w:val="clear" w:color="auto" w:fill="FFFFFF"/>
        </w:rPr>
        <w:t>____________________________</w:t>
      </w:r>
    </w:p>
    <w:p w14:paraId="4C4B32DA" w14:textId="77777777" w:rsidR="000F5454" w:rsidRDefault="008C4E6C">
      <w:pPr>
        <w:shd w:val="clear" w:color="auto" w:fill="FFFFFF"/>
        <w:spacing w:before="225" w:after="375" w:line="333" w:lineRule="auto"/>
        <w:jc w:val="center"/>
      </w:pPr>
      <w:r>
        <w:rPr>
          <w:rFonts w:ascii="Arial" w:hAnsi="Arial" w:cs="Arial"/>
          <w:b/>
          <w:bCs/>
          <w:color w:val="444444"/>
          <w:sz w:val="21"/>
          <w:szCs w:val="21"/>
          <w:shd w:val="clear" w:color="auto" w:fill="FFFFFF"/>
        </w:rPr>
        <w:t>IZJAVA - POTRDILO REFERENCE</w:t>
      </w:r>
    </w:p>
    <w:p w14:paraId="7BEABA7F" w14:textId="77777777" w:rsidR="000F5454" w:rsidRDefault="008C4E6C">
      <w:pPr>
        <w:shd w:val="clear" w:color="auto" w:fill="FFFFFF"/>
        <w:spacing w:before="225" w:after="375" w:line="333" w:lineRule="auto"/>
        <w:jc w:val="both"/>
      </w:pPr>
      <w:r>
        <w:rPr>
          <w:rFonts w:ascii="Arial" w:hAnsi="Arial" w:cs="Arial"/>
          <w:color w:val="444444"/>
          <w:sz w:val="18"/>
          <w:szCs w:val="18"/>
          <w:shd w:val="clear" w:color="auto" w:fill="FFFFFF"/>
        </w:rPr>
        <w:t>Pod kazensko in materialno odgovornostjo izjavljamo, da je</w:t>
      </w:r>
    </w:p>
    <w:tbl>
      <w:tblPr>
        <w:tblStyle w:val="TableGridPHPDOCX"/>
        <w:tblW w:w="8115" w:type="dxa"/>
        <w:tblInd w:w="108" w:type="dxa"/>
        <w:tblBorders>
          <w:top w:val="outset" w:sz="5" w:space="0" w:color="808080"/>
          <w:left w:val="outset" w:sz="5" w:space="0" w:color="808080"/>
          <w:bottom w:val="outset" w:sz="5" w:space="0" w:color="808080"/>
          <w:right w:val="outset" w:sz="5" w:space="0" w:color="808080"/>
        </w:tblBorders>
        <w:shd w:val="clear" w:color="auto" w:fill="FFFFFF"/>
        <w:tblLook w:val="04A0" w:firstRow="1" w:lastRow="0" w:firstColumn="1" w:lastColumn="0" w:noHBand="0" w:noVBand="1"/>
      </w:tblPr>
      <w:tblGrid>
        <w:gridCol w:w="3944"/>
        <w:gridCol w:w="4171"/>
      </w:tblGrid>
      <w:tr w:rsidR="000F5454" w14:paraId="438B7DBF"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7018A27" w14:textId="77777777" w:rsidR="000F5454" w:rsidRDefault="008C4E6C">
            <w:pPr>
              <w:jc w:val="right"/>
            </w:pPr>
            <w:r>
              <w:rPr>
                <w:rFonts w:ascii="Arial" w:hAnsi="Arial" w:cs="Arial"/>
                <w:color w:val="000000"/>
                <w:position w:val="-2"/>
                <w:sz w:val="18"/>
                <w:szCs w:val="18"/>
                <w:shd w:val="clear" w:color="auto" w:fill="FFFFFF"/>
              </w:rPr>
              <w:t>gospodarski subjekt</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111DE94A" w14:textId="77777777" w:rsidR="000F5454" w:rsidRDefault="008C4E6C">
            <w:r>
              <w:rPr>
                <w:rFonts w:ascii="Arial" w:hAnsi="Arial" w:cs="Arial"/>
                <w:color w:val="000000"/>
                <w:position w:val="-2"/>
                <w:sz w:val="18"/>
                <w:szCs w:val="18"/>
                <w:shd w:val="clear" w:color="auto" w:fill="FFFFFF"/>
              </w:rPr>
              <w:t> </w:t>
            </w:r>
          </w:p>
        </w:tc>
      </w:tr>
      <w:tr w:rsidR="000F5454" w14:paraId="28F66F54"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963D543" w14:textId="77777777" w:rsidR="000F5454" w:rsidRDefault="008C4E6C">
            <w:pPr>
              <w:jc w:val="right"/>
            </w:pPr>
            <w:r>
              <w:rPr>
                <w:rFonts w:ascii="Arial" w:hAnsi="Arial" w:cs="Arial"/>
                <w:color w:val="000000"/>
                <w:position w:val="-2"/>
                <w:sz w:val="18"/>
                <w:szCs w:val="18"/>
                <w:shd w:val="clear" w:color="auto" w:fill="FFFFFF"/>
              </w:rPr>
              <w:t>izvedel naslednja dela </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65F9531D" w14:textId="77777777" w:rsidR="000F5454" w:rsidRDefault="008C4E6C">
            <w:r>
              <w:rPr>
                <w:rFonts w:ascii="Arial" w:hAnsi="Arial" w:cs="Arial"/>
                <w:color w:val="000000"/>
                <w:position w:val="-2"/>
                <w:sz w:val="18"/>
                <w:szCs w:val="18"/>
                <w:shd w:val="clear" w:color="auto" w:fill="FFFFFF"/>
              </w:rPr>
              <w:t> </w:t>
            </w:r>
          </w:p>
        </w:tc>
      </w:tr>
      <w:tr w:rsidR="000F5454" w14:paraId="0947C5E4"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1119C3A8" w14:textId="77777777" w:rsidR="000F5454" w:rsidRDefault="008C4E6C">
            <w:pPr>
              <w:jc w:val="right"/>
            </w:pPr>
            <w:r>
              <w:rPr>
                <w:rFonts w:ascii="Arial" w:hAnsi="Arial" w:cs="Arial"/>
                <w:color w:val="000000"/>
                <w:position w:val="-2"/>
                <w:sz w:val="18"/>
                <w:szCs w:val="18"/>
                <w:shd w:val="clear" w:color="auto" w:fill="FFFFFF"/>
              </w:rPr>
              <w:t>po pogodbi z nazivom in številko</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473CB37" w14:textId="77777777" w:rsidR="000F5454" w:rsidRDefault="008C4E6C">
            <w:r>
              <w:rPr>
                <w:rFonts w:ascii="Arial" w:hAnsi="Arial" w:cs="Arial"/>
                <w:color w:val="000000"/>
                <w:position w:val="-2"/>
                <w:sz w:val="18"/>
                <w:szCs w:val="18"/>
                <w:shd w:val="clear" w:color="auto" w:fill="FFFFFF"/>
              </w:rPr>
              <w:t> </w:t>
            </w:r>
          </w:p>
        </w:tc>
      </w:tr>
      <w:tr w:rsidR="000F5454" w14:paraId="221FAFE1"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17F6531" w14:textId="77777777" w:rsidR="000F5454" w:rsidRDefault="008C4E6C">
            <w:pPr>
              <w:jc w:val="right"/>
            </w:pPr>
            <w:r>
              <w:rPr>
                <w:rFonts w:ascii="Arial" w:hAnsi="Arial" w:cs="Arial"/>
                <w:color w:val="000000"/>
                <w:position w:val="-2"/>
                <w:sz w:val="18"/>
                <w:szCs w:val="18"/>
                <w:shd w:val="clear" w:color="auto" w:fill="FFFFFF"/>
              </w:rPr>
              <w:t>z dne</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F59C678" w14:textId="77777777" w:rsidR="000F5454" w:rsidRDefault="008C4E6C">
            <w:r>
              <w:rPr>
                <w:rFonts w:ascii="Arial" w:hAnsi="Arial" w:cs="Arial"/>
                <w:color w:val="000000"/>
                <w:position w:val="-2"/>
                <w:sz w:val="18"/>
                <w:szCs w:val="18"/>
                <w:shd w:val="clear" w:color="auto" w:fill="FFFFFF"/>
              </w:rPr>
              <w:t> </w:t>
            </w:r>
          </w:p>
        </w:tc>
      </w:tr>
      <w:tr w:rsidR="000F5454" w14:paraId="3D29FFD9"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4AB0CC0" w14:textId="77777777" w:rsidR="000F5454" w:rsidRDefault="008C4E6C">
            <w:pPr>
              <w:jc w:val="right"/>
            </w:pPr>
            <w:r>
              <w:rPr>
                <w:rFonts w:ascii="Arial" w:hAnsi="Arial" w:cs="Arial"/>
                <w:color w:val="000000"/>
                <w:position w:val="-2"/>
                <w:sz w:val="18"/>
                <w:szCs w:val="18"/>
                <w:shd w:val="clear" w:color="auto" w:fill="FFFFFF"/>
              </w:rPr>
              <w:t>v vrednosti (vrednost del, ki jih je izvedel ponudnik brez DDV)</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114FC91" w14:textId="77777777" w:rsidR="000F5454" w:rsidRDefault="008C4E6C">
            <w:r>
              <w:rPr>
                <w:rFonts w:ascii="Arial" w:hAnsi="Arial" w:cs="Arial"/>
                <w:color w:val="000000"/>
                <w:position w:val="-2"/>
                <w:sz w:val="18"/>
                <w:szCs w:val="18"/>
                <w:shd w:val="clear" w:color="auto" w:fill="FFFFFF"/>
              </w:rPr>
              <w:t> </w:t>
            </w:r>
          </w:p>
        </w:tc>
      </w:tr>
      <w:tr w:rsidR="000F5454" w14:paraId="503A65C5"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0F48F204" w14:textId="77777777" w:rsidR="000F5454" w:rsidRDefault="008C4E6C">
            <w:pPr>
              <w:jc w:val="right"/>
            </w:pPr>
            <w:r>
              <w:rPr>
                <w:rFonts w:ascii="Arial" w:hAnsi="Arial" w:cs="Arial"/>
                <w:color w:val="000000"/>
                <w:position w:val="-2"/>
                <w:sz w:val="18"/>
                <w:szCs w:val="18"/>
                <w:shd w:val="clear" w:color="auto" w:fill="FFFFFF"/>
              </w:rPr>
              <w:t>v obdobju od</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C79302F" w14:textId="77777777" w:rsidR="000F5454" w:rsidRDefault="008C4E6C">
            <w:r>
              <w:rPr>
                <w:rFonts w:ascii="Arial" w:hAnsi="Arial" w:cs="Arial"/>
                <w:color w:val="000000"/>
                <w:position w:val="-2"/>
                <w:sz w:val="18"/>
                <w:szCs w:val="18"/>
                <w:shd w:val="clear" w:color="auto" w:fill="FFFFFF"/>
              </w:rPr>
              <w:t> </w:t>
            </w:r>
          </w:p>
        </w:tc>
      </w:tr>
      <w:tr w:rsidR="000F5454" w14:paraId="549831F1"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6B5F2994" w14:textId="77777777" w:rsidR="000F5454" w:rsidRDefault="008C4E6C">
            <w:pPr>
              <w:jc w:val="right"/>
            </w:pPr>
            <w:r>
              <w:rPr>
                <w:rFonts w:ascii="Arial" w:hAnsi="Arial" w:cs="Arial"/>
                <w:color w:val="000000"/>
                <w:position w:val="-2"/>
                <w:sz w:val="18"/>
                <w:szCs w:val="18"/>
                <w:shd w:val="clear" w:color="auto" w:fill="FFFFFF"/>
              </w:rPr>
              <w:t>do</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CCB0C00" w14:textId="77777777" w:rsidR="000F5454" w:rsidRDefault="008C4E6C">
            <w:r>
              <w:rPr>
                <w:rFonts w:ascii="Arial" w:hAnsi="Arial" w:cs="Arial"/>
                <w:color w:val="000000"/>
                <w:position w:val="-2"/>
                <w:sz w:val="18"/>
                <w:szCs w:val="18"/>
                <w:shd w:val="clear" w:color="auto" w:fill="FFFFFF"/>
              </w:rPr>
              <w:t> </w:t>
            </w:r>
          </w:p>
        </w:tc>
      </w:tr>
    </w:tbl>
    <w:p w14:paraId="6DC0D180" w14:textId="77777777" w:rsidR="000F5454" w:rsidRDefault="008C4E6C">
      <w:pPr>
        <w:shd w:val="clear" w:color="auto" w:fill="FFFFFF"/>
        <w:spacing w:before="225" w:after="375" w:line="333" w:lineRule="auto"/>
        <w:jc w:val="both"/>
      </w:pPr>
      <w:r>
        <w:rPr>
          <w:rFonts w:ascii="Arial" w:hAnsi="Arial" w:cs="Arial"/>
          <w:color w:val="444444"/>
          <w:sz w:val="18"/>
          <w:szCs w:val="18"/>
          <w:shd w:val="clear" w:color="auto" w:fill="FFFFFF"/>
        </w:rPr>
        <w:t> </w:t>
      </w:r>
    </w:p>
    <w:p w14:paraId="19320B5F" w14:textId="77777777" w:rsidR="000F5454" w:rsidRDefault="008C4E6C">
      <w:pPr>
        <w:shd w:val="clear" w:color="auto" w:fill="FFFFFF"/>
        <w:spacing w:before="225" w:after="375" w:line="333" w:lineRule="auto"/>
        <w:jc w:val="both"/>
      </w:pPr>
      <w:r>
        <w:rPr>
          <w:rFonts w:ascii="Arial" w:hAnsi="Arial" w:cs="Arial"/>
          <w:color w:val="444444"/>
          <w:sz w:val="18"/>
          <w:szCs w:val="18"/>
          <w:shd w:val="clear" w:color="auto" w:fill="FFFFFF"/>
        </w:rPr>
        <w:t>Posel je zaključen ter je bil izvedenem pravočasno, strokovno, kvalitetno in v skladu z določili pogodbe.</w:t>
      </w:r>
    </w:p>
    <w:tbl>
      <w:tblPr>
        <w:tblStyle w:val="NormalTablePHPDOCX"/>
        <w:tblW w:w="8040" w:type="dxa"/>
        <w:tblInd w:w="108" w:type="dxa"/>
        <w:shd w:val="clear" w:color="auto" w:fill="FFFFFF"/>
        <w:tblLook w:val="04A0" w:firstRow="1" w:lastRow="0" w:firstColumn="1" w:lastColumn="0" w:noHBand="0" w:noVBand="1"/>
      </w:tblPr>
      <w:tblGrid>
        <w:gridCol w:w="3591"/>
        <w:gridCol w:w="2629"/>
        <w:gridCol w:w="1820"/>
      </w:tblGrid>
      <w:tr w:rsidR="000F5454" w14:paraId="6A374269" w14:textId="77777777">
        <w:tc>
          <w:tcPr>
            <w:tcW w:w="3195" w:type="dxa"/>
            <w:shd w:val="clear" w:color="auto" w:fill="FFFFFF"/>
            <w:tcMar>
              <w:top w:w="75" w:type="dxa"/>
              <w:bottom w:w="75" w:type="dxa"/>
            </w:tcMar>
            <w:vAlign w:val="center"/>
          </w:tcPr>
          <w:p w14:paraId="2FEAF655" w14:textId="77777777" w:rsidR="000F5454" w:rsidRDefault="008C4E6C">
            <w:pPr>
              <w:jc w:val="right"/>
            </w:pPr>
            <w:r>
              <w:rPr>
                <w:rFonts w:ascii="Arial" w:hAnsi="Arial" w:cs="Arial"/>
                <w:color w:val="000000"/>
                <w:position w:val="-2"/>
                <w:sz w:val="18"/>
                <w:szCs w:val="18"/>
                <w:shd w:val="clear" w:color="auto" w:fill="FFFFFF"/>
              </w:rPr>
              <w:t>Kraj in datum:</w:t>
            </w:r>
          </w:p>
        </w:tc>
        <w:tc>
          <w:tcPr>
            <w:tcW w:w="2340" w:type="dxa"/>
            <w:shd w:val="clear" w:color="auto" w:fill="FFFFFF"/>
            <w:tcMar>
              <w:top w:w="75" w:type="dxa"/>
              <w:bottom w:w="75" w:type="dxa"/>
            </w:tcMar>
            <w:vAlign w:val="center"/>
          </w:tcPr>
          <w:p w14:paraId="63F8E4E8" w14:textId="77777777" w:rsidR="000F5454" w:rsidRDefault="008C4E6C">
            <w:r>
              <w:rPr>
                <w:rFonts w:ascii="Arial" w:hAnsi="Arial" w:cs="Arial"/>
                <w:color w:val="000000"/>
                <w:position w:val="-2"/>
                <w:sz w:val="18"/>
                <w:szCs w:val="18"/>
                <w:shd w:val="clear" w:color="auto" w:fill="FFFFFF"/>
              </w:rPr>
              <w:t> </w:t>
            </w:r>
          </w:p>
        </w:tc>
        <w:tc>
          <w:tcPr>
            <w:tcW w:w="1620" w:type="dxa"/>
            <w:shd w:val="clear" w:color="auto" w:fill="FFFFFF"/>
            <w:tcMar>
              <w:top w:w="75" w:type="dxa"/>
              <w:bottom w:w="75" w:type="dxa"/>
            </w:tcMar>
            <w:vAlign w:val="center"/>
          </w:tcPr>
          <w:p w14:paraId="5E7283CD" w14:textId="77777777" w:rsidR="000F5454" w:rsidRDefault="008C4E6C">
            <w:r>
              <w:rPr>
                <w:rFonts w:ascii="Arial" w:hAnsi="Arial" w:cs="Arial"/>
                <w:color w:val="000000"/>
                <w:position w:val="-2"/>
                <w:sz w:val="18"/>
                <w:szCs w:val="18"/>
                <w:shd w:val="clear" w:color="auto" w:fill="FFFFFF"/>
              </w:rPr>
              <w:t> </w:t>
            </w:r>
          </w:p>
        </w:tc>
      </w:tr>
      <w:tr w:rsidR="000F5454" w14:paraId="56F581B9" w14:textId="77777777">
        <w:tc>
          <w:tcPr>
            <w:tcW w:w="3195" w:type="dxa"/>
            <w:shd w:val="clear" w:color="auto" w:fill="FFFFFF"/>
            <w:tcMar>
              <w:top w:w="75" w:type="dxa"/>
              <w:bottom w:w="75" w:type="dxa"/>
            </w:tcMar>
            <w:vAlign w:val="center"/>
          </w:tcPr>
          <w:p w14:paraId="64FBA869" w14:textId="77777777" w:rsidR="000F5454" w:rsidRDefault="008C4E6C">
            <w:pPr>
              <w:jc w:val="right"/>
            </w:pPr>
            <w:r>
              <w:rPr>
                <w:rFonts w:ascii="Arial" w:hAnsi="Arial" w:cs="Arial"/>
                <w:color w:val="000000"/>
                <w:position w:val="-2"/>
                <w:sz w:val="18"/>
                <w:szCs w:val="18"/>
                <w:shd w:val="clear" w:color="auto" w:fill="FFFFFF"/>
              </w:rPr>
              <w:t>Ime in priimek odgovorne osebe potrjevalca reference:</w:t>
            </w:r>
          </w:p>
        </w:tc>
        <w:tc>
          <w:tcPr>
            <w:tcW w:w="2340" w:type="dxa"/>
            <w:shd w:val="clear" w:color="auto" w:fill="FFFFFF"/>
            <w:tcMar>
              <w:top w:w="75" w:type="dxa"/>
              <w:bottom w:w="75" w:type="dxa"/>
            </w:tcMar>
            <w:vAlign w:val="center"/>
          </w:tcPr>
          <w:p w14:paraId="25789E0F" w14:textId="77777777" w:rsidR="000F5454" w:rsidRDefault="008C4E6C">
            <w:r>
              <w:rPr>
                <w:rFonts w:ascii="Arial" w:hAnsi="Arial" w:cs="Arial"/>
                <w:color w:val="000000"/>
                <w:position w:val="-2"/>
                <w:sz w:val="18"/>
                <w:szCs w:val="18"/>
                <w:shd w:val="clear" w:color="auto" w:fill="FFFFFF"/>
              </w:rPr>
              <w:t> </w:t>
            </w:r>
          </w:p>
        </w:tc>
        <w:tc>
          <w:tcPr>
            <w:tcW w:w="1620" w:type="dxa"/>
            <w:shd w:val="clear" w:color="auto" w:fill="FFFFFF"/>
            <w:tcMar>
              <w:top w:w="75" w:type="dxa"/>
              <w:bottom w:w="75" w:type="dxa"/>
            </w:tcMar>
            <w:vAlign w:val="center"/>
          </w:tcPr>
          <w:p w14:paraId="1F547E17" w14:textId="77777777" w:rsidR="000F5454" w:rsidRDefault="000F5454"/>
          <w:p w14:paraId="07760DA1" w14:textId="77777777" w:rsidR="000F5454" w:rsidRDefault="008C4E6C">
            <w:pPr>
              <w:jc w:val="center"/>
            </w:pPr>
            <w:r>
              <w:rPr>
                <w:rFonts w:ascii="Arial" w:hAnsi="Arial" w:cs="Arial"/>
                <w:color w:val="A9A9A9"/>
                <w:position w:val="-2"/>
                <w:sz w:val="18"/>
                <w:szCs w:val="18"/>
                <w:shd w:val="clear" w:color="auto" w:fill="FFFFFF"/>
              </w:rPr>
              <w:t>(žig in podpis)</w:t>
            </w:r>
          </w:p>
        </w:tc>
      </w:tr>
    </w:tbl>
    <w:p w14:paraId="0FAE559C" w14:textId="77777777" w:rsidR="004A4F9A" w:rsidRDefault="004A4F9A">
      <w:pPr>
        <w:shd w:val="clear" w:color="auto" w:fill="FFFFFF"/>
        <w:spacing w:before="225" w:after="375" w:line="333" w:lineRule="auto"/>
        <w:jc w:val="both"/>
        <w:rPr>
          <w:rFonts w:ascii="Arial" w:hAnsi="Arial" w:cs="Arial"/>
          <w:b/>
          <w:bCs/>
          <w:color w:val="444444"/>
          <w:sz w:val="18"/>
          <w:szCs w:val="18"/>
          <w:u w:val="single"/>
          <w:shd w:val="clear" w:color="auto" w:fill="FFFFFF"/>
        </w:rPr>
      </w:pPr>
    </w:p>
    <w:p w14:paraId="237E84CE" w14:textId="134D186A" w:rsidR="000F5454" w:rsidRDefault="008C4E6C">
      <w:pPr>
        <w:shd w:val="clear" w:color="auto" w:fill="FFFFFF"/>
        <w:spacing w:before="225" w:after="375" w:line="333" w:lineRule="auto"/>
        <w:jc w:val="both"/>
      </w:pPr>
      <w:r>
        <w:rPr>
          <w:rFonts w:ascii="Arial" w:hAnsi="Arial" w:cs="Arial"/>
          <w:b/>
          <w:bCs/>
          <w:color w:val="444444"/>
          <w:sz w:val="18"/>
          <w:szCs w:val="18"/>
          <w:u w:val="single"/>
          <w:shd w:val="clear" w:color="auto" w:fill="FFFFFF"/>
        </w:rPr>
        <w:t>OPOMBE:</w:t>
      </w:r>
    </w:p>
    <w:tbl>
      <w:tblPr>
        <w:tblStyle w:val="NormalTablePHPDOCX"/>
        <w:tblW w:w="0" w:type="auto"/>
        <w:tblInd w:w="108" w:type="dxa"/>
        <w:shd w:val="clear" w:color="auto" w:fill="FFFFFF"/>
        <w:tblLook w:val="04A0" w:firstRow="1" w:lastRow="0" w:firstColumn="1" w:lastColumn="0" w:noHBand="0" w:noVBand="1"/>
      </w:tblPr>
      <w:tblGrid>
        <w:gridCol w:w="8962"/>
      </w:tblGrid>
      <w:tr w:rsidR="000F5454" w14:paraId="4D2BA5B5" w14:textId="77777777">
        <w:tc>
          <w:tcPr>
            <w:tcW w:w="0" w:type="auto"/>
            <w:tcMar>
              <w:top w:w="0" w:type="auto"/>
              <w:bottom w:w="0" w:type="auto"/>
            </w:tcMar>
          </w:tcPr>
          <w:p w14:paraId="47B98A35" w14:textId="77777777" w:rsidR="000F5454" w:rsidRDefault="008C4E6C" w:rsidP="009C4F1E">
            <w:pPr>
              <w:numPr>
                <w:ilvl w:val="0"/>
                <w:numId w:val="7"/>
              </w:numPr>
              <w:shd w:val="clear" w:color="auto" w:fill="FFFFFF"/>
              <w:spacing w:line="333" w:lineRule="auto"/>
              <w:rPr>
                <w:rFonts w:ascii="Arial" w:hAnsi="Arial" w:cs="Arial"/>
                <w:color w:val="444444"/>
                <w:sz w:val="18"/>
                <w:szCs w:val="18"/>
                <w:highlight w:val="white"/>
              </w:rPr>
            </w:pPr>
            <w:r>
              <w:rPr>
                <w:rFonts w:ascii="Arial" w:hAnsi="Arial" w:cs="Arial"/>
                <w:i/>
                <w:iCs/>
                <w:color w:val="444444"/>
                <w:sz w:val="18"/>
                <w:szCs w:val="18"/>
                <w:shd w:val="clear" w:color="auto" w:fill="FFFFFF"/>
              </w:rPr>
              <w:t>Naročnik bo upošteval izključno že zaključene posle.</w:t>
            </w:r>
          </w:p>
          <w:p w14:paraId="33F7F603" w14:textId="77777777" w:rsidR="000F5454" w:rsidRDefault="008C4E6C" w:rsidP="009C4F1E">
            <w:pPr>
              <w:numPr>
                <w:ilvl w:val="0"/>
                <w:numId w:val="7"/>
              </w:numPr>
              <w:shd w:val="clear" w:color="auto" w:fill="FFFFFF"/>
              <w:spacing w:line="333" w:lineRule="auto"/>
              <w:rPr>
                <w:rFonts w:ascii="Arial" w:hAnsi="Arial" w:cs="Arial"/>
                <w:color w:val="444444"/>
                <w:sz w:val="18"/>
                <w:szCs w:val="18"/>
                <w:highlight w:val="white"/>
              </w:rPr>
            </w:pPr>
            <w:r>
              <w:rPr>
                <w:rFonts w:ascii="Arial" w:hAnsi="Arial" w:cs="Arial"/>
                <w:i/>
                <w:iCs/>
                <w:color w:val="444444"/>
                <w:sz w:val="18"/>
                <w:szCs w:val="18"/>
                <w:shd w:val="clear" w:color="auto" w:fill="FFFFFF"/>
              </w:rPr>
              <w:t>Reference, ki ne bodo vpisane v obrazec in potrjene s strani naročnikov na tem obrazcu ali na potrdilu, ki po vsebini vsebuje vse podatke iz tega obrazca, se pri ocenjevanju ne bodo upoštevale, če ne bodo predložene ali ne bodo predložene, če bo naročnik zahteval naknadno predložitev teh potrdil.</w:t>
            </w:r>
          </w:p>
          <w:p w14:paraId="4AA59400" w14:textId="77777777" w:rsidR="000F5454" w:rsidRDefault="008C4E6C" w:rsidP="009C4F1E">
            <w:pPr>
              <w:numPr>
                <w:ilvl w:val="0"/>
                <w:numId w:val="7"/>
              </w:numPr>
              <w:shd w:val="clear" w:color="auto" w:fill="FFFFFF"/>
              <w:spacing w:line="333" w:lineRule="auto"/>
              <w:rPr>
                <w:rFonts w:ascii="Arial" w:hAnsi="Arial" w:cs="Arial"/>
                <w:color w:val="444444"/>
                <w:sz w:val="18"/>
                <w:szCs w:val="18"/>
                <w:highlight w:val="white"/>
              </w:rPr>
            </w:pPr>
            <w:r>
              <w:rPr>
                <w:rFonts w:ascii="Arial" w:hAnsi="Arial" w:cs="Arial"/>
                <w:i/>
                <w:iCs/>
                <w:color w:val="444444"/>
                <w:sz w:val="18"/>
                <w:szCs w:val="18"/>
                <w:shd w:val="clear" w:color="auto" w:fill="FFFFFF"/>
              </w:rPr>
              <w:t>V primeru več referenčnih potrdil se obrazec fotokopira.</w:t>
            </w:r>
          </w:p>
        </w:tc>
      </w:tr>
    </w:tbl>
    <w:p w14:paraId="1E80E533" w14:textId="77777777" w:rsidR="000F5454" w:rsidRDefault="000F5454">
      <w:pPr>
        <w:sectPr w:rsidR="000F5454" w:rsidSect="008C4E6C">
          <w:footerReference w:type="default" r:id="rId14"/>
          <w:pgSz w:w="11906" w:h="16838"/>
          <w:pgMar w:top="1418" w:right="1418" w:bottom="1418" w:left="1418" w:header="567" w:footer="596" w:gutter="0"/>
          <w:cols w:space="708"/>
          <w:docGrid w:linePitch="360"/>
        </w:sectPr>
      </w:pPr>
    </w:p>
    <w:p w14:paraId="71D92E16" w14:textId="0178D00A" w:rsidR="008C4E6C" w:rsidRPr="004A4F9A" w:rsidRDefault="005154D6" w:rsidP="004A4F9A">
      <w:pPr>
        <w:spacing w:after="0"/>
        <w:jc w:val="right"/>
        <w:rPr>
          <w:rFonts w:ascii="Arial" w:hAnsi="Arial" w:cs="Arial"/>
          <w:sz w:val="18"/>
          <w:szCs w:val="18"/>
        </w:rPr>
      </w:pPr>
      <w:r>
        <w:rPr>
          <w:rFonts w:ascii="Arial" w:hAnsi="Arial" w:cs="Arial"/>
          <w:sz w:val="18"/>
          <w:szCs w:val="18"/>
        </w:rPr>
        <w:lastRenderedPageBreak/>
        <w:t xml:space="preserve">Obrazec št: </w:t>
      </w:r>
      <w:r w:rsidR="00FA67DD">
        <w:rPr>
          <w:rFonts w:ascii="Arial" w:hAnsi="Arial" w:cs="Arial"/>
          <w:sz w:val="18"/>
          <w:szCs w:val="18"/>
        </w:rPr>
        <w:t>8</w:t>
      </w:r>
    </w:p>
    <w:p w14:paraId="33CA01F9" w14:textId="77777777" w:rsidR="008C4E6C" w:rsidRDefault="008C4E6C" w:rsidP="008C4E6C">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Seznam kadrov</w:t>
      </w:r>
    </w:p>
    <w:p w14:paraId="67BA6A39" w14:textId="77777777" w:rsidR="008C4E6C" w:rsidRDefault="008C4E6C" w:rsidP="008C4E6C">
      <w:pPr>
        <w:spacing w:after="120"/>
        <w:rPr>
          <w:rFonts w:ascii="Arial" w:hAnsi="Arial" w:cs="Arial"/>
        </w:rPr>
      </w:pPr>
    </w:p>
    <w:p w14:paraId="7589F275" w14:textId="77777777" w:rsidR="000F5454" w:rsidRDefault="008C4E6C">
      <w:pPr>
        <w:spacing w:before="225" w:after="225" w:line="240" w:lineRule="auto"/>
        <w:jc w:val="both"/>
      </w:pPr>
      <w:r>
        <w:rPr>
          <w:rFonts w:ascii="Arial" w:hAnsi="Arial" w:cs="Arial"/>
          <w:color w:val="000000"/>
          <w:sz w:val="18"/>
          <w:szCs w:val="18"/>
        </w:rPr>
        <w:t>Izjavljamo, da bomo pri izvedbi naročila sodelovali z naslednjimi kadri, ki izpolnjujejo naročnikove zahteve:</w:t>
      </w:r>
    </w:p>
    <w:tbl>
      <w:tblPr>
        <w:tblStyle w:val="TableGridPHPDOCX"/>
        <w:tblW w:w="5000" w:type="pct"/>
        <w:jc w:val="center"/>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100"/>
        <w:gridCol w:w="2485"/>
        <w:gridCol w:w="2195"/>
        <w:gridCol w:w="3272"/>
      </w:tblGrid>
      <w:tr w:rsidR="000F5454" w14:paraId="2D4D1304" w14:textId="77777777">
        <w:trPr>
          <w:jc w:val="center"/>
        </w:trPr>
        <w:tc>
          <w:tcPr>
            <w:tcW w:w="585"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482765F8" w14:textId="77777777" w:rsidR="000F5454" w:rsidRDefault="008C4E6C">
            <w:pPr>
              <w:jc w:val="center"/>
            </w:pPr>
            <w:proofErr w:type="spellStart"/>
            <w:r>
              <w:rPr>
                <w:rFonts w:ascii="Arial" w:hAnsi="Arial" w:cs="Arial"/>
                <w:b/>
                <w:bCs/>
                <w:color w:val="000000"/>
                <w:position w:val="-2"/>
                <w:sz w:val="18"/>
                <w:szCs w:val="18"/>
                <w:shd w:val="clear" w:color="auto" w:fill="D1D1D1"/>
              </w:rPr>
              <w:t>Zap.št</w:t>
            </w:r>
            <w:proofErr w:type="spellEnd"/>
            <w:r>
              <w:rPr>
                <w:rFonts w:ascii="Arial" w:hAnsi="Arial" w:cs="Arial"/>
                <w:b/>
                <w:bCs/>
                <w:color w:val="000000"/>
                <w:position w:val="-2"/>
                <w:sz w:val="18"/>
                <w:szCs w:val="18"/>
                <w:shd w:val="clear" w:color="auto" w:fill="D1D1D1"/>
              </w:rPr>
              <w:t>.</w:t>
            </w:r>
          </w:p>
        </w:tc>
        <w:tc>
          <w:tcPr>
            <w:tcW w:w="180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A7FB17D" w14:textId="77777777" w:rsidR="000F5454" w:rsidRDefault="008C4E6C">
            <w:pPr>
              <w:jc w:val="center"/>
            </w:pPr>
            <w:r>
              <w:rPr>
                <w:rFonts w:ascii="Arial" w:hAnsi="Arial" w:cs="Arial"/>
                <w:b/>
                <w:bCs/>
                <w:color w:val="000000"/>
                <w:position w:val="-2"/>
                <w:sz w:val="18"/>
                <w:szCs w:val="18"/>
                <w:shd w:val="clear" w:color="auto" w:fill="D1D1D1"/>
              </w:rPr>
              <w:t>Ime in priimek</w:t>
            </w:r>
          </w:p>
        </w:tc>
        <w:tc>
          <w:tcPr>
            <w:tcW w:w="159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FC8CC71" w14:textId="77777777" w:rsidR="000F5454" w:rsidRDefault="008C4E6C">
            <w:pPr>
              <w:jc w:val="center"/>
            </w:pPr>
            <w:r>
              <w:rPr>
                <w:rFonts w:ascii="Arial" w:hAnsi="Arial" w:cs="Arial"/>
                <w:b/>
                <w:bCs/>
                <w:color w:val="000000"/>
                <w:position w:val="-2"/>
                <w:sz w:val="18"/>
                <w:szCs w:val="18"/>
                <w:shd w:val="clear" w:color="auto" w:fill="D1D1D1"/>
              </w:rPr>
              <w:t>Zaposlen pri</w:t>
            </w:r>
          </w:p>
        </w:tc>
        <w:tc>
          <w:tcPr>
            <w:tcW w:w="237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558088E" w14:textId="77777777" w:rsidR="000F5454" w:rsidRDefault="008C4E6C">
            <w:pPr>
              <w:jc w:val="center"/>
            </w:pPr>
            <w:r>
              <w:rPr>
                <w:rFonts w:ascii="Arial" w:hAnsi="Arial" w:cs="Arial"/>
                <w:b/>
                <w:bCs/>
                <w:color w:val="000000"/>
                <w:position w:val="-2"/>
                <w:sz w:val="18"/>
                <w:szCs w:val="18"/>
                <w:shd w:val="clear" w:color="auto" w:fill="D1D1D1"/>
              </w:rPr>
              <w:t>Vloga pri izvedbi naročila</w:t>
            </w:r>
          </w:p>
        </w:tc>
      </w:tr>
      <w:tr w:rsidR="000F5454" w14:paraId="2A8A6B34" w14:textId="77777777">
        <w:trPr>
          <w:jc w:val="center"/>
        </w:trPr>
        <w:tc>
          <w:tcPr>
            <w:tcW w:w="5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DF5BB8" w14:textId="77777777" w:rsidR="000F5454" w:rsidRDefault="008C4E6C">
            <w:r>
              <w:rPr>
                <w:rFonts w:ascii="Arial" w:hAnsi="Arial" w:cs="Arial"/>
                <w:color w:val="000000"/>
                <w:position w:val="-2"/>
                <w:sz w:val="18"/>
                <w:szCs w:val="18"/>
              </w:rPr>
              <w:t>1.</w:t>
            </w:r>
          </w:p>
        </w:tc>
        <w:tc>
          <w:tcPr>
            <w:tcW w:w="180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CE5E77" w14:textId="77777777" w:rsidR="000F5454" w:rsidRDefault="008C4E6C">
            <w:r>
              <w:rPr>
                <w:rFonts w:ascii="Arial" w:hAnsi="Arial" w:cs="Arial"/>
                <w:color w:val="000000"/>
                <w:position w:val="-2"/>
                <w:sz w:val="18"/>
                <w:szCs w:val="18"/>
              </w:rPr>
              <w:t> </w:t>
            </w:r>
          </w:p>
        </w:tc>
        <w:tc>
          <w:tcPr>
            <w:tcW w:w="15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0AACAF" w14:textId="77777777" w:rsidR="000F5454" w:rsidRDefault="008C4E6C">
            <w:r>
              <w:rPr>
                <w:rFonts w:ascii="Arial" w:hAnsi="Arial" w:cs="Arial"/>
                <w:color w:val="000000"/>
                <w:position w:val="-2"/>
                <w:sz w:val="18"/>
                <w:szCs w:val="18"/>
              </w:rPr>
              <w:t> </w:t>
            </w:r>
          </w:p>
        </w:tc>
        <w:tc>
          <w:tcPr>
            <w:tcW w:w="237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8F966C" w14:textId="77777777" w:rsidR="000F5454" w:rsidRDefault="008C4E6C">
            <w:r>
              <w:rPr>
                <w:rFonts w:ascii="Arial" w:hAnsi="Arial" w:cs="Arial"/>
                <w:color w:val="000000"/>
                <w:position w:val="-2"/>
                <w:sz w:val="18"/>
                <w:szCs w:val="18"/>
              </w:rPr>
              <w:t> </w:t>
            </w:r>
          </w:p>
        </w:tc>
      </w:tr>
      <w:tr w:rsidR="000F5454" w14:paraId="681DBC65" w14:textId="77777777">
        <w:trPr>
          <w:jc w:val="center"/>
        </w:trPr>
        <w:tc>
          <w:tcPr>
            <w:tcW w:w="5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3F65B0" w14:textId="77777777" w:rsidR="000F5454" w:rsidRDefault="008C4E6C">
            <w:r>
              <w:rPr>
                <w:rFonts w:ascii="Arial" w:hAnsi="Arial" w:cs="Arial"/>
                <w:color w:val="000000"/>
                <w:position w:val="-2"/>
                <w:sz w:val="18"/>
                <w:szCs w:val="18"/>
              </w:rPr>
              <w:t>2.</w:t>
            </w:r>
          </w:p>
        </w:tc>
        <w:tc>
          <w:tcPr>
            <w:tcW w:w="180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2CC276" w14:textId="77777777" w:rsidR="000F5454" w:rsidRDefault="008C4E6C">
            <w:r>
              <w:rPr>
                <w:rFonts w:ascii="Arial" w:hAnsi="Arial" w:cs="Arial"/>
                <w:color w:val="000000"/>
                <w:position w:val="-2"/>
                <w:sz w:val="18"/>
                <w:szCs w:val="18"/>
              </w:rPr>
              <w:t> </w:t>
            </w:r>
          </w:p>
        </w:tc>
        <w:tc>
          <w:tcPr>
            <w:tcW w:w="15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2D2B8B" w14:textId="77777777" w:rsidR="000F5454" w:rsidRDefault="008C4E6C">
            <w:r>
              <w:rPr>
                <w:rFonts w:ascii="Arial" w:hAnsi="Arial" w:cs="Arial"/>
                <w:color w:val="000000"/>
                <w:position w:val="-2"/>
                <w:sz w:val="18"/>
                <w:szCs w:val="18"/>
              </w:rPr>
              <w:t> </w:t>
            </w:r>
          </w:p>
        </w:tc>
        <w:tc>
          <w:tcPr>
            <w:tcW w:w="237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EC44F2" w14:textId="77777777" w:rsidR="000F5454" w:rsidRDefault="008C4E6C">
            <w:r>
              <w:rPr>
                <w:rFonts w:ascii="Arial" w:hAnsi="Arial" w:cs="Arial"/>
                <w:color w:val="000000"/>
                <w:position w:val="-2"/>
                <w:sz w:val="18"/>
                <w:szCs w:val="18"/>
              </w:rPr>
              <w:t> </w:t>
            </w:r>
          </w:p>
        </w:tc>
      </w:tr>
      <w:tr w:rsidR="000F5454" w14:paraId="1F56647F" w14:textId="77777777">
        <w:trPr>
          <w:jc w:val="center"/>
        </w:trPr>
        <w:tc>
          <w:tcPr>
            <w:tcW w:w="5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7D16FA4" w14:textId="77777777" w:rsidR="000F5454" w:rsidRDefault="008C4E6C">
            <w:r>
              <w:rPr>
                <w:rFonts w:ascii="Arial" w:hAnsi="Arial" w:cs="Arial"/>
                <w:color w:val="000000"/>
                <w:position w:val="-2"/>
                <w:sz w:val="18"/>
                <w:szCs w:val="18"/>
              </w:rPr>
              <w:t>3.</w:t>
            </w:r>
          </w:p>
        </w:tc>
        <w:tc>
          <w:tcPr>
            <w:tcW w:w="180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B4D793" w14:textId="77777777" w:rsidR="000F5454" w:rsidRDefault="008C4E6C">
            <w:r>
              <w:rPr>
                <w:rFonts w:ascii="Arial" w:hAnsi="Arial" w:cs="Arial"/>
                <w:color w:val="000000"/>
                <w:position w:val="-2"/>
                <w:sz w:val="18"/>
                <w:szCs w:val="18"/>
              </w:rPr>
              <w:t> </w:t>
            </w:r>
          </w:p>
        </w:tc>
        <w:tc>
          <w:tcPr>
            <w:tcW w:w="15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BED294" w14:textId="77777777" w:rsidR="000F5454" w:rsidRDefault="008C4E6C">
            <w:r>
              <w:rPr>
                <w:rFonts w:ascii="Arial" w:hAnsi="Arial" w:cs="Arial"/>
                <w:color w:val="000000"/>
                <w:position w:val="-2"/>
                <w:sz w:val="18"/>
                <w:szCs w:val="18"/>
              </w:rPr>
              <w:t> </w:t>
            </w:r>
          </w:p>
        </w:tc>
        <w:tc>
          <w:tcPr>
            <w:tcW w:w="237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A17019" w14:textId="77777777" w:rsidR="000F5454" w:rsidRDefault="008C4E6C">
            <w:r>
              <w:rPr>
                <w:rFonts w:ascii="Arial" w:hAnsi="Arial" w:cs="Arial"/>
                <w:color w:val="000000"/>
                <w:position w:val="-2"/>
                <w:sz w:val="18"/>
                <w:szCs w:val="18"/>
              </w:rPr>
              <w:t> </w:t>
            </w:r>
          </w:p>
        </w:tc>
      </w:tr>
      <w:tr w:rsidR="000F5454" w14:paraId="53D3CC6D" w14:textId="77777777">
        <w:trPr>
          <w:jc w:val="center"/>
        </w:trPr>
        <w:tc>
          <w:tcPr>
            <w:tcW w:w="5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5A27E3" w14:textId="77777777" w:rsidR="000F5454" w:rsidRDefault="008C4E6C">
            <w:r>
              <w:rPr>
                <w:rFonts w:ascii="Arial" w:hAnsi="Arial" w:cs="Arial"/>
                <w:color w:val="000000"/>
                <w:position w:val="-2"/>
                <w:sz w:val="18"/>
                <w:szCs w:val="18"/>
              </w:rPr>
              <w:t>4.</w:t>
            </w:r>
          </w:p>
        </w:tc>
        <w:tc>
          <w:tcPr>
            <w:tcW w:w="180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DB921CF" w14:textId="77777777" w:rsidR="000F5454" w:rsidRDefault="008C4E6C">
            <w:r>
              <w:rPr>
                <w:rFonts w:ascii="Arial" w:hAnsi="Arial" w:cs="Arial"/>
                <w:color w:val="000000"/>
                <w:position w:val="-2"/>
                <w:sz w:val="18"/>
                <w:szCs w:val="18"/>
              </w:rPr>
              <w:t> </w:t>
            </w:r>
          </w:p>
        </w:tc>
        <w:tc>
          <w:tcPr>
            <w:tcW w:w="15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52BCB8" w14:textId="77777777" w:rsidR="000F5454" w:rsidRDefault="008C4E6C">
            <w:r>
              <w:rPr>
                <w:rFonts w:ascii="Arial" w:hAnsi="Arial" w:cs="Arial"/>
                <w:color w:val="000000"/>
                <w:position w:val="-2"/>
                <w:sz w:val="18"/>
                <w:szCs w:val="18"/>
              </w:rPr>
              <w:t> </w:t>
            </w:r>
          </w:p>
        </w:tc>
        <w:tc>
          <w:tcPr>
            <w:tcW w:w="237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1EB35D" w14:textId="77777777" w:rsidR="000F5454" w:rsidRDefault="008C4E6C">
            <w:r>
              <w:rPr>
                <w:rFonts w:ascii="Arial" w:hAnsi="Arial" w:cs="Arial"/>
                <w:color w:val="000000"/>
                <w:position w:val="-2"/>
                <w:sz w:val="18"/>
                <w:szCs w:val="18"/>
              </w:rPr>
              <w:t> </w:t>
            </w:r>
          </w:p>
        </w:tc>
      </w:tr>
      <w:tr w:rsidR="000F5454" w14:paraId="0A516043" w14:textId="77777777">
        <w:trPr>
          <w:jc w:val="center"/>
        </w:trPr>
        <w:tc>
          <w:tcPr>
            <w:tcW w:w="5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566309" w14:textId="77777777" w:rsidR="000F5454" w:rsidRDefault="008C4E6C">
            <w:r>
              <w:rPr>
                <w:rFonts w:ascii="Arial" w:hAnsi="Arial" w:cs="Arial"/>
                <w:color w:val="000000"/>
                <w:position w:val="-2"/>
                <w:sz w:val="18"/>
                <w:szCs w:val="18"/>
              </w:rPr>
              <w:t>5.</w:t>
            </w:r>
          </w:p>
        </w:tc>
        <w:tc>
          <w:tcPr>
            <w:tcW w:w="180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22509F" w14:textId="77777777" w:rsidR="000F5454" w:rsidRDefault="008C4E6C">
            <w:r>
              <w:rPr>
                <w:rFonts w:ascii="Arial" w:hAnsi="Arial" w:cs="Arial"/>
                <w:color w:val="000000"/>
                <w:position w:val="-2"/>
                <w:sz w:val="18"/>
                <w:szCs w:val="18"/>
              </w:rPr>
              <w:t> </w:t>
            </w:r>
          </w:p>
        </w:tc>
        <w:tc>
          <w:tcPr>
            <w:tcW w:w="15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7BC372" w14:textId="77777777" w:rsidR="000F5454" w:rsidRDefault="008C4E6C">
            <w:r>
              <w:rPr>
                <w:rFonts w:ascii="Arial" w:hAnsi="Arial" w:cs="Arial"/>
                <w:color w:val="000000"/>
                <w:position w:val="-2"/>
                <w:sz w:val="18"/>
                <w:szCs w:val="18"/>
              </w:rPr>
              <w:t> </w:t>
            </w:r>
          </w:p>
        </w:tc>
        <w:tc>
          <w:tcPr>
            <w:tcW w:w="237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05C488" w14:textId="77777777" w:rsidR="000F5454" w:rsidRDefault="008C4E6C">
            <w:r>
              <w:rPr>
                <w:rFonts w:ascii="Arial" w:hAnsi="Arial" w:cs="Arial"/>
                <w:color w:val="000000"/>
                <w:position w:val="-2"/>
                <w:sz w:val="18"/>
                <w:szCs w:val="18"/>
              </w:rPr>
              <w:t> </w:t>
            </w:r>
          </w:p>
        </w:tc>
      </w:tr>
      <w:tr w:rsidR="000F5454" w14:paraId="32A65AEF" w14:textId="77777777">
        <w:trPr>
          <w:jc w:val="center"/>
        </w:trPr>
        <w:tc>
          <w:tcPr>
            <w:tcW w:w="5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E6AF6C" w14:textId="77777777" w:rsidR="000F5454" w:rsidRDefault="008C4E6C">
            <w:r>
              <w:rPr>
                <w:rFonts w:ascii="Arial" w:hAnsi="Arial" w:cs="Arial"/>
                <w:color w:val="000000"/>
                <w:position w:val="-2"/>
                <w:sz w:val="18"/>
                <w:szCs w:val="18"/>
              </w:rPr>
              <w:t>6.</w:t>
            </w:r>
          </w:p>
        </w:tc>
        <w:tc>
          <w:tcPr>
            <w:tcW w:w="180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E4AE35" w14:textId="77777777" w:rsidR="000F5454" w:rsidRDefault="008C4E6C">
            <w:r>
              <w:rPr>
                <w:rFonts w:ascii="Arial" w:hAnsi="Arial" w:cs="Arial"/>
                <w:color w:val="000000"/>
                <w:position w:val="-2"/>
                <w:sz w:val="18"/>
                <w:szCs w:val="18"/>
              </w:rPr>
              <w:t> </w:t>
            </w:r>
          </w:p>
        </w:tc>
        <w:tc>
          <w:tcPr>
            <w:tcW w:w="15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FBF75A" w14:textId="77777777" w:rsidR="000F5454" w:rsidRDefault="008C4E6C">
            <w:r>
              <w:rPr>
                <w:rFonts w:ascii="Arial" w:hAnsi="Arial" w:cs="Arial"/>
                <w:color w:val="000000"/>
                <w:position w:val="-2"/>
                <w:sz w:val="18"/>
                <w:szCs w:val="18"/>
              </w:rPr>
              <w:t> </w:t>
            </w:r>
          </w:p>
        </w:tc>
        <w:tc>
          <w:tcPr>
            <w:tcW w:w="237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4D1835" w14:textId="77777777" w:rsidR="000F5454" w:rsidRDefault="008C4E6C">
            <w:r>
              <w:rPr>
                <w:rFonts w:ascii="Arial" w:hAnsi="Arial" w:cs="Arial"/>
                <w:color w:val="000000"/>
                <w:position w:val="-2"/>
                <w:sz w:val="18"/>
                <w:szCs w:val="18"/>
              </w:rPr>
              <w:t> </w:t>
            </w:r>
          </w:p>
        </w:tc>
      </w:tr>
    </w:tbl>
    <w:p w14:paraId="32FB46B6" w14:textId="77777777" w:rsidR="000F5454" w:rsidRDefault="008C4E6C">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0F5454" w14:paraId="47410F83" w14:textId="77777777">
        <w:tc>
          <w:tcPr>
            <w:tcW w:w="4080" w:type="dxa"/>
            <w:tcMar>
              <w:top w:w="75" w:type="dxa"/>
              <w:bottom w:w="75" w:type="dxa"/>
            </w:tcMar>
            <w:vAlign w:val="center"/>
          </w:tcPr>
          <w:p w14:paraId="6CD47D52" w14:textId="77777777" w:rsidR="000F5454" w:rsidRDefault="008C4E6C">
            <w:r>
              <w:rPr>
                <w:rFonts w:ascii="Arial" w:hAnsi="Arial" w:cs="Arial"/>
                <w:color w:val="000000"/>
                <w:position w:val="-2"/>
                <w:sz w:val="18"/>
                <w:szCs w:val="18"/>
              </w:rPr>
              <w:t>Kraj in datum:</w:t>
            </w:r>
          </w:p>
        </w:tc>
        <w:tc>
          <w:tcPr>
            <w:tcW w:w="0" w:type="auto"/>
            <w:tcMar>
              <w:top w:w="75" w:type="dxa"/>
              <w:bottom w:w="75" w:type="dxa"/>
            </w:tcMar>
            <w:vAlign w:val="center"/>
          </w:tcPr>
          <w:p w14:paraId="2ED89E63" w14:textId="77777777" w:rsidR="000F5454" w:rsidRDefault="008C4E6C">
            <w:pPr>
              <w:jc w:val="center"/>
            </w:pPr>
            <w:r>
              <w:rPr>
                <w:rFonts w:ascii="Arial" w:hAnsi="Arial" w:cs="Arial"/>
                <w:color w:val="000000"/>
                <w:position w:val="-2"/>
                <w:sz w:val="18"/>
                <w:szCs w:val="18"/>
              </w:rPr>
              <w:t>Ime in priimek: _____________________</w:t>
            </w:r>
          </w:p>
        </w:tc>
      </w:tr>
      <w:tr w:rsidR="000F5454" w14:paraId="1F3B4798" w14:textId="77777777">
        <w:tc>
          <w:tcPr>
            <w:tcW w:w="4080" w:type="dxa"/>
            <w:tcMar>
              <w:top w:w="75" w:type="dxa"/>
              <w:bottom w:w="75" w:type="dxa"/>
            </w:tcMar>
            <w:vAlign w:val="center"/>
          </w:tcPr>
          <w:p w14:paraId="25FCDC60" w14:textId="77777777" w:rsidR="000F5454" w:rsidRDefault="008C4E6C">
            <w:r>
              <w:rPr>
                <w:rFonts w:ascii="Arial" w:hAnsi="Arial" w:cs="Arial"/>
                <w:color w:val="000000"/>
                <w:position w:val="-2"/>
                <w:sz w:val="18"/>
                <w:szCs w:val="18"/>
              </w:rPr>
              <w:t> </w:t>
            </w:r>
          </w:p>
        </w:tc>
        <w:tc>
          <w:tcPr>
            <w:tcW w:w="0" w:type="auto"/>
            <w:tcMar>
              <w:top w:w="75" w:type="dxa"/>
              <w:bottom w:w="75" w:type="dxa"/>
            </w:tcMar>
            <w:vAlign w:val="center"/>
          </w:tcPr>
          <w:p w14:paraId="709F02CC" w14:textId="77777777" w:rsidR="000F5454" w:rsidRDefault="008C4E6C">
            <w:pPr>
              <w:jc w:val="center"/>
            </w:pPr>
            <w:r>
              <w:rPr>
                <w:rFonts w:ascii="Arial" w:hAnsi="Arial" w:cs="Arial"/>
                <w:color w:val="000000"/>
                <w:position w:val="-2"/>
                <w:sz w:val="18"/>
                <w:szCs w:val="18"/>
              </w:rPr>
              <w:t>(žig in podpis)</w:t>
            </w:r>
          </w:p>
        </w:tc>
      </w:tr>
    </w:tbl>
    <w:p w14:paraId="403652E2" w14:textId="77777777" w:rsidR="000F5454" w:rsidRDefault="00893C50">
      <w:r>
        <w:tab/>
      </w:r>
      <w:r>
        <w:tab/>
      </w:r>
    </w:p>
    <w:p w14:paraId="7F167892" w14:textId="77777777" w:rsidR="00D55F7F" w:rsidRDefault="00D55F7F"/>
    <w:p w14:paraId="1C1C7C64" w14:textId="77777777" w:rsidR="00D55F7F" w:rsidRDefault="00D55F7F">
      <w:pPr>
        <w:rPr>
          <w:rFonts w:ascii="Arial" w:hAnsi="Arial" w:cs="Arial"/>
          <w:sz w:val="18"/>
        </w:rPr>
      </w:pPr>
    </w:p>
    <w:p w14:paraId="0BDCCBD8" w14:textId="77777777" w:rsidR="00D55F7F" w:rsidRDefault="00D55F7F">
      <w:pPr>
        <w:rPr>
          <w:rFonts w:ascii="Arial" w:hAnsi="Arial" w:cs="Arial"/>
          <w:sz w:val="18"/>
        </w:rPr>
      </w:pPr>
    </w:p>
    <w:p w14:paraId="3084C3D5" w14:textId="77777777" w:rsidR="00D55F7F" w:rsidRPr="00D55F7F" w:rsidRDefault="00D55F7F">
      <w:pPr>
        <w:rPr>
          <w:rFonts w:ascii="Arial" w:hAnsi="Arial" w:cs="Arial"/>
          <w:sz w:val="18"/>
        </w:rPr>
      </w:pPr>
      <w:r w:rsidRPr="00D55F7F">
        <w:rPr>
          <w:rFonts w:ascii="Arial" w:hAnsi="Arial" w:cs="Arial"/>
          <w:sz w:val="18"/>
        </w:rPr>
        <w:t>Priloge:</w:t>
      </w:r>
    </w:p>
    <w:p w14:paraId="70599C37" w14:textId="77777777" w:rsidR="00D55F7F" w:rsidRPr="00D55F7F" w:rsidRDefault="00D55F7F" w:rsidP="009C4F1E">
      <w:pPr>
        <w:pStyle w:val="Odstavekseznama"/>
        <w:numPr>
          <w:ilvl w:val="0"/>
          <w:numId w:val="20"/>
        </w:numPr>
        <w:rPr>
          <w:rFonts w:ascii="Arial" w:hAnsi="Arial" w:cs="Arial"/>
          <w:sz w:val="18"/>
        </w:rPr>
        <w:sectPr w:rsidR="00D55F7F" w:rsidRPr="00D55F7F" w:rsidSect="008C4E6C">
          <w:footerReference w:type="default" r:id="rId15"/>
          <w:pgSz w:w="11906" w:h="16838"/>
          <w:pgMar w:top="1418" w:right="1418" w:bottom="1418" w:left="1418" w:header="567" w:footer="596" w:gutter="0"/>
          <w:cols w:space="708"/>
          <w:docGrid w:linePitch="360"/>
        </w:sectPr>
      </w:pPr>
      <w:r w:rsidRPr="00D55F7F">
        <w:rPr>
          <w:rFonts w:ascii="Arial" w:hAnsi="Arial" w:cs="Arial"/>
          <w:sz w:val="18"/>
        </w:rPr>
        <w:t>Kopija vozniškega dovoljenja za navedene v zgornji tabeli</w:t>
      </w:r>
    </w:p>
    <w:p w14:paraId="38CAE204" w14:textId="05AB7A0A" w:rsidR="008C4E6C" w:rsidRPr="00461E49" w:rsidRDefault="00BD3E5A" w:rsidP="00461E49">
      <w:pPr>
        <w:spacing w:after="0"/>
        <w:jc w:val="right"/>
        <w:rPr>
          <w:rFonts w:ascii="Arial" w:hAnsi="Arial" w:cs="Arial"/>
          <w:sz w:val="18"/>
          <w:szCs w:val="18"/>
        </w:rPr>
      </w:pPr>
      <w:r>
        <w:rPr>
          <w:rFonts w:ascii="Arial" w:hAnsi="Arial" w:cs="Arial"/>
          <w:sz w:val="18"/>
          <w:szCs w:val="18"/>
        </w:rPr>
        <w:lastRenderedPageBreak/>
        <w:t xml:space="preserve">Obrazec št: </w:t>
      </w:r>
      <w:r w:rsidR="00FA67DD">
        <w:rPr>
          <w:rFonts w:ascii="Arial" w:hAnsi="Arial" w:cs="Arial"/>
          <w:sz w:val="18"/>
          <w:szCs w:val="18"/>
        </w:rPr>
        <w:t>9</w:t>
      </w:r>
    </w:p>
    <w:p w14:paraId="5A4D8CFE" w14:textId="77777777" w:rsidR="008C4E6C" w:rsidRDefault="008C4E6C" w:rsidP="00893C50">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Seznam vozil</w:t>
      </w:r>
    </w:p>
    <w:p w14:paraId="6C26C86F" w14:textId="77777777" w:rsidR="000F5454" w:rsidRDefault="008C4E6C">
      <w:pPr>
        <w:spacing w:before="225" w:after="225" w:line="240" w:lineRule="auto"/>
        <w:jc w:val="both"/>
      </w:pPr>
      <w:r>
        <w:rPr>
          <w:rFonts w:ascii="Arial" w:hAnsi="Arial" w:cs="Arial"/>
          <w:color w:val="000000"/>
          <w:sz w:val="18"/>
          <w:szCs w:val="18"/>
        </w:rPr>
        <w:t>Odgovorna oseba ponudnika, __________________________________ (ime in priimek odgovorne osebe), izjavljam, da razpolagamo z zadostnim številom vozil, tako da bomo lahko nemoteno, tekom celotnega obdobja izvajanja naročila, opravljali prevoze šolskih otrok od kraja bivanja (postajališč) do šol in nazaj domov skladno z vsemi zahtevami naročnika.</w:t>
      </w:r>
    </w:p>
    <w:p w14:paraId="26E43433" w14:textId="77777777" w:rsidR="000F5454" w:rsidRDefault="008C4E6C">
      <w:pPr>
        <w:spacing w:before="225" w:after="225" w:line="240" w:lineRule="auto"/>
        <w:jc w:val="both"/>
      </w:pPr>
      <w:r>
        <w:rPr>
          <w:rFonts w:ascii="Arial" w:hAnsi="Arial" w:cs="Arial"/>
          <w:color w:val="000000"/>
          <w:sz w:val="18"/>
          <w:szCs w:val="18"/>
        </w:rPr>
        <w:t>Prav tako izjavljamo, da so vsa vozila v tehnično brezhibnem stanju, redno servisirana in opremljena z opremo in napravami v skladu z veljavnimi predpisi, ki urejajo področje vozil v cestnem prometu, prevoza potnikov v cestnem prometu in področje prevoza skupin otrok v cestnem prometu. Izjavljamo tudi, da bodo vsa vozila, ki bodo namenjena prevozu šolskih otrok pred začetkom zime ustrezno opremljena, kot to določajo veljavni predpisi.</w:t>
      </w:r>
    </w:p>
    <w:p w14:paraId="1BB35555" w14:textId="77777777" w:rsidR="000F5454" w:rsidRDefault="008C4E6C">
      <w:pPr>
        <w:spacing w:before="225" w:after="225" w:line="240" w:lineRule="auto"/>
        <w:jc w:val="both"/>
      </w:pPr>
      <w:r>
        <w:rPr>
          <w:rFonts w:ascii="Arial" w:hAnsi="Arial" w:cs="Arial"/>
          <w:color w:val="000000"/>
          <w:sz w:val="18"/>
          <w:szCs w:val="18"/>
        </w:rPr>
        <w:t>Izjavljamo, da razpolagamo z naslednjim voznim parkom, ki ustreza vsem predpisom, ki urejajo področje vozil v cestnem prometu, prevoza potnikov v cestnem prometu in prevoza skupin otrok v cestnem prometu in katere bomo uporabljali pri izvajanju prevozov šolskih otrok:</w:t>
      </w:r>
    </w:p>
    <w:p w14:paraId="49DD5853" w14:textId="77777777" w:rsidR="000F5454" w:rsidRDefault="008C4E6C">
      <w:pPr>
        <w:spacing w:before="225" w:after="225" w:line="240" w:lineRule="auto"/>
        <w:jc w:val="both"/>
      </w:pPr>
      <w:r>
        <w:rPr>
          <w:rFonts w:ascii="Arial" w:hAnsi="Arial" w:cs="Arial"/>
          <w:color w:val="000000"/>
          <w:sz w:val="18"/>
          <w:szCs w:val="18"/>
        </w:rPr>
        <w:t>1. VOZILO</w:t>
      </w:r>
    </w:p>
    <w:tbl>
      <w:tblPr>
        <w:tblStyle w:val="TableGridPHPDOCX"/>
        <w:tblW w:w="8685"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118"/>
        <w:gridCol w:w="6567"/>
      </w:tblGrid>
      <w:tr w:rsidR="000F5454" w14:paraId="33C90D3C" w14:textId="77777777">
        <w:trPr>
          <w:tblCellSpacing w:w="15" w:type="dxa"/>
        </w:trPr>
        <w:tc>
          <w:tcPr>
            <w:tcW w:w="1950"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4B9235B4" w14:textId="77777777" w:rsidR="000F5454" w:rsidRDefault="008C4E6C">
            <w:r>
              <w:rPr>
                <w:rFonts w:ascii="Arial" w:hAnsi="Arial" w:cs="Arial"/>
                <w:color w:val="000000"/>
                <w:position w:val="-2"/>
                <w:sz w:val="18"/>
                <w:szCs w:val="18"/>
              </w:rPr>
              <w:t>Znamka vozila</w:t>
            </w:r>
          </w:p>
        </w:tc>
        <w:tc>
          <w:tcPr>
            <w:tcW w:w="613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43231428" w14:textId="77777777" w:rsidR="000F5454" w:rsidRDefault="008C4E6C">
            <w:r>
              <w:rPr>
                <w:rFonts w:ascii="Arial" w:hAnsi="Arial" w:cs="Arial"/>
                <w:color w:val="000000"/>
                <w:position w:val="-2"/>
                <w:sz w:val="18"/>
                <w:szCs w:val="18"/>
              </w:rPr>
              <w:t> </w:t>
            </w:r>
          </w:p>
        </w:tc>
      </w:tr>
      <w:tr w:rsidR="000F5454" w14:paraId="335AB87F" w14:textId="77777777">
        <w:trPr>
          <w:tblCellSpacing w:w="15" w:type="dxa"/>
        </w:trPr>
        <w:tc>
          <w:tcPr>
            <w:tcW w:w="1950"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430D944F" w14:textId="77777777" w:rsidR="000F5454" w:rsidRDefault="008C4E6C">
            <w:r>
              <w:rPr>
                <w:rFonts w:ascii="Arial" w:hAnsi="Arial" w:cs="Arial"/>
                <w:color w:val="000000"/>
                <w:position w:val="-2"/>
                <w:sz w:val="18"/>
                <w:szCs w:val="18"/>
              </w:rPr>
              <w:t>Tip vozila</w:t>
            </w:r>
          </w:p>
        </w:tc>
        <w:tc>
          <w:tcPr>
            <w:tcW w:w="613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AFF688C" w14:textId="77777777" w:rsidR="000F5454" w:rsidRDefault="008C4E6C">
            <w:r>
              <w:rPr>
                <w:rFonts w:ascii="Arial" w:hAnsi="Arial" w:cs="Arial"/>
                <w:color w:val="000000"/>
                <w:position w:val="-2"/>
                <w:sz w:val="18"/>
                <w:szCs w:val="18"/>
              </w:rPr>
              <w:t> </w:t>
            </w:r>
          </w:p>
        </w:tc>
      </w:tr>
      <w:tr w:rsidR="000F5454" w14:paraId="510C321A" w14:textId="77777777">
        <w:trPr>
          <w:tblCellSpacing w:w="15" w:type="dxa"/>
        </w:trPr>
        <w:tc>
          <w:tcPr>
            <w:tcW w:w="1950"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A64C0DF" w14:textId="77777777" w:rsidR="000F5454" w:rsidRDefault="008C4E6C">
            <w:r>
              <w:rPr>
                <w:rFonts w:ascii="Arial" w:hAnsi="Arial" w:cs="Arial"/>
                <w:color w:val="000000"/>
                <w:position w:val="-2"/>
                <w:sz w:val="18"/>
                <w:szCs w:val="18"/>
              </w:rPr>
              <w:t>Leto izdelave</w:t>
            </w:r>
          </w:p>
        </w:tc>
        <w:tc>
          <w:tcPr>
            <w:tcW w:w="613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4647F198" w14:textId="77777777" w:rsidR="000F5454" w:rsidRDefault="008C4E6C">
            <w:r>
              <w:rPr>
                <w:rFonts w:ascii="Arial" w:hAnsi="Arial" w:cs="Arial"/>
                <w:color w:val="000000"/>
                <w:position w:val="-2"/>
                <w:sz w:val="18"/>
                <w:szCs w:val="18"/>
              </w:rPr>
              <w:t> </w:t>
            </w:r>
          </w:p>
        </w:tc>
      </w:tr>
      <w:tr w:rsidR="000F5454" w14:paraId="4BDBC4D8" w14:textId="77777777">
        <w:trPr>
          <w:tblCellSpacing w:w="15" w:type="dxa"/>
        </w:trPr>
        <w:tc>
          <w:tcPr>
            <w:tcW w:w="1950"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BEB0023" w14:textId="77777777" w:rsidR="000F5454" w:rsidRDefault="008C4E6C">
            <w:r>
              <w:rPr>
                <w:rFonts w:ascii="Arial" w:hAnsi="Arial" w:cs="Arial"/>
                <w:color w:val="000000"/>
                <w:position w:val="-2"/>
                <w:sz w:val="18"/>
                <w:szCs w:val="18"/>
              </w:rPr>
              <w:t>Število sedežev</w:t>
            </w:r>
          </w:p>
        </w:tc>
        <w:tc>
          <w:tcPr>
            <w:tcW w:w="613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1711FBF" w14:textId="77777777" w:rsidR="000F5454" w:rsidRDefault="008C4E6C">
            <w:r>
              <w:rPr>
                <w:rFonts w:ascii="Arial" w:hAnsi="Arial" w:cs="Arial"/>
                <w:color w:val="000000"/>
                <w:position w:val="-2"/>
                <w:sz w:val="18"/>
                <w:szCs w:val="18"/>
              </w:rPr>
              <w:t> </w:t>
            </w:r>
          </w:p>
        </w:tc>
      </w:tr>
      <w:tr w:rsidR="000F5454" w14:paraId="539B400D" w14:textId="77777777">
        <w:trPr>
          <w:tblCellSpacing w:w="15" w:type="dxa"/>
        </w:trPr>
        <w:tc>
          <w:tcPr>
            <w:tcW w:w="1950"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491B5FDF" w14:textId="77777777" w:rsidR="000F5454" w:rsidRDefault="008C4E6C">
            <w:r>
              <w:rPr>
                <w:rFonts w:ascii="Arial" w:hAnsi="Arial" w:cs="Arial"/>
                <w:color w:val="000000"/>
                <w:position w:val="-2"/>
                <w:sz w:val="18"/>
                <w:szCs w:val="18"/>
              </w:rPr>
              <w:t>Emisijski razred</w:t>
            </w:r>
          </w:p>
        </w:tc>
        <w:tc>
          <w:tcPr>
            <w:tcW w:w="613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A39B9D7" w14:textId="77777777" w:rsidR="000F5454" w:rsidRDefault="008C4E6C">
            <w:r>
              <w:rPr>
                <w:rFonts w:ascii="Arial" w:hAnsi="Arial" w:cs="Arial"/>
                <w:color w:val="000000"/>
                <w:position w:val="-2"/>
                <w:sz w:val="18"/>
                <w:szCs w:val="18"/>
              </w:rPr>
              <w:t> </w:t>
            </w:r>
          </w:p>
        </w:tc>
      </w:tr>
    </w:tbl>
    <w:p w14:paraId="05F50F7D" w14:textId="77777777" w:rsidR="000F5454" w:rsidRDefault="008C4E6C">
      <w:pPr>
        <w:spacing w:before="225" w:after="225" w:line="240" w:lineRule="auto"/>
        <w:jc w:val="both"/>
      </w:pPr>
      <w:r>
        <w:rPr>
          <w:rFonts w:ascii="Arial" w:hAnsi="Arial" w:cs="Arial"/>
          <w:color w:val="000000"/>
          <w:sz w:val="18"/>
          <w:szCs w:val="18"/>
        </w:rPr>
        <w:t>2. VOZILO</w:t>
      </w:r>
    </w:p>
    <w:tbl>
      <w:tblPr>
        <w:tblStyle w:val="TableGridPHPDOCX"/>
        <w:tblW w:w="8685"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118"/>
        <w:gridCol w:w="6567"/>
      </w:tblGrid>
      <w:tr w:rsidR="000F5454" w14:paraId="01173253" w14:textId="77777777">
        <w:trPr>
          <w:tblCellSpacing w:w="15" w:type="dxa"/>
        </w:trPr>
        <w:tc>
          <w:tcPr>
            <w:tcW w:w="1950"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55FDCF1" w14:textId="77777777" w:rsidR="000F5454" w:rsidRDefault="008C4E6C">
            <w:r>
              <w:rPr>
                <w:rFonts w:ascii="Arial" w:hAnsi="Arial" w:cs="Arial"/>
                <w:color w:val="000000"/>
                <w:position w:val="-2"/>
                <w:sz w:val="18"/>
                <w:szCs w:val="18"/>
              </w:rPr>
              <w:t>Znamka vozila</w:t>
            </w:r>
          </w:p>
        </w:tc>
        <w:tc>
          <w:tcPr>
            <w:tcW w:w="613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9ABDBAC" w14:textId="77777777" w:rsidR="000F5454" w:rsidRDefault="008C4E6C">
            <w:r>
              <w:rPr>
                <w:rFonts w:ascii="Arial" w:hAnsi="Arial" w:cs="Arial"/>
                <w:color w:val="000000"/>
                <w:position w:val="-2"/>
                <w:sz w:val="18"/>
                <w:szCs w:val="18"/>
              </w:rPr>
              <w:t> </w:t>
            </w:r>
          </w:p>
        </w:tc>
      </w:tr>
      <w:tr w:rsidR="000F5454" w14:paraId="61EF93F2" w14:textId="77777777">
        <w:trPr>
          <w:tblCellSpacing w:w="15" w:type="dxa"/>
        </w:trPr>
        <w:tc>
          <w:tcPr>
            <w:tcW w:w="1950"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1F24FA6" w14:textId="77777777" w:rsidR="000F5454" w:rsidRDefault="008C4E6C">
            <w:r>
              <w:rPr>
                <w:rFonts w:ascii="Arial" w:hAnsi="Arial" w:cs="Arial"/>
                <w:color w:val="000000"/>
                <w:position w:val="-2"/>
                <w:sz w:val="18"/>
                <w:szCs w:val="18"/>
              </w:rPr>
              <w:t>Tip vozila</w:t>
            </w:r>
          </w:p>
        </w:tc>
        <w:tc>
          <w:tcPr>
            <w:tcW w:w="613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7E687AB" w14:textId="77777777" w:rsidR="000F5454" w:rsidRDefault="008C4E6C">
            <w:r>
              <w:rPr>
                <w:rFonts w:ascii="Arial" w:hAnsi="Arial" w:cs="Arial"/>
                <w:color w:val="000000"/>
                <w:position w:val="-2"/>
                <w:sz w:val="18"/>
                <w:szCs w:val="18"/>
              </w:rPr>
              <w:t> </w:t>
            </w:r>
          </w:p>
        </w:tc>
      </w:tr>
      <w:tr w:rsidR="000F5454" w14:paraId="006216DA" w14:textId="77777777">
        <w:trPr>
          <w:tblCellSpacing w:w="15" w:type="dxa"/>
        </w:trPr>
        <w:tc>
          <w:tcPr>
            <w:tcW w:w="1950"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F0B8940" w14:textId="77777777" w:rsidR="000F5454" w:rsidRDefault="008C4E6C">
            <w:r>
              <w:rPr>
                <w:rFonts w:ascii="Arial" w:hAnsi="Arial" w:cs="Arial"/>
                <w:color w:val="000000"/>
                <w:position w:val="-2"/>
                <w:sz w:val="18"/>
                <w:szCs w:val="18"/>
              </w:rPr>
              <w:t>Leto izdelave</w:t>
            </w:r>
          </w:p>
        </w:tc>
        <w:tc>
          <w:tcPr>
            <w:tcW w:w="613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89D2A07" w14:textId="77777777" w:rsidR="000F5454" w:rsidRDefault="008C4E6C">
            <w:r>
              <w:rPr>
                <w:rFonts w:ascii="Arial" w:hAnsi="Arial" w:cs="Arial"/>
                <w:color w:val="000000"/>
                <w:position w:val="-2"/>
                <w:sz w:val="18"/>
                <w:szCs w:val="18"/>
              </w:rPr>
              <w:t> </w:t>
            </w:r>
          </w:p>
        </w:tc>
      </w:tr>
      <w:tr w:rsidR="000F5454" w14:paraId="64A95474" w14:textId="77777777">
        <w:trPr>
          <w:tblCellSpacing w:w="15" w:type="dxa"/>
        </w:trPr>
        <w:tc>
          <w:tcPr>
            <w:tcW w:w="1950"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4E136789" w14:textId="77777777" w:rsidR="000F5454" w:rsidRDefault="008C4E6C">
            <w:r>
              <w:rPr>
                <w:rFonts w:ascii="Arial" w:hAnsi="Arial" w:cs="Arial"/>
                <w:color w:val="000000"/>
                <w:position w:val="-2"/>
                <w:sz w:val="18"/>
                <w:szCs w:val="18"/>
              </w:rPr>
              <w:t>Število sedežev</w:t>
            </w:r>
          </w:p>
        </w:tc>
        <w:tc>
          <w:tcPr>
            <w:tcW w:w="613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977D167" w14:textId="77777777" w:rsidR="000F5454" w:rsidRDefault="008C4E6C">
            <w:r>
              <w:rPr>
                <w:rFonts w:ascii="Arial" w:hAnsi="Arial" w:cs="Arial"/>
                <w:color w:val="000000"/>
                <w:position w:val="-2"/>
                <w:sz w:val="18"/>
                <w:szCs w:val="18"/>
              </w:rPr>
              <w:t> </w:t>
            </w:r>
          </w:p>
        </w:tc>
      </w:tr>
      <w:tr w:rsidR="000F5454" w14:paraId="01671C9C" w14:textId="77777777">
        <w:trPr>
          <w:tblCellSpacing w:w="15" w:type="dxa"/>
        </w:trPr>
        <w:tc>
          <w:tcPr>
            <w:tcW w:w="1950"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4F19BF88" w14:textId="77777777" w:rsidR="000F5454" w:rsidRDefault="008C4E6C">
            <w:r>
              <w:rPr>
                <w:rFonts w:ascii="Arial" w:hAnsi="Arial" w:cs="Arial"/>
                <w:color w:val="000000"/>
                <w:position w:val="-2"/>
                <w:sz w:val="18"/>
                <w:szCs w:val="18"/>
              </w:rPr>
              <w:t>Emisijski razred</w:t>
            </w:r>
          </w:p>
        </w:tc>
        <w:tc>
          <w:tcPr>
            <w:tcW w:w="613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9D592A2" w14:textId="77777777" w:rsidR="000F5454" w:rsidRDefault="008C4E6C">
            <w:r>
              <w:rPr>
                <w:rFonts w:ascii="Arial" w:hAnsi="Arial" w:cs="Arial"/>
                <w:color w:val="000000"/>
                <w:position w:val="-2"/>
                <w:sz w:val="18"/>
                <w:szCs w:val="18"/>
              </w:rPr>
              <w:t> </w:t>
            </w:r>
          </w:p>
        </w:tc>
      </w:tr>
    </w:tbl>
    <w:p w14:paraId="6BC13249" w14:textId="77777777" w:rsidR="000F5454" w:rsidRDefault="008C4E6C">
      <w:pPr>
        <w:spacing w:before="225" w:after="225" w:line="240" w:lineRule="auto"/>
        <w:jc w:val="both"/>
      </w:pPr>
      <w:r>
        <w:rPr>
          <w:rFonts w:ascii="Arial" w:hAnsi="Arial" w:cs="Arial"/>
          <w:color w:val="000000"/>
          <w:sz w:val="18"/>
          <w:szCs w:val="18"/>
        </w:rPr>
        <w:t>3. VOZILO</w:t>
      </w:r>
    </w:p>
    <w:tbl>
      <w:tblPr>
        <w:tblStyle w:val="TableGridPHPDOCX"/>
        <w:tblW w:w="8685"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118"/>
        <w:gridCol w:w="6567"/>
      </w:tblGrid>
      <w:tr w:rsidR="000F5454" w14:paraId="31FAC2DC" w14:textId="77777777">
        <w:trPr>
          <w:tblCellSpacing w:w="15" w:type="dxa"/>
        </w:trPr>
        <w:tc>
          <w:tcPr>
            <w:tcW w:w="1950"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DB2FB67" w14:textId="77777777" w:rsidR="000F5454" w:rsidRDefault="008C4E6C">
            <w:r>
              <w:rPr>
                <w:rFonts w:ascii="Arial" w:hAnsi="Arial" w:cs="Arial"/>
                <w:color w:val="000000"/>
                <w:position w:val="-2"/>
                <w:sz w:val="18"/>
                <w:szCs w:val="18"/>
              </w:rPr>
              <w:t>Znamka vozila</w:t>
            </w:r>
          </w:p>
        </w:tc>
        <w:tc>
          <w:tcPr>
            <w:tcW w:w="613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6637E8E" w14:textId="77777777" w:rsidR="000F5454" w:rsidRDefault="008C4E6C">
            <w:r>
              <w:rPr>
                <w:rFonts w:ascii="Arial" w:hAnsi="Arial" w:cs="Arial"/>
                <w:color w:val="000000"/>
                <w:position w:val="-2"/>
                <w:sz w:val="18"/>
                <w:szCs w:val="18"/>
              </w:rPr>
              <w:t> </w:t>
            </w:r>
          </w:p>
        </w:tc>
      </w:tr>
      <w:tr w:rsidR="000F5454" w14:paraId="663F05DA" w14:textId="77777777">
        <w:trPr>
          <w:tblCellSpacing w:w="15" w:type="dxa"/>
        </w:trPr>
        <w:tc>
          <w:tcPr>
            <w:tcW w:w="1950"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C125161" w14:textId="77777777" w:rsidR="000F5454" w:rsidRDefault="008C4E6C">
            <w:r>
              <w:rPr>
                <w:rFonts w:ascii="Arial" w:hAnsi="Arial" w:cs="Arial"/>
                <w:color w:val="000000"/>
                <w:position w:val="-2"/>
                <w:sz w:val="18"/>
                <w:szCs w:val="18"/>
              </w:rPr>
              <w:t>Tip vozila</w:t>
            </w:r>
          </w:p>
        </w:tc>
        <w:tc>
          <w:tcPr>
            <w:tcW w:w="613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5C8DFCF" w14:textId="77777777" w:rsidR="000F5454" w:rsidRDefault="008C4E6C">
            <w:r>
              <w:rPr>
                <w:rFonts w:ascii="Arial" w:hAnsi="Arial" w:cs="Arial"/>
                <w:color w:val="000000"/>
                <w:position w:val="-2"/>
                <w:sz w:val="18"/>
                <w:szCs w:val="18"/>
              </w:rPr>
              <w:t> </w:t>
            </w:r>
          </w:p>
        </w:tc>
      </w:tr>
      <w:tr w:rsidR="000F5454" w14:paraId="64BB36B7" w14:textId="77777777">
        <w:trPr>
          <w:tblCellSpacing w:w="15" w:type="dxa"/>
        </w:trPr>
        <w:tc>
          <w:tcPr>
            <w:tcW w:w="1950"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AD06D7D" w14:textId="77777777" w:rsidR="000F5454" w:rsidRDefault="008C4E6C">
            <w:r>
              <w:rPr>
                <w:rFonts w:ascii="Arial" w:hAnsi="Arial" w:cs="Arial"/>
                <w:color w:val="000000"/>
                <w:position w:val="-2"/>
                <w:sz w:val="18"/>
                <w:szCs w:val="18"/>
              </w:rPr>
              <w:t>Leto izdelave</w:t>
            </w:r>
          </w:p>
        </w:tc>
        <w:tc>
          <w:tcPr>
            <w:tcW w:w="613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49052076" w14:textId="77777777" w:rsidR="000F5454" w:rsidRDefault="008C4E6C">
            <w:r>
              <w:rPr>
                <w:rFonts w:ascii="Arial" w:hAnsi="Arial" w:cs="Arial"/>
                <w:color w:val="000000"/>
                <w:position w:val="-2"/>
                <w:sz w:val="18"/>
                <w:szCs w:val="18"/>
              </w:rPr>
              <w:t> </w:t>
            </w:r>
          </w:p>
        </w:tc>
      </w:tr>
      <w:tr w:rsidR="000F5454" w14:paraId="7790050D" w14:textId="77777777">
        <w:trPr>
          <w:tblCellSpacing w:w="15" w:type="dxa"/>
        </w:trPr>
        <w:tc>
          <w:tcPr>
            <w:tcW w:w="1950"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D2F013D" w14:textId="77777777" w:rsidR="000F5454" w:rsidRDefault="008C4E6C">
            <w:r>
              <w:rPr>
                <w:rFonts w:ascii="Arial" w:hAnsi="Arial" w:cs="Arial"/>
                <w:color w:val="000000"/>
                <w:position w:val="-2"/>
                <w:sz w:val="18"/>
                <w:szCs w:val="18"/>
              </w:rPr>
              <w:t>Število sedežev</w:t>
            </w:r>
          </w:p>
        </w:tc>
        <w:tc>
          <w:tcPr>
            <w:tcW w:w="613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F4F7D8B" w14:textId="77777777" w:rsidR="000F5454" w:rsidRDefault="008C4E6C">
            <w:r>
              <w:rPr>
                <w:rFonts w:ascii="Arial" w:hAnsi="Arial" w:cs="Arial"/>
                <w:color w:val="000000"/>
                <w:position w:val="-2"/>
                <w:sz w:val="18"/>
                <w:szCs w:val="18"/>
              </w:rPr>
              <w:t> </w:t>
            </w:r>
          </w:p>
        </w:tc>
      </w:tr>
      <w:tr w:rsidR="000F5454" w14:paraId="5D642E9F" w14:textId="77777777">
        <w:trPr>
          <w:tblCellSpacing w:w="15" w:type="dxa"/>
        </w:trPr>
        <w:tc>
          <w:tcPr>
            <w:tcW w:w="1950"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B1EAF78" w14:textId="77777777" w:rsidR="000F5454" w:rsidRDefault="008C4E6C">
            <w:r>
              <w:rPr>
                <w:rFonts w:ascii="Arial" w:hAnsi="Arial" w:cs="Arial"/>
                <w:color w:val="000000"/>
                <w:position w:val="-2"/>
                <w:sz w:val="18"/>
                <w:szCs w:val="18"/>
              </w:rPr>
              <w:t>Emisijski razred</w:t>
            </w:r>
          </w:p>
        </w:tc>
        <w:tc>
          <w:tcPr>
            <w:tcW w:w="613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33E703A" w14:textId="77777777" w:rsidR="000F5454" w:rsidRDefault="008C4E6C">
            <w:r>
              <w:rPr>
                <w:rFonts w:ascii="Arial" w:hAnsi="Arial" w:cs="Arial"/>
                <w:color w:val="000000"/>
                <w:position w:val="-2"/>
                <w:sz w:val="18"/>
                <w:szCs w:val="18"/>
              </w:rPr>
              <w:t> </w:t>
            </w:r>
          </w:p>
        </w:tc>
      </w:tr>
    </w:tbl>
    <w:p w14:paraId="675D6386" w14:textId="77777777" w:rsidR="000F5454" w:rsidRDefault="008C4E6C">
      <w:pPr>
        <w:spacing w:before="225" w:after="225" w:line="240" w:lineRule="auto"/>
        <w:jc w:val="both"/>
      </w:pPr>
      <w:r>
        <w:rPr>
          <w:rFonts w:ascii="Arial" w:hAnsi="Arial" w:cs="Arial"/>
          <w:i/>
          <w:iCs/>
          <w:color w:val="000000"/>
          <w:sz w:val="18"/>
          <w:szCs w:val="18"/>
        </w:rPr>
        <w:t>Opomba: v primeru več vozil, se tabele kopirajo.</w:t>
      </w:r>
    </w:p>
    <w:p w14:paraId="04BFFCC0" w14:textId="77777777" w:rsidR="000F5454" w:rsidRDefault="008C4E6C">
      <w:pPr>
        <w:spacing w:before="225" w:after="225" w:line="240" w:lineRule="auto"/>
        <w:jc w:val="both"/>
      </w:pPr>
      <w:r>
        <w:rPr>
          <w:rFonts w:ascii="Arial" w:hAnsi="Arial" w:cs="Arial"/>
          <w:color w:val="000000"/>
          <w:sz w:val="18"/>
          <w:szCs w:val="18"/>
        </w:rPr>
        <w:t>Izjavljamo tudi, da bomo v primeru, če bomo tekom izvajanja naročila uporabljali tudi druga vozila, ki jih nismo navedli v zgornjih tabelah, zagotovili, da bodo vozila v tehnično brezhibnem stanju, stalno servisirana in v skladu z vsemi predpisi, ki urejajo področje vozil v cestnem prometu in opremljena v skladu s predpisi, ki urejajo področje prevoza oseb v cestnem prometu in prevoza skupin otrok v cestnem prometu.</w:t>
      </w:r>
    </w:p>
    <w:tbl>
      <w:tblPr>
        <w:tblStyle w:val="NormalTablePHPDOCX"/>
        <w:tblW w:w="8745" w:type="dxa"/>
        <w:tblInd w:w="108" w:type="dxa"/>
        <w:tblLook w:val="04A0" w:firstRow="1" w:lastRow="0" w:firstColumn="1" w:lastColumn="0" w:noHBand="0" w:noVBand="1"/>
      </w:tblPr>
      <w:tblGrid>
        <w:gridCol w:w="4080"/>
        <w:gridCol w:w="4665"/>
      </w:tblGrid>
      <w:tr w:rsidR="00461E49" w14:paraId="4044BE0E" w14:textId="77777777" w:rsidTr="00F847B2">
        <w:tc>
          <w:tcPr>
            <w:tcW w:w="4080" w:type="dxa"/>
            <w:tcMar>
              <w:top w:w="75" w:type="dxa"/>
              <w:bottom w:w="75" w:type="dxa"/>
            </w:tcMar>
            <w:vAlign w:val="center"/>
          </w:tcPr>
          <w:p w14:paraId="545008E5" w14:textId="77777777" w:rsidR="00461E49" w:rsidRDefault="00461E49" w:rsidP="00F847B2">
            <w:r>
              <w:rPr>
                <w:rFonts w:ascii="Arial" w:hAnsi="Arial" w:cs="Arial"/>
                <w:color w:val="000000"/>
                <w:position w:val="-2"/>
                <w:sz w:val="18"/>
                <w:szCs w:val="18"/>
              </w:rPr>
              <w:t>Kraj in datum:</w:t>
            </w:r>
          </w:p>
        </w:tc>
        <w:tc>
          <w:tcPr>
            <w:tcW w:w="0" w:type="auto"/>
            <w:tcMar>
              <w:top w:w="75" w:type="dxa"/>
              <w:bottom w:w="75" w:type="dxa"/>
            </w:tcMar>
            <w:vAlign w:val="center"/>
          </w:tcPr>
          <w:p w14:paraId="1D722D68" w14:textId="77777777" w:rsidR="00461E49" w:rsidRDefault="00461E49" w:rsidP="00F847B2">
            <w:pPr>
              <w:jc w:val="center"/>
            </w:pPr>
            <w:r>
              <w:rPr>
                <w:rFonts w:ascii="Arial" w:hAnsi="Arial" w:cs="Arial"/>
                <w:color w:val="000000"/>
                <w:position w:val="-2"/>
                <w:sz w:val="18"/>
                <w:szCs w:val="18"/>
              </w:rPr>
              <w:t>Ime in priimek: _____________________</w:t>
            </w:r>
          </w:p>
        </w:tc>
      </w:tr>
      <w:tr w:rsidR="00461E49" w14:paraId="5246321D" w14:textId="77777777" w:rsidTr="00F847B2">
        <w:tc>
          <w:tcPr>
            <w:tcW w:w="4080" w:type="dxa"/>
            <w:tcMar>
              <w:top w:w="75" w:type="dxa"/>
              <w:bottom w:w="75" w:type="dxa"/>
            </w:tcMar>
            <w:vAlign w:val="center"/>
          </w:tcPr>
          <w:p w14:paraId="283BFFAC" w14:textId="77777777" w:rsidR="00461E49" w:rsidRDefault="00461E49" w:rsidP="00F847B2">
            <w:r>
              <w:rPr>
                <w:rFonts w:ascii="Arial" w:hAnsi="Arial" w:cs="Arial"/>
                <w:color w:val="000000"/>
                <w:position w:val="-2"/>
                <w:sz w:val="18"/>
                <w:szCs w:val="18"/>
              </w:rPr>
              <w:t> </w:t>
            </w:r>
          </w:p>
        </w:tc>
        <w:tc>
          <w:tcPr>
            <w:tcW w:w="0" w:type="auto"/>
            <w:tcMar>
              <w:top w:w="75" w:type="dxa"/>
              <w:bottom w:w="75" w:type="dxa"/>
            </w:tcMar>
            <w:vAlign w:val="center"/>
          </w:tcPr>
          <w:p w14:paraId="20CC2222" w14:textId="77777777" w:rsidR="00461E49" w:rsidRDefault="00461E49" w:rsidP="00F847B2">
            <w:pPr>
              <w:jc w:val="center"/>
            </w:pPr>
            <w:r>
              <w:rPr>
                <w:rFonts w:ascii="Arial" w:hAnsi="Arial" w:cs="Arial"/>
                <w:color w:val="000000"/>
                <w:position w:val="-2"/>
                <w:sz w:val="18"/>
                <w:szCs w:val="18"/>
              </w:rPr>
              <w:t>(žig in podpis)</w:t>
            </w:r>
          </w:p>
        </w:tc>
      </w:tr>
    </w:tbl>
    <w:p w14:paraId="69FD727A" w14:textId="77777777" w:rsidR="00461E49" w:rsidRPr="00D17B17" w:rsidRDefault="00D17B17" w:rsidP="00461E49">
      <w:pPr>
        <w:spacing w:before="225" w:after="225" w:line="240" w:lineRule="auto"/>
        <w:rPr>
          <w:rFonts w:ascii="Arial" w:hAnsi="Arial" w:cs="Arial"/>
          <w:i/>
          <w:color w:val="000000"/>
          <w:sz w:val="18"/>
          <w:szCs w:val="18"/>
        </w:rPr>
      </w:pPr>
      <w:r w:rsidRPr="00D17B17">
        <w:rPr>
          <w:rFonts w:ascii="Arial" w:hAnsi="Arial" w:cs="Arial"/>
          <w:i/>
          <w:color w:val="000000"/>
          <w:sz w:val="18"/>
          <w:szCs w:val="18"/>
        </w:rPr>
        <w:t>Priloga: - kopije prometnih dovoljenj, navedenih vozil</w:t>
      </w:r>
    </w:p>
    <w:p w14:paraId="514C1D95" w14:textId="2F2E9D28" w:rsidR="008C4E6C" w:rsidRPr="00192D81" w:rsidRDefault="008C4E6C" w:rsidP="00192D81">
      <w:pPr>
        <w:spacing w:before="225" w:after="225" w:line="240" w:lineRule="auto"/>
        <w:jc w:val="right"/>
        <w:rPr>
          <w:rFonts w:ascii="Arial" w:hAnsi="Arial" w:cs="Arial"/>
          <w:sz w:val="18"/>
          <w:szCs w:val="18"/>
        </w:rPr>
      </w:pPr>
      <w:r w:rsidRPr="00590863">
        <w:rPr>
          <w:rFonts w:ascii="Arial" w:hAnsi="Arial" w:cs="Arial"/>
          <w:sz w:val="18"/>
          <w:szCs w:val="18"/>
        </w:rPr>
        <w:lastRenderedPageBreak/>
        <w:t>O</w:t>
      </w:r>
      <w:r w:rsidR="005154D6">
        <w:rPr>
          <w:rFonts w:ascii="Arial" w:hAnsi="Arial" w:cs="Arial"/>
          <w:sz w:val="18"/>
          <w:szCs w:val="18"/>
        </w:rPr>
        <w:t xml:space="preserve">brazec št: </w:t>
      </w:r>
      <w:r w:rsidR="00FA67DD">
        <w:rPr>
          <w:rFonts w:ascii="Arial" w:hAnsi="Arial" w:cs="Arial"/>
          <w:sz w:val="18"/>
          <w:szCs w:val="18"/>
        </w:rPr>
        <w:t>10</w:t>
      </w:r>
    </w:p>
    <w:p w14:paraId="7017CD5E" w14:textId="77777777" w:rsidR="008C4E6C" w:rsidRDefault="008C4E6C" w:rsidP="008C4E6C">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bančne garancije / kavcijskega zavarovanja za dobro izvedbo</w:t>
      </w:r>
    </w:p>
    <w:p w14:paraId="5C2E9319" w14:textId="77777777" w:rsidR="008C4E6C" w:rsidRDefault="008C4E6C" w:rsidP="008C4E6C">
      <w:pPr>
        <w:spacing w:after="120"/>
        <w:rPr>
          <w:rFonts w:ascii="Arial" w:hAnsi="Arial" w:cs="Arial"/>
        </w:rPr>
      </w:pPr>
    </w:p>
    <w:p w14:paraId="01CDFAFB" w14:textId="77777777" w:rsidR="000F5454" w:rsidRDefault="008C4E6C">
      <w:pPr>
        <w:spacing w:before="225" w:after="225" w:line="240" w:lineRule="auto"/>
        <w:jc w:val="both"/>
      </w:pPr>
      <w:r>
        <w:rPr>
          <w:rFonts w:ascii="Arial" w:hAnsi="Arial" w:cs="Arial"/>
          <w:i/>
          <w:iCs/>
          <w:color w:val="000000"/>
          <w:sz w:val="18"/>
          <w:szCs w:val="18"/>
        </w:rPr>
        <w:t>Glava s podatki o garantu (zavarovalnici/banki) ali SWIFT ključ</w:t>
      </w:r>
    </w:p>
    <w:p w14:paraId="56221AF1" w14:textId="77777777" w:rsidR="000F5454" w:rsidRDefault="008C4E6C">
      <w:pPr>
        <w:spacing w:before="225" w:after="225" w:line="240" w:lineRule="auto"/>
        <w:jc w:val="both"/>
      </w:pPr>
      <w:r>
        <w:rPr>
          <w:rFonts w:ascii="Arial" w:hAnsi="Arial" w:cs="Arial"/>
          <w:color w:val="000000"/>
          <w:sz w:val="18"/>
          <w:szCs w:val="18"/>
        </w:rPr>
        <w:t>Za: OBČINA PREVALJE, Trg 2 A, 2391 Prevalje</w:t>
      </w:r>
    </w:p>
    <w:p w14:paraId="75706C63" w14:textId="77777777" w:rsidR="000F5454" w:rsidRDefault="008C4E6C">
      <w:pPr>
        <w:spacing w:before="225" w:after="225" w:line="240" w:lineRule="auto"/>
        <w:jc w:val="both"/>
      </w:pPr>
      <w:r>
        <w:rPr>
          <w:rFonts w:ascii="Arial" w:hAnsi="Arial" w:cs="Arial"/>
          <w:color w:val="000000"/>
          <w:sz w:val="18"/>
          <w:szCs w:val="18"/>
        </w:rPr>
        <w:t xml:space="preserve">Datum: </w:t>
      </w:r>
      <w:r>
        <w:rPr>
          <w:rFonts w:ascii="Arial" w:hAnsi="Arial" w:cs="Arial"/>
          <w:i/>
          <w:iCs/>
          <w:color w:val="000000"/>
          <w:sz w:val="18"/>
          <w:szCs w:val="18"/>
        </w:rPr>
        <w:t>(vpiše se datum izdaje)</w:t>
      </w:r>
    </w:p>
    <w:p w14:paraId="74FB04D4" w14:textId="77777777" w:rsidR="000F5454" w:rsidRDefault="008C4E6C">
      <w:pPr>
        <w:spacing w:before="225" w:after="225" w:line="240" w:lineRule="auto"/>
        <w:jc w:val="both"/>
      </w:pPr>
      <w:r>
        <w:rPr>
          <w:rFonts w:ascii="Arial" w:hAnsi="Arial" w:cs="Arial"/>
          <w:b/>
          <w:bCs/>
          <w:color w:val="000000"/>
          <w:sz w:val="18"/>
          <w:szCs w:val="18"/>
        </w:rPr>
        <w:t>VRSTA ZAVAROVANJA:</w:t>
      </w:r>
      <w:r>
        <w:rPr>
          <w:rFonts w:ascii="Arial" w:hAnsi="Arial" w:cs="Arial"/>
          <w:color w:val="000000"/>
          <w:sz w:val="18"/>
          <w:szCs w:val="18"/>
        </w:rPr>
        <w:t xml:space="preserve"> </w:t>
      </w:r>
      <w:r>
        <w:rPr>
          <w:rFonts w:ascii="Arial" w:hAnsi="Arial" w:cs="Arial"/>
          <w:i/>
          <w:iCs/>
          <w:color w:val="000000"/>
          <w:sz w:val="18"/>
          <w:szCs w:val="18"/>
        </w:rPr>
        <w:t>(vpiše se vrsta zavarovanja: kavcijsko zavarovanje/bančna garancija)</w:t>
      </w:r>
    </w:p>
    <w:p w14:paraId="5CF52463" w14:textId="77777777" w:rsidR="000F5454" w:rsidRDefault="008C4E6C">
      <w:pPr>
        <w:spacing w:before="225" w:after="225" w:line="240" w:lineRule="auto"/>
        <w:jc w:val="both"/>
      </w:pPr>
      <w:r>
        <w:rPr>
          <w:rFonts w:ascii="Arial" w:hAnsi="Arial" w:cs="Arial"/>
          <w:b/>
          <w:bCs/>
          <w:color w:val="000000"/>
          <w:sz w:val="18"/>
          <w:szCs w:val="18"/>
        </w:rPr>
        <w:t>ŠTEVILKA:</w:t>
      </w:r>
      <w:r>
        <w:rPr>
          <w:rFonts w:ascii="Arial" w:hAnsi="Arial" w:cs="Arial"/>
          <w:color w:val="000000"/>
          <w:sz w:val="18"/>
          <w:szCs w:val="18"/>
        </w:rPr>
        <w:t xml:space="preserve"> </w:t>
      </w:r>
      <w:r>
        <w:rPr>
          <w:rFonts w:ascii="Arial" w:hAnsi="Arial" w:cs="Arial"/>
          <w:i/>
          <w:iCs/>
          <w:color w:val="000000"/>
          <w:sz w:val="18"/>
          <w:szCs w:val="18"/>
        </w:rPr>
        <w:t>(vpiše se številka zavarovanja)</w:t>
      </w:r>
    </w:p>
    <w:p w14:paraId="4381CF0B" w14:textId="77777777" w:rsidR="000F5454" w:rsidRDefault="008C4E6C">
      <w:pPr>
        <w:spacing w:before="225" w:after="225" w:line="240" w:lineRule="auto"/>
        <w:jc w:val="both"/>
      </w:pPr>
      <w:r>
        <w:rPr>
          <w:rFonts w:ascii="Arial" w:hAnsi="Arial" w:cs="Arial"/>
          <w:b/>
          <w:bCs/>
          <w:color w:val="000000"/>
          <w:sz w:val="18"/>
          <w:szCs w:val="18"/>
        </w:rPr>
        <w:t>GARANT:</w:t>
      </w:r>
      <w:r>
        <w:rPr>
          <w:rFonts w:ascii="Arial" w:hAnsi="Arial" w:cs="Arial"/>
          <w:color w:val="000000"/>
          <w:sz w:val="18"/>
          <w:szCs w:val="18"/>
        </w:rPr>
        <w:t xml:space="preserve"> </w:t>
      </w:r>
      <w:r>
        <w:rPr>
          <w:rFonts w:ascii="Arial" w:hAnsi="Arial" w:cs="Arial"/>
          <w:i/>
          <w:iCs/>
          <w:color w:val="000000"/>
          <w:sz w:val="18"/>
          <w:szCs w:val="18"/>
        </w:rPr>
        <w:t>(vpiše se ime in naslov zavarovalnice/banke v kraju izdaje)</w:t>
      </w:r>
    </w:p>
    <w:p w14:paraId="65F0B41B" w14:textId="77777777" w:rsidR="000F5454" w:rsidRDefault="008C4E6C">
      <w:pPr>
        <w:spacing w:before="225" w:after="225" w:line="240" w:lineRule="auto"/>
        <w:jc w:val="both"/>
      </w:pPr>
      <w:r>
        <w:rPr>
          <w:rFonts w:ascii="Arial" w:hAnsi="Arial" w:cs="Arial"/>
          <w:b/>
          <w:bCs/>
          <w:color w:val="000000"/>
          <w:sz w:val="18"/>
          <w:szCs w:val="18"/>
        </w:rPr>
        <w:t>NAROČNIK:</w:t>
      </w:r>
      <w:r>
        <w:rPr>
          <w:rFonts w:ascii="Arial" w:hAnsi="Arial" w:cs="Arial"/>
          <w:color w:val="000000"/>
          <w:sz w:val="18"/>
          <w:szCs w:val="18"/>
        </w:rPr>
        <w:t xml:space="preserve"> </w:t>
      </w:r>
      <w:r>
        <w:rPr>
          <w:rFonts w:ascii="Arial" w:hAnsi="Arial" w:cs="Arial"/>
          <w:i/>
          <w:iCs/>
          <w:color w:val="000000"/>
          <w:sz w:val="18"/>
          <w:szCs w:val="18"/>
        </w:rPr>
        <w:t>(vpiše se ime in naslov naročnika zavarovanja, tj. v postopku javnega naročanja izbranega ponudnika)</w:t>
      </w:r>
    </w:p>
    <w:p w14:paraId="5E3A6B37" w14:textId="77777777" w:rsidR="000F5454" w:rsidRDefault="008C4E6C">
      <w:pPr>
        <w:spacing w:before="225" w:after="225" w:line="240" w:lineRule="auto"/>
        <w:jc w:val="both"/>
      </w:pPr>
      <w:r>
        <w:rPr>
          <w:rFonts w:ascii="Arial" w:hAnsi="Arial" w:cs="Arial"/>
          <w:b/>
          <w:bCs/>
          <w:color w:val="000000"/>
          <w:sz w:val="18"/>
          <w:szCs w:val="18"/>
        </w:rPr>
        <w:t>UPRAVIČENEC:</w:t>
      </w:r>
      <w:r>
        <w:rPr>
          <w:rFonts w:ascii="Arial" w:hAnsi="Arial" w:cs="Arial"/>
          <w:color w:val="000000"/>
          <w:sz w:val="18"/>
          <w:szCs w:val="18"/>
        </w:rPr>
        <w:t xml:space="preserve"> OBČINA PREVALJE, Trg 2 A, 2391 Prevalje</w:t>
      </w:r>
    </w:p>
    <w:p w14:paraId="022FFD0B" w14:textId="1E6F7C21" w:rsidR="000F5454" w:rsidRPr="00192D81" w:rsidRDefault="008C4E6C">
      <w:pPr>
        <w:spacing w:before="225" w:after="225" w:line="240" w:lineRule="auto"/>
        <w:jc w:val="both"/>
      </w:pPr>
      <w:r>
        <w:rPr>
          <w:rFonts w:ascii="Arial" w:hAnsi="Arial" w:cs="Arial"/>
          <w:b/>
          <w:bCs/>
          <w:color w:val="000000"/>
          <w:sz w:val="18"/>
          <w:szCs w:val="18"/>
        </w:rPr>
        <w:t>OSNOVNI POSEL:</w:t>
      </w:r>
      <w:r>
        <w:rPr>
          <w:rFonts w:ascii="Arial" w:hAnsi="Arial" w:cs="Arial"/>
          <w:color w:val="000000"/>
          <w:sz w:val="18"/>
          <w:szCs w:val="18"/>
        </w:rPr>
        <w:t xml:space="preserve"> obveznost naročnika zavarovanja iz pogodbe št. z dne </w:t>
      </w:r>
      <w:r>
        <w:rPr>
          <w:rFonts w:ascii="Arial" w:hAnsi="Arial" w:cs="Arial"/>
          <w:i/>
          <w:iCs/>
          <w:color w:val="000000"/>
          <w:sz w:val="18"/>
          <w:szCs w:val="18"/>
        </w:rPr>
        <w:t>(vpiše se številko in datum pogodbe o izvedbi javnega naročila, sklenjene na podlagi postopka z oznako XXXXXX)</w:t>
      </w:r>
      <w:r w:rsidR="00A43C81">
        <w:rPr>
          <w:rFonts w:ascii="Arial" w:hAnsi="Arial" w:cs="Arial"/>
          <w:color w:val="000000"/>
          <w:sz w:val="18"/>
          <w:szCs w:val="18"/>
        </w:rPr>
        <w:t xml:space="preserve"> za naročilo: </w:t>
      </w:r>
      <w:r w:rsidR="008C564F" w:rsidRPr="008C564F">
        <w:rPr>
          <w:rFonts w:ascii="Arial" w:hAnsi="Arial" w:cs="Arial"/>
          <w:b/>
          <w:color w:val="000000"/>
          <w:sz w:val="18"/>
          <w:szCs w:val="18"/>
        </w:rPr>
        <w:t xml:space="preserve">»Izbira izvajalca za izvedbo prevozov osnovnošolskih otrok v Občini Prevalje v šolskem </w:t>
      </w:r>
      <w:r w:rsidR="008C564F" w:rsidRPr="00192D81">
        <w:rPr>
          <w:rFonts w:ascii="Arial" w:hAnsi="Arial" w:cs="Arial"/>
          <w:b/>
          <w:sz w:val="18"/>
          <w:szCs w:val="18"/>
        </w:rPr>
        <w:t>letu 202</w:t>
      </w:r>
      <w:r w:rsidR="00FA67DD" w:rsidRPr="00192D81">
        <w:rPr>
          <w:rFonts w:ascii="Arial" w:hAnsi="Arial" w:cs="Arial"/>
          <w:b/>
          <w:sz w:val="18"/>
          <w:szCs w:val="18"/>
        </w:rPr>
        <w:t>4</w:t>
      </w:r>
      <w:r w:rsidR="008C564F" w:rsidRPr="00192D81">
        <w:rPr>
          <w:rFonts w:ascii="Arial" w:hAnsi="Arial" w:cs="Arial"/>
          <w:b/>
          <w:sz w:val="18"/>
          <w:szCs w:val="18"/>
        </w:rPr>
        <w:t>/202</w:t>
      </w:r>
      <w:r w:rsidR="00FA67DD" w:rsidRPr="00192D81">
        <w:rPr>
          <w:rFonts w:ascii="Arial" w:hAnsi="Arial" w:cs="Arial"/>
          <w:b/>
          <w:sz w:val="18"/>
          <w:szCs w:val="18"/>
        </w:rPr>
        <w:t>5 in 2025/2026</w:t>
      </w:r>
      <w:r w:rsidR="008C564F" w:rsidRPr="00192D81">
        <w:rPr>
          <w:rFonts w:ascii="Arial" w:hAnsi="Arial" w:cs="Arial"/>
          <w:b/>
          <w:sz w:val="18"/>
          <w:szCs w:val="18"/>
        </w:rPr>
        <w:t>«</w:t>
      </w:r>
    </w:p>
    <w:p w14:paraId="060B3D3B" w14:textId="77777777" w:rsidR="000F5454" w:rsidRDefault="008C4E6C">
      <w:pPr>
        <w:spacing w:before="225" w:after="225" w:line="240" w:lineRule="auto"/>
        <w:jc w:val="both"/>
      </w:pPr>
      <w:r>
        <w:rPr>
          <w:rFonts w:ascii="Arial" w:hAnsi="Arial" w:cs="Arial"/>
          <w:b/>
          <w:bCs/>
          <w:color w:val="000000"/>
          <w:sz w:val="18"/>
          <w:szCs w:val="18"/>
        </w:rPr>
        <w:t xml:space="preserve">ZNESEK IN VALUTA: 10,00 % pogodbene vrednosti z DDV, kar znaša </w:t>
      </w:r>
      <w:r>
        <w:rPr>
          <w:rFonts w:ascii="Arial" w:hAnsi="Arial" w:cs="Arial"/>
          <w:b/>
          <w:bCs/>
          <w:color w:val="000000"/>
          <w:sz w:val="18"/>
          <w:szCs w:val="18"/>
          <w:u w:val="single"/>
        </w:rPr>
        <w:t>__________</w:t>
      </w:r>
    </w:p>
    <w:p w14:paraId="7838B6AE" w14:textId="77777777" w:rsidR="000F5454" w:rsidRDefault="008C4E6C">
      <w:pPr>
        <w:spacing w:before="225" w:after="225" w:line="240" w:lineRule="auto"/>
        <w:jc w:val="both"/>
      </w:pPr>
      <w:r>
        <w:rPr>
          <w:rFonts w:ascii="Arial" w:hAnsi="Arial" w:cs="Arial"/>
          <w:b/>
          <w:bCs/>
          <w:color w:val="000000"/>
          <w:sz w:val="18"/>
          <w:szCs w:val="18"/>
        </w:rPr>
        <w:t>LISTINE, KI JIH JE POLEG IZJAVE TREBA PRILOŽITI ZAHTEVI ZA PLAČILO IN SE IZRECNO ZAHTEVAJO V SPODNJEM BESEDILU:</w:t>
      </w:r>
    </w:p>
    <w:p w14:paraId="32C53587" w14:textId="77777777" w:rsidR="000F5454" w:rsidRDefault="008C4E6C">
      <w:pPr>
        <w:spacing w:before="225" w:after="225" w:line="240" w:lineRule="auto"/>
        <w:jc w:val="both"/>
      </w:pPr>
      <w:r>
        <w:rPr>
          <w:rFonts w:ascii="Arial" w:hAnsi="Arial" w:cs="Arial"/>
          <w:color w:val="000000"/>
          <w:sz w:val="18"/>
          <w:szCs w:val="18"/>
        </w:rPr>
        <w:t>1. Izjava Uprave RS za javna plačila, da so zahtevek za unovčenje podpisale osebe, ki so pooblaščene za zastopanje;</w:t>
      </w:r>
    </w:p>
    <w:p w14:paraId="52A33E34" w14:textId="77777777" w:rsidR="000F5454" w:rsidRDefault="008C4E6C">
      <w:pPr>
        <w:spacing w:before="225" w:after="225" w:line="240" w:lineRule="auto"/>
        <w:jc w:val="both"/>
      </w:pPr>
      <w:r>
        <w:rPr>
          <w:rFonts w:ascii="Arial" w:hAnsi="Arial" w:cs="Arial"/>
          <w:color w:val="000000"/>
          <w:sz w:val="18"/>
          <w:szCs w:val="18"/>
        </w:rPr>
        <w:t>2. Kopija garancije št. ______________</w:t>
      </w:r>
    </w:p>
    <w:p w14:paraId="5B9639A4" w14:textId="77777777" w:rsidR="000F5454" w:rsidRDefault="008C4E6C">
      <w:pPr>
        <w:spacing w:before="225" w:after="225" w:line="240" w:lineRule="auto"/>
        <w:jc w:val="both"/>
      </w:pPr>
      <w:r>
        <w:rPr>
          <w:rFonts w:ascii="Arial" w:hAnsi="Arial" w:cs="Arial"/>
          <w:b/>
          <w:bCs/>
          <w:color w:val="000000"/>
          <w:sz w:val="18"/>
          <w:szCs w:val="18"/>
        </w:rPr>
        <w:t>JEZIK V ZAHTEVANIH LISTINAH:</w:t>
      </w:r>
      <w:r>
        <w:rPr>
          <w:rFonts w:ascii="Arial" w:hAnsi="Arial" w:cs="Arial"/>
          <w:color w:val="000000"/>
          <w:sz w:val="18"/>
          <w:szCs w:val="18"/>
        </w:rPr>
        <w:t xml:space="preserve"> slovenski</w:t>
      </w:r>
    </w:p>
    <w:p w14:paraId="2D2E1FDF" w14:textId="77777777" w:rsidR="000F5454" w:rsidRDefault="008C4E6C">
      <w:pPr>
        <w:spacing w:before="225" w:after="225" w:line="240" w:lineRule="auto"/>
        <w:jc w:val="both"/>
      </w:pPr>
      <w:r>
        <w:rPr>
          <w:rFonts w:ascii="Arial" w:hAnsi="Arial" w:cs="Arial"/>
          <w:b/>
          <w:bCs/>
          <w:color w:val="000000"/>
          <w:sz w:val="18"/>
          <w:szCs w:val="18"/>
        </w:rPr>
        <w:t>OBLIKA PREDLOŽITVE:</w:t>
      </w:r>
      <w:r>
        <w:rPr>
          <w:rFonts w:ascii="Arial" w:hAnsi="Arial" w:cs="Arial"/>
          <w:color w:val="000000"/>
          <w:sz w:val="18"/>
          <w:szCs w:val="18"/>
        </w:rPr>
        <w:t xml:space="preserve"> v papirni obliki s priporočeno pošto</w:t>
      </w:r>
    </w:p>
    <w:p w14:paraId="5D8978F0" w14:textId="77777777" w:rsidR="000F5454" w:rsidRDefault="008C4E6C">
      <w:pPr>
        <w:spacing w:before="225" w:after="225" w:line="240" w:lineRule="auto"/>
        <w:jc w:val="both"/>
      </w:pPr>
      <w:r>
        <w:rPr>
          <w:rFonts w:ascii="Arial" w:hAnsi="Arial" w:cs="Arial"/>
          <w:b/>
          <w:bCs/>
          <w:color w:val="000000"/>
          <w:sz w:val="18"/>
          <w:szCs w:val="18"/>
        </w:rPr>
        <w:t>KRAJ PREDLOŽITVE:</w:t>
      </w:r>
      <w:r>
        <w:rPr>
          <w:rFonts w:ascii="Arial" w:hAnsi="Arial" w:cs="Arial"/>
          <w:color w:val="000000"/>
          <w:sz w:val="18"/>
          <w:szCs w:val="18"/>
        </w:rPr>
        <w:t xml:space="preserve"> </w:t>
      </w:r>
      <w:r>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7DF18199" w14:textId="77777777" w:rsidR="000F5454" w:rsidRDefault="008C4E6C">
      <w:pPr>
        <w:spacing w:before="225" w:after="225" w:line="240" w:lineRule="auto"/>
        <w:jc w:val="both"/>
      </w:pPr>
      <w:r>
        <w:rPr>
          <w:rFonts w:ascii="Arial" w:hAnsi="Arial" w:cs="Arial"/>
          <w:b/>
          <w:bCs/>
          <w:color w:val="000000"/>
          <w:sz w:val="18"/>
          <w:szCs w:val="18"/>
        </w:rPr>
        <w:t>DATUM VELJAVNOSTI:</w:t>
      </w:r>
      <w:r>
        <w:rPr>
          <w:rFonts w:ascii="Arial" w:hAnsi="Arial" w:cs="Arial"/>
          <w:color w:val="000000"/>
          <w:sz w:val="18"/>
          <w:szCs w:val="18"/>
        </w:rPr>
        <w:t xml:space="preserve"> DD. MM. LLLL </w:t>
      </w:r>
      <w:r>
        <w:rPr>
          <w:rFonts w:ascii="Arial" w:hAnsi="Arial" w:cs="Arial"/>
          <w:i/>
          <w:iCs/>
          <w:color w:val="000000"/>
          <w:sz w:val="18"/>
          <w:szCs w:val="18"/>
        </w:rPr>
        <w:t>(vpiše se datum zapadlosti zavarovanja)</w:t>
      </w:r>
    </w:p>
    <w:p w14:paraId="3505D8CC" w14:textId="77777777" w:rsidR="000F5454" w:rsidRDefault="008C4E6C">
      <w:pPr>
        <w:spacing w:before="225" w:after="225" w:line="240" w:lineRule="auto"/>
        <w:jc w:val="both"/>
      </w:pPr>
      <w:r>
        <w:rPr>
          <w:rFonts w:ascii="Arial" w:hAnsi="Arial" w:cs="Arial"/>
          <w:b/>
          <w:bCs/>
          <w:color w:val="000000"/>
          <w:sz w:val="18"/>
          <w:szCs w:val="18"/>
        </w:rPr>
        <w:t>STRANKA, KI JE DOLŽNA PLAČATI STROŠKE:</w:t>
      </w:r>
      <w:r>
        <w:rPr>
          <w:rFonts w:ascii="Arial" w:hAnsi="Arial" w:cs="Arial"/>
          <w:color w:val="000000"/>
          <w:sz w:val="18"/>
          <w:szCs w:val="18"/>
        </w:rPr>
        <w:t xml:space="preserve"> </w:t>
      </w:r>
      <w:r>
        <w:rPr>
          <w:rFonts w:ascii="Arial" w:hAnsi="Arial" w:cs="Arial"/>
          <w:i/>
          <w:iCs/>
          <w:color w:val="000000"/>
          <w:sz w:val="18"/>
          <w:szCs w:val="18"/>
        </w:rPr>
        <w:t>(vpiše se ime naročnika zavarovanja, tj. v postopku javnega naročanja izbranega ponudnika)</w:t>
      </w:r>
    </w:p>
    <w:p w14:paraId="3C5ADAA8" w14:textId="77777777" w:rsidR="000F5454" w:rsidRDefault="008C4E6C">
      <w:pPr>
        <w:spacing w:before="225" w:after="225" w:line="240" w:lineRule="auto"/>
        <w:jc w:val="both"/>
      </w:pPr>
      <w:r>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048342FD" w14:textId="77777777" w:rsidR="000F5454" w:rsidRDefault="008C4E6C">
      <w:pPr>
        <w:spacing w:before="225" w:after="225" w:line="240" w:lineRule="auto"/>
        <w:jc w:val="both"/>
      </w:pPr>
      <w:r>
        <w:rPr>
          <w:rFonts w:ascii="Arial" w:hAnsi="Arial" w:cs="Arial"/>
          <w:color w:val="000000"/>
          <w:sz w:val="18"/>
          <w:szCs w:val="18"/>
        </w:rPr>
        <w:t>Katerokoli zahtevo za plačilo po tem zavarovanju moramo prejeti na datum veljavnosti zavarovanja ali pred njim v zgoraj navedenem kraju predložitve.</w:t>
      </w:r>
    </w:p>
    <w:p w14:paraId="3AADA33A" w14:textId="77777777" w:rsidR="000F5454" w:rsidRDefault="008C4E6C">
      <w:pPr>
        <w:spacing w:before="225" w:after="225" w:line="240" w:lineRule="auto"/>
        <w:jc w:val="both"/>
      </w:pPr>
      <w:r>
        <w:rPr>
          <w:rFonts w:ascii="Arial" w:hAnsi="Arial" w:cs="Arial"/>
          <w:color w:val="000000"/>
          <w:sz w:val="18"/>
          <w:szCs w:val="18"/>
        </w:rPr>
        <w:lastRenderedPageBreak/>
        <w:t>Morebitne spore v zvezi s tem zavarovanjem rešuje stvarno pristojno sodišče po sedežu upravičenca po slovenskem pravu.</w:t>
      </w:r>
    </w:p>
    <w:p w14:paraId="325BAE34" w14:textId="77777777" w:rsidR="000F5454" w:rsidRDefault="008C4E6C">
      <w:pPr>
        <w:spacing w:before="225" w:after="225" w:line="240" w:lineRule="auto"/>
        <w:jc w:val="both"/>
      </w:pPr>
      <w:r>
        <w:rPr>
          <w:rFonts w:ascii="Arial" w:hAnsi="Arial" w:cs="Arial"/>
          <w:color w:val="000000"/>
          <w:sz w:val="18"/>
          <w:szCs w:val="18"/>
        </w:rPr>
        <w:t>Za to zavarovanje veljajo Enotna pravila za garancije na poziv (EPGP) revizija iz leta 2010, izdana pri MTZ pod št. 758.</w:t>
      </w:r>
    </w:p>
    <w:p w14:paraId="0236DB55" w14:textId="77777777" w:rsidR="000F5454" w:rsidRDefault="008C4E6C">
      <w:pPr>
        <w:spacing w:before="225" w:after="225" w:line="240" w:lineRule="auto"/>
        <w:jc w:val="center"/>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0F5454" w14:paraId="62A531E0" w14:textId="77777777">
        <w:tc>
          <w:tcPr>
            <w:tcW w:w="4080" w:type="dxa"/>
            <w:tcMar>
              <w:top w:w="75" w:type="dxa"/>
              <w:bottom w:w="75" w:type="dxa"/>
            </w:tcMar>
            <w:vAlign w:val="center"/>
          </w:tcPr>
          <w:p w14:paraId="0D890893" w14:textId="77777777" w:rsidR="000F5454" w:rsidRDefault="008C4E6C">
            <w:r>
              <w:rPr>
                <w:rFonts w:ascii="Arial" w:hAnsi="Arial" w:cs="Arial"/>
                <w:color w:val="000000"/>
                <w:position w:val="-2"/>
                <w:sz w:val="18"/>
                <w:szCs w:val="18"/>
              </w:rPr>
              <w:t> </w:t>
            </w:r>
          </w:p>
        </w:tc>
        <w:tc>
          <w:tcPr>
            <w:tcW w:w="0" w:type="auto"/>
            <w:tcMar>
              <w:top w:w="75" w:type="dxa"/>
              <w:bottom w:w="75" w:type="dxa"/>
            </w:tcMar>
            <w:vAlign w:val="center"/>
          </w:tcPr>
          <w:p w14:paraId="5D1AA7D3" w14:textId="77777777" w:rsidR="000F5454" w:rsidRDefault="008C4E6C">
            <w:pPr>
              <w:jc w:val="center"/>
            </w:pPr>
            <w:r>
              <w:rPr>
                <w:rFonts w:ascii="Arial" w:hAnsi="Arial" w:cs="Arial"/>
                <w:color w:val="000000"/>
                <w:position w:val="-2"/>
                <w:sz w:val="18"/>
                <w:szCs w:val="18"/>
              </w:rPr>
              <w:t>Garant</w:t>
            </w:r>
          </w:p>
        </w:tc>
      </w:tr>
      <w:tr w:rsidR="000F5454" w14:paraId="11D26149" w14:textId="77777777">
        <w:tc>
          <w:tcPr>
            <w:tcW w:w="4080" w:type="dxa"/>
            <w:tcMar>
              <w:top w:w="75" w:type="dxa"/>
              <w:bottom w:w="75" w:type="dxa"/>
            </w:tcMar>
            <w:vAlign w:val="center"/>
          </w:tcPr>
          <w:p w14:paraId="7677519D" w14:textId="77777777" w:rsidR="000F5454" w:rsidRDefault="008C4E6C">
            <w:r>
              <w:rPr>
                <w:rFonts w:ascii="Arial" w:hAnsi="Arial" w:cs="Arial"/>
                <w:color w:val="000000"/>
                <w:position w:val="-2"/>
                <w:sz w:val="18"/>
                <w:szCs w:val="18"/>
              </w:rPr>
              <w:t> </w:t>
            </w:r>
          </w:p>
        </w:tc>
        <w:tc>
          <w:tcPr>
            <w:tcW w:w="0" w:type="auto"/>
            <w:tcMar>
              <w:top w:w="75" w:type="dxa"/>
              <w:bottom w:w="75" w:type="dxa"/>
            </w:tcMar>
            <w:vAlign w:val="center"/>
          </w:tcPr>
          <w:p w14:paraId="5A82DBCF" w14:textId="77777777" w:rsidR="000F5454" w:rsidRDefault="000F5454"/>
          <w:p w14:paraId="69378411" w14:textId="77777777" w:rsidR="000F5454" w:rsidRDefault="008C4E6C">
            <w:pPr>
              <w:jc w:val="center"/>
            </w:pPr>
            <w:r>
              <w:rPr>
                <w:rFonts w:ascii="Arial" w:hAnsi="Arial" w:cs="Arial"/>
                <w:color w:val="A9A9A9"/>
                <w:position w:val="-2"/>
                <w:sz w:val="18"/>
                <w:szCs w:val="18"/>
              </w:rPr>
              <w:t>(žig in podpis)</w:t>
            </w:r>
          </w:p>
        </w:tc>
      </w:tr>
    </w:tbl>
    <w:p w14:paraId="4EEAF094" w14:textId="77777777" w:rsidR="000F5454" w:rsidRDefault="008C4E6C">
      <w:pPr>
        <w:spacing w:before="225" w:after="225" w:line="240" w:lineRule="auto"/>
        <w:jc w:val="both"/>
      </w:pPr>
      <w:r>
        <w:rPr>
          <w:rFonts w:ascii="Arial" w:hAnsi="Arial" w:cs="Arial"/>
          <w:color w:val="000000"/>
          <w:sz w:val="18"/>
          <w:szCs w:val="18"/>
        </w:rPr>
        <w:t> </w:t>
      </w:r>
    </w:p>
    <w:p w14:paraId="261C4D69" w14:textId="77777777" w:rsidR="000F5454" w:rsidRDefault="008C4E6C">
      <w:pPr>
        <w:spacing w:before="225" w:after="225" w:line="240" w:lineRule="auto"/>
        <w:jc w:val="both"/>
      </w:pPr>
      <w:r>
        <w:rPr>
          <w:rFonts w:ascii="Arial" w:hAnsi="Arial" w:cs="Arial"/>
          <w:color w:val="000000"/>
          <w:sz w:val="18"/>
          <w:szCs w:val="18"/>
        </w:rPr>
        <w:t> </w:t>
      </w:r>
    </w:p>
    <w:p w14:paraId="26D28159" w14:textId="77777777" w:rsidR="000F5454" w:rsidRDefault="000F5454">
      <w:pPr>
        <w:sectPr w:rsidR="000F5454" w:rsidSect="008C4E6C">
          <w:footerReference w:type="default" r:id="rId16"/>
          <w:pgSz w:w="11906" w:h="16838"/>
          <w:pgMar w:top="1418" w:right="1418" w:bottom="1418" w:left="1418" w:header="567" w:footer="596" w:gutter="0"/>
          <w:cols w:space="708"/>
          <w:docGrid w:linePitch="360"/>
        </w:sectPr>
      </w:pPr>
    </w:p>
    <w:p w14:paraId="74B902C1" w14:textId="51279D7E" w:rsidR="008C4E6C" w:rsidRPr="00590863" w:rsidRDefault="008C4E6C" w:rsidP="008C4E6C">
      <w:pPr>
        <w:spacing w:after="0"/>
        <w:jc w:val="right"/>
        <w:rPr>
          <w:rFonts w:ascii="Arial" w:hAnsi="Arial" w:cs="Arial"/>
          <w:sz w:val="18"/>
          <w:szCs w:val="18"/>
        </w:rPr>
      </w:pPr>
      <w:r w:rsidRPr="00590863">
        <w:rPr>
          <w:rFonts w:ascii="Arial" w:hAnsi="Arial" w:cs="Arial"/>
          <w:sz w:val="18"/>
          <w:szCs w:val="18"/>
        </w:rPr>
        <w:lastRenderedPageBreak/>
        <w:t>Obrazec št: 1</w:t>
      </w:r>
      <w:r w:rsidR="00192D81">
        <w:rPr>
          <w:rFonts w:ascii="Arial" w:hAnsi="Arial" w:cs="Arial"/>
          <w:sz w:val="18"/>
          <w:szCs w:val="18"/>
        </w:rPr>
        <w:t>1</w:t>
      </w:r>
    </w:p>
    <w:p w14:paraId="78AB94A1" w14:textId="77777777" w:rsidR="008C4E6C" w:rsidRPr="00252358" w:rsidRDefault="008C4E6C" w:rsidP="008C4E6C"/>
    <w:p w14:paraId="6971E1B1" w14:textId="77777777" w:rsidR="008C4E6C" w:rsidRDefault="008C4E6C" w:rsidP="008C4E6C">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14:paraId="50EC3138" w14:textId="77777777" w:rsidR="008C4E6C" w:rsidRDefault="008C4E6C" w:rsidP="008C4E6C">
      <w:pPr>
        <w:spacing w:after="120"/>
        <w:rPr>
          <w:rFonts w:ascii="Arial" w:hAnsi="Arial" w:cs="Arial"/>
        </w:rPr>
      </w:pPr>
    </w:p>
    <w:p w14:paraId="10291D18" w14:textId="77777777" w:rsidR="000F5454" w:rsidRDefault="008C4E6C">
      <w:pPr>
        <w:spacing w:before="225" w:after="225" w:line="240" w:lineRule="auto"/>
        <w:jc w:val="both"/>
        <w:rPr>
          <w:rFonts w:ascii="Arial" w:hAnsi="Arial" w:cs="Arial"/>
          <w:color w:val="000000"/>
          <w:sz w:val="18"/>
          <w:szCs w:val="18"/>
        </w:rPr>
      </w:pPr>
      <w:r>
        <w:rPr>
          <w:rFonts w:ascii="Arial" w:hAnsi="Arial" w:cs="Arial"/>
          <w:color w:val="000000"/>
          <w:sz w:val="18"/>
          <w:szCs w:val="18"/>
        </w:rPr>
        <w:t>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r>
        <w:rPr>
          <w:rFonts w:ascii="Arial" w:hAnsi="Arial" w:cs="Arial"/>
          <w:color w:val="000000"/>
          <w:sz w:val="18"/>
          <w:szCs w:val="18"/>
        </w:rPr>
        <w:t> ni bila pravnomočno obsojena zaradi kaznivih dejanj, ki so našteta v prvem odstavku 75. člena ZJN-3.</w:t>
      </w:r>
    </w:p>
    <w:p w14:paraId="144DDCD7" w14:textId="77777777" w:rsidR="00A43C81" w:rsidRDefault="00A43C81">
      <w:pPr>
        <w:spacing w:before="225" w:after="225" w:line="240" w:lineRule="auto"/>
        <w:jc w:val="both"/>
      </w:pPr>
    </w:p>
    <w:p w14:paraId="0A1DE3A6" w14:textId="77777777" w:rsidR="000F5454" w:rsidRDefault="008C4E6C">
      <w:pPr>
        <w:spacing w:before="225" w:after="225" w:line="240" w:lineRule="auto"/>
        <w:jc w:val="both"/>
      </w:pPr>
      <w:r>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0F5454" w14:paraId="4F8F6E1A" w14:textId="77777777">
        <w:tc>
          <w:tcPr>
            <w:tcW w:w="0" w:type="auto"/>
            <w:tcMar>
              <w:top w:w="0" w:type="auto"/>
              <w:bottom w:w="0" w:type="auto"/>
            </w:tcMar>
          </w:tcPr>
          <w:p w14:paraId="37B30BFB" w14:textId="77777777" w:rsidR="000F5454" w:rsidRDefault="008C4E6C" w:rsidP="009C4F1E">
            <w:pPr>
              <w:numPr>
                <w:ilvl w:val="0"/>
                <w:numId w:val="8"/>
              </w:numPr>
              <w:jc w:val="both"/>
              <w:rPr>
                <w:rFonts w:ascii="Arial" w:hAnsi="Arial" w:cs="Arial"/>
                <w:color w:val="000000"/>
                <w:sz w:val="18"/>
                <w:szCs w:val="18"/>
              </w:rPr>
            </w:pPr>
            <w:r>
              <w:rPr>
                <w:rFonts w:ascii="Arial" w:hAnsi="Arial" w:cs="Arial"/>
                <w:color w:val="000000"/>
                <w:sz w:val="18"/>
                <w:szCs w:val="18"/>
              </w:rPr>
              <w:t>nimamo na dan, ko je bila oddana prijava oziroma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6ADF6A42" w14:textId="77777777" w:rsidR="000F5454" w:rsidRDefault="008C4E6C" w:rsidP="009C4F1E">
            <w:pPr>
              <w:numPr>
                <w:ilvl w:val="0"/>
                <w:numId w:val="8"/>
              </w:numPr>
              <w:jc w:val="both"/>
              <w:rPr>
                <w:rFonts w:ascii="Arial" w:hAnsi="Arial" w:cs="Arial"/>
                <w:color w:val="000000"/>
                <w:sz w:val="18"/>
                <w:szCs w:val="18"/>
              </w:rPr>
            </w:pPr>
            <w:r>
              <w:rPr>
                <w:rFonts w:ascii="Arial" w:hAnsi="Arial" w:cs="Arial"/>
                <w:color w:val="000000"/>
                <w:sz w:val="18"/>
                <w:szCs w:val="18"/>
              </w:rPr>
              <w:t xml:space="preserve">na dan oddaje ponudbe ali prijave 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 ali prijave,</w:t>
            </w:r>
          </w:p>
          <w:p w14:paraId="17FC4A29" w14:textId="77777777" w:rsidR="000F5454" w:rsidRDefault="008C4E6C" w:rsidP="009C4F1E">
            <w:pPr>
              <w:numPr>
                <w:ilvl w:val="0"/>
                <w:numId w:val="8"/>
              </w:numPr>
              <w:jc w:val="both"/>
              <w:rPr>
                <w:rFonts w:ascii="Arial" w:hAnsi="Arial" w:cs="Arial"/>
                <w:color w:val="000000"/>
                <w:sz w:val="18"/>
                <w:szCs w:val="18"/>
              </w:rPr>
            </w:pPr>
            <w:r>
              <w:rPr>
                <w:rFonts w:ascii="Arial" w:hAnsi="Arial" w:cs="Arial"/>
                <w:color w:val="000000"/>
                <w:sz w:val="18"/>
                <w:szCs w:val="18"/>
              </w:rPr>
              <w:t>na dan, ko poteče rok za oddajo ponudb ali prijav, nismo izločeni iz postopkov oddaje javnih naročil zaradi uvrstitve v evidenco gospodarskih subjektov z negativnimi referencami,</w:t>
            </w:r>
          </w:p>
          <w:p w14:paraId="44B5B4D3" w14:textId="77777777" w:rsidR="000F5454" w:rsidRDefault="008C4E6C" w:rsidP="009C4F1E">
            <w:pPr>
              <w:numPr>
                <w:ilvl w:val="0"/>
                <w:numId w:val="8"/>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09E6E9C2" w14:textId="77777777" w:rsidR="000F5454" w:rsidRDefault="008C4E6C" w:rsidP="009C4F1E">
            <w:pPr>
              <w:numPr>
                <w:ilvl w:val="0"/>
                <w:numId w:val="8"/>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7AA2688D" w14:textId="77777777" w:rsidR="000F5454" w:rsidRDefault="008C4E6C" w:rsidP="009C4F1E">
            <w:pPr>
              <w:numPr>
                <w:ilvl w:val="0"/>
                <w:numId w:val="8"/>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4391E873" w14:textId="77777777" w:rsidR="000F5454" w:rsidRDefault="008C4E6C" w:rsidP="009C4F1E">
            <w:pPr>
              <w:numPr>
                <w:ilvl w:val="0"/>
                <w:numId w:val="8"/>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4C7FAB9E" w14:textId="77777777" w:rsidR="000F5454" w:rsidRDefault="008C4E6C">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58E7B3E0" w14:textId="77777777" w:rsidR="000F5454" w:rsidRDefault="008C4E6C">
      <w:pPr>
        <w:spacing w:before="225" w:after="225" w:line="240" w:lineRule="auto"/>
        <w:jc w:val="center"/>
      </w:pPr>
      <w:r>
        <w:rPr>
          <w:rFonts w:ascii="Arial" w:hAnsi="Arial" w:cs="Arial"/>
          <w:b/>
          <w:bCs/>
          <w:color w:val="000000"/>
          <w:sz w:val="21"/>
          <w:szCs w:val="21"/>
        </w:rPr>
        <w:t>in</w:t>
      </w:r>
    </w:p>
    <w:p w14:paraId="4BEC6C4B" w14:textId="77777777" w:rsidR="000F5454" w:rsidRDefault="008C4E6C">
      <w:pPr>
        <w:spacing w:before="225" w:after="225" w:line="240" w:lineRule="auto"/>
        <w:jc w:val="center"/>
      </w:pPr>
      <w:r>
        <w:rPr>
          <w:rFonts w:ascii="Arial" w:hAnsi="Arial" w:cs="Arial"/>
          <w:b/>
          <w:bCs/>
          <w:color w:val="000000"/>
          <w:sz w:val="21"/>
          <w:szCs w:val="21"/>
        </w:rPr>
        <w:t>POOBLASTILO</w:t>
      </w:r>
    </w:p>
    <w:p w14:paraId="480363DE" w14:textId="77777777" w:rsidR="000F5454" w:rsidRDefault="008C4E6C">
      <w:pPr>
        <w:spacing w:before="225" w:after="225" w:line="240" w:lineRule="auto"/>
        <w:jc w:val="both"/>
      </w:pPr>
      <w:r>
        <w:rPr>
          <w:rFonts w:ascii="Arial" w:hAnsi="Arial" w:cs="Arial"/>
          <w:color w:val="000000"/>
          <w:sz w:val="18"/>
          <w:szCs w:val="18"/>
        </w:rPr>
        <w:t>Pooblaščamo naročnika OBČINA PREVALJE,</w:t>
      </w:r>
      <w:r w:rsidR="00E97EC2">
        <w:rPr>
          <w:rFonts w:ascii="Arial" w:hAnsi="Arial" w:cs="Arial"/>
          <w:color w:val="000000"/>
          <w:sz w:val="18"/>
          <w:szCs w:val="18"/>
        </w:rPr>
        <w:t xml:space="preserve"> </w:t>
      </w:r>
      <w:r>
        <w:rPr>
          <w:rFonts w:ascii="Arial" w:hAnsi="Arial" w:cs="Arial"/>
          <w:color w:val="000000"/>
          <w:sz w:val="18"/>
          <w:szCs w:val="18"/>
        </w:rPr>
        <w:t>Trg 2 A, 2391 Prevalje, da za potrebe preverjanja izpolnjevanja pogojev v postopku javnega naročila od pristojnih organov pridobi potrdila o izpolnjevanju zgoraj navedenih pogojev.</w:t>
      </w: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25"/>
        <w:gridCol w:w="6420"/>
      </w:tblGrid>
      <w:tr w:rsidR="000F5454" w14:paraId="3D0F3873"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1B27B2" w14:textId="77777777" w:rsidR="000F5454" w:rsidRDefault="008C4E6C">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CEAEA8" w14:textId="77777777" w:rsidR="000F5454" w:rsidRDefault="008C4E6C">
            <w:r>
              <w:rPr>
                <w:rFonts w:ascii="Arial" w:hAnsi="Arial" w:cs="Arial"/>
                <w:color w:val="000000"/>
                <w:position w:val="-2"/>
                <w:sz w:val="18"/>
                <w:szCs w:val="18"/>
              </w:rPr>
              <w:t> </w:t>
            </w:r>
          </w:p>
        </w:tc>
      </w:tr>
      <w:tr w:rsidR="000F5454" w14:paraId="4C3E27FE"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F57051" w14:textId="77777777" w:rsidR="000F5454" w:rsidRDefault="008C4E6C">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E2936A" w14:textId="77777777" w:rsidR="000F5454" w:rsidRDefault="008C4E6C">
            <w:r>
              <w:rPr>
                <w:rFonts w:ascii="Arial" w:hAnsi="Arial" w:cs="Arial"/>
                <w:color w:val="000000"/>
                <w:position w:val="-2"/>
                <w:sz w:val="18"/>
                <w:szCs w:val="18"/>
              </w:rPr>
              <w:t> </w:t>
            </w:r>
          </w:p>
        </w:tc>
      </w:tr>
      <w:tr w:rsidR="000F5454" w14:paraId="79D7E0E8"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9116FD" w14:textId="77777777" w:rsidR="000F5454" w:rsidRDefault="008C4E6C">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2BA7F9" w14:textId="77777777" w:rsidR="000F5454" w:rsidRDefault="008C4E6C">
            <w:r>
              <w:rPr>
                <w:rFonts w:ascii="Arial" w:hAnsi="Arial" w:cs="Arial"/>
                <w:color w:val="000000"/>
                <w:position w:val="-2"/>
                <w:sz w:val="18"/>
                <w:szCs w:val="18"/>
              </w:rPr>
              <w:t> </w:t>
            </w:r>
          </w:p>
        </w:tc>
      </w:tr>
      <w:tr w:rsidR="000F5454" w14:paraId="32E33563"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DC223C" w14:textId="77777777" w:rsidR="000F5454" w:rsidRDefault="008C4E6C">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1A3EAD" w14:textId="77777777" w:rsidR="000F5454" w:rsidRDefault="008C4E6C">
            <w:r>
              <w:rPr>
                <w:rFonts w:ascii="Arial" w:hAnsi="Arial" w:cs="Arial"/>
                <w:color w:val="000000"/>
                <w:position w:val="-2"/>
                <w:sz w:val="18"/>
                <w:szCs w:val="18"/>
              </w:rPr>
              <w:t> </w:t>
            </w:r>
          </w:p>
        </w:tc>
      </w:tr>
      <w:tr w:rsidR="000F5454" w14:paraId="5BE1CBFA"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83D5D4" w14:textId="77777777" w:rsidR="000F5454" w:rsidRDefault="008C4E6C">
            <w:pPr>
              <w:jc w:val="right"/>
            </w:pPr>
            <w:r>
              <w:rPr>
                <w:rFonts w:ascii="Arial" w:hAnsi="Arial" w:cs="Arial"/>
                <w:color w:val="000000"/>
                <w:position w:val="-2"/>
                <w:sz w:val="18"/>
                <w:szCs w:val="18"/>
              </w:rPr>
              <w:lastRenderedPageBreak/>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AF0F11" w14:textId="77777777" w:rsidR="000F5454" w:rsidRDefault="008C4E6C">
            <w:r>
              <w:rPr>
                <w:rFonts w:ascii="Arial" w:hAnsi="Arial" w:cs="Arial"/>
                <w:color w:val="000000"/>
                <w:position w:val="-2"/>
                <w:sz w:val="18"/>
                <w:szCs w:val="18"/>
              </w:rPr>
              <w:t> </w:t>
            </w:r>
          </w:p>
        </w:tc>
      </w:tr>
    </w:tbl>
    <w:p w14:paraId="005B16A2" w14:textId="77777777" w:rsidR="000F5454" w:rsidRDefault="008C4E6C">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0F5454" w14:paraId="0334C326" w14:textId="77777777">
        <w:tc>
          <w:tcPr>
            <w:tcW w:w="4080" w:type="dxa"/>
            <w:tcMar>
              <w:top w:w="75" w:type="dxa"/>
              <w:bottom w:w="75" w:type="dxa"/>
            </w:tcMar>
            <w:vAlign w:val="center"/>
          </w:tcPr>
          <w:p w14:paraId="417FEC0A" w14:textId="77777777" w:rsidR="000F5454" w:rsidRDefault="008C4E6C">
            <w:r>
              <w:rPr>
                <w:rFonts w:ascii="Arial" w:hAnsi="Arial" w:cs="Arial"/>
                <w:color w:val="000000"/>
                <w:position w:val="-2"/>
                <w:sz w:val="18"/>
                <w:szCs w:val="18"/>
              </w:rPr>
              <w:t>Kraj in datum:</w:t>
            </w:r>
          </w:p>
        </w:tc>
        <w:tc>
          <w:tcPr>
            <w:tcW w:w="0" w:type="auto"/>
            <w:tcMar>
              <w:top w:w="75" w:type="dxa"/>
              <w:bottom w:w="75" w:type="dxa"/>
            </w:tcMar>
            <w:vAlign w:val="center"/>
          </w:tcPr>
          <w:p w14:paraId="638F1566" w14:textId="77777777" w:rsidR="000F5454" w:rsidRDefault="008C4E6C">
            <w:r>
              <w:rPr>
                <w:rFonts w:ascii="Arial" w:hAnsi="Arial" w:cs="Arial"/>
                <w:color w:val="000000"/>
                <w:position w:val="-2"/>
                <w:sz w:val="18"/>
                <w:szCs w:val="18"/>
              </w:rPr>
              <w:t>Ime in priimek: _____________________</w:t>
            </w:r>
          </w:p>
        </w:tc>
      </w:tr>
      <w:tr w:rsidR="000F5454" w14:paraId="21836E44" w14:textId="77777777">
        <w:tc>
          <w:tcPr>
            <w:tcW w:w="4080" w:type="dxa"/>
            <w:tcMar>
              <w:top w:w="75" w:type="dxa"/>
              <w:bottom w:w="75" w:type="dxa"/>
            </w:tcMar>
            <w:vAlign w:val="center"/>
          </w:tcPr>
          <w:p w14:paraId="1A2F3B29" w14:textId="77777777" w:rsidR="000F5454" w:rsidRDefault="008C4E6C">
            <w:r>
              <w:rPr>
                <w:rFonts w:ascii="Arial" w:hAnsi="Arial" w:cs="Arial"/>
                <w:color w:val="000000"/>
                <w:position w:val="-2"/>
                <w:sz w:val="18"/>
                <w:szCs w:val="18"/>
              </w:rPr>
              <w:t> </w:t>
            </w:r>
          </w:p>
        </w:tc>
        <w:tc>
          <w:tcPr>
            <w:tcW w:w="0" w:type="auto"/>
            <w:tcMar>
              <w:top w:w="75" w:type="dxa"/>
              <w:bottom w:w="75" w:type="dxa"/>
            </w:tcMar>
            <w:vAlign w:val="center"/>
          </w:tcPr>
          <w:p w14:paraId="20FD49C6" w14:textId="77777777" w:rsidR="000F5454" w:rsidRDefault="000F5454"/>
          <w:p w14:paraId="3003EC0D" w14:textId="77777777" w:rsidR="000F5454" w:rsidRDefault="008C4E6C">
            <w:pPr>
              <w:jc w:val="center"/>
            </w:pPr>
            <w:r>
              <w:rPr>
                <w:rFonts w:ascii="Arial" w:hAnsi="Arial" w:cs="Arial"/>
                <w:color w:val="A9A9A9"/>
                <w:position w:val="-2"/>
                <w:sz w:val="18"/>
                <w:szCs w:val="18"/>
              </w:rPr>
              <w:t>(žig in podpis)</w:t>
            </w:r>
          </w:p>
        </w:tc>
      </w:tr>
    </w:tbl>
    <w:p w14:paraId="4A29DB61" w14:textId="77777777" w:rsidR="000F5454" w:rsidRDefault="008C4E6C">
      <w:pPr>
        <w:spacing w:before="225" w:after="225" w:line="240" w:lineRule="auto"/>
        <w:jc w:val="both"/>
      </w:pPr>
      <w:r>
        <w:rPr>
          <w:rFonts w:ascii="Arial" w:hAnsi="Arial" w:cs="Arial"/>
          <w:color w:val="000000"/>
          <w:sz w:val="18"/>
          <w:szCs w:val="18"/>
        </w:rPr>
        <w:t> </w:t>
      </w:r>
    </w:p>
    <w:p w14:paraId="42D1E650" w14:textId="77777777" w:rsidR="000F5454" w:rsidRDefault="008C4E6C">
      <w:pPr>
        <w:spacing w:before="525" w:after="225" w:line="240" w:lineRule="auto"/>
        <w:jc w:val="both"/>
      </w:pPr>
      <w:r>
        <w:rPr>
          <w:rFonts w:ascii="Arial" w:hAnsi="Arial" w:cs="Arial"/>
          <w:color w:val="000000"/>
          <w:sz w:val="18"/>
          <w:szCs w:val="18"/>
        </w:rPr>
        <w:t> </w:t>
      </w:r>
    </w:p>
    <w:p w14:paraId="097D6F3F" w14:textId="77777777" w:rsidR="000F5454" w:rsidRDefault="000F5454">
      <w:pPr>
        <w:sectPr w:rsidR="000F5454" w:rsidSect="008C4E6C">
          <w:footerReference w:type="default" r:id="rId17"/>
          <w:pgSz w:w="11906" w:h="16838"/>
          <w:pgMar w:top="1418" w:right="1418" w:bottom="1418" w:left="1418" w:header="567" w:footer="596" w:gutter="0"/>
          <w:cols w:space="708"/>
          <w:docGrid w:linePitch="360"/>
        </w:sectPr>
      </w:pPr>
    </w:p>
    <w:p w14:paraId="1A156629" w14:textId="20B2AFE0" w:rsidR="00816418" w:rsidRPr="00590863" w:rsidRDefault="008C4E6C" w:rsidP="004A4F9A">
      <w:pPr>
        <w:spacing w:after="0"/>
        <w:jc w:val="right"/>
        <w:rPr>
          <w:rFonts w:ascii="Arial" w:hAnsi="Arial" w:cs="Arial"/>
          <w:sz w:val="18"/>
          <w:szCs w:val="18"/>
        </w:rPr>
      </w:pPr>
      <w:r w:rsidRPr="00590863">
        <w:rPr>
          <w:rFonts w:ascii="Arial" w:hAnsi="Arial" w:cs="Arial"/>
          <w:sz w:val="18"/>
          <w:szCs w:val="18"/>
        </w:rPr>
        <w:lastRenderedPageBreak/>
        <w:t>Obrazec št: 1</w:t>
      </w:r>
      <w:r w:rsidR="00192D81">
        <w:rPr>
          <w:rFonts w:ascii="Arial" w:hAnsi="Arial" w:cs="Arial"/>
          <w:sz w:val="18"/>
          <w:szCs w:val="18"/>
        </w:rPr>
        <w:t>2</w:t>
      </w:r>
    </w:p>
    <w:p w14:paraId="41FCE818" w14:textId="77777777" w:rsidR="00816418" w:rsidRDefault="00816418" w:rsidP="0081641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1E60B936" w14:textId="77777777" w:rsidR="00816418" w:rsidRDefault="00816418" w:rsidP="00816418">
      <w:pPr>
        <w:spacing w:after="120"/>
        <w:rPr>
          <w:rFonts w:ascii="Arial" w:hAnsi="Arial" w:cs="Arial"/>
        </w:rPr>
      </w:pPr>
    </w:p>
    <w:p w14:paraId="7FAE13F2" w14:textId="56AEAB60" w:rsidR="00816418" w:rsidRDefault="00816418" w:rsidP="00816418">
      <w:pPr>
        <w:spacing w:before="225" w:after="225" w:line="240" w:lineRule="auto"/>
        <w:jc w:val="both"/>
      </w:pPr>
      <w:r>
        <w:rPr>
          <w:rFonts w:ascii="Arial" w:hAnsi="Arial" w:cs="Arial"/>
          <w:color w:val="000000"/>
          <w:sz w:val="18"/>
          <w:szCs w:val="18"/>
        </w:rPr>
        <w:t xml:space="preserve">Pri izvedbi javnega naročila </w:t>
      </w:r>
      <w:r w:rsidR="008C564F" w:rsidRPr="008C564F">
        <w:rPr>
          <w:rFonts w:ascii="Arial" w:hAnsi="Arial" w:cs="Arial"/>
          <w:b/>
          <w:color w:val="000000"/>
          <w:sz w:val="18"/>
          <w:szCs w:val="18"/>
        </w:rPr>
        <w:t>»Izbira izvajalca za izvedbo prevozov osnovnošolskih otrok v Občini Prevalje v šolskem letu 202</w:t>
      </w:r>
      <w:r w:rsidR="00FA67DD">
        <w:rPr>
          <w:rFonts w:ascii="Arial" w:hAnsi="Arial" w:cs="Arial"/>
          <w:b/>
          <w:color w:val="000000"/>
          <w:sz w:val="18"/>
          <w:szCs w:val="18"/>
        </w:rPr>
        <w:t>4</w:t>
      </w:r>
      <w:r w:rsidR="008C564F" w:rsidRPr="008C564F">
        <w:rPr>
          <w:rFonts w:ascii="Arial" w:hAnsi="Arial" w:cs="Arial"/>
          <w:b/>
          <w:color w:val="000000"/>
          <w:sz w:val="18"/>
          <w:szCs w:val="18"/>
        </w:rPr>
        <w:t>/202</w:t>
      </w:r>
      <w:r w:rsidR="00FA67DD">
        <w:rPr>
          <w:rFonts w:ascii="Arial" w:hAnsi="Arial" w:cs="Arial"/>
          <w:b/>
          <w:color w:val="000000"/>
          <w:sz w:val="18"/>
          <w:szCs w:val="18"/>
        </w:rPr>
        <w:t>5 in 2025/2026</w:t>
      </w:r>
      <w:r w:rsidRPr="008C564F">
        <w:rPr>
          <w:rFonts w:ascii="Arial" w:hAnsi="Arial" w:cs="Arial"/>
          <w:b/>
          <w:color w:val="000000"/>
          <w:sz w:val="18"/>
          <w:szCs w:val="18"/>
        </w:rPr>
        <w:t>«,</w:t>
      </w:r>
    </w:p>
    <w:p w14:paraId="5440281E" w14:textId="77777777" w:rsidR="00816418" w:rsidRDefault="00816418" w:rsidP="00816418">
      <w:pPr>
        <w:spacing w:before="225" w:after="225" w:line="240" w:lineRule="auto"/>
        <w:jc w:val="both"/>
      </w:pPr>
      <w:r>
        <w:rPr>
          <w:rFonts w:ascii="Arial" w:hAnsi="Arial" w:cs="Arial"/>
          <w:color w:val="000000"/>
          <w:sz w:val="18"/>
          <w:szCs w:val="18"/>
        </w:rPr>
        <w:t>izjavljamo, da (ustrezno označi in izpolni):</w:t>
      </w:r>
    </w:p>
    <w:p w14:paraId="3C4FF4D2" w14:textId="77777777" w:rsidR="00816418" w:rsidRDefault="00816418" w:rsidP="00816418">
      <w:pPr>
        <w:spacing w:before="225" w:after="225" w:line="240" w:lineRule="auto"/>
        <w:jc w:val="both"/>
      </w:pPr>
      <w:r>
        <w:rPr>
          <w:rFonts w:ascii="Arial" w:hAnsi="Arial" w:cs="Arial"/>
          <w:b/>
          <w:bCs/>
          <w:color w:val="000000"/>
          <w:sz w:val="18"/>
          <w:szCs w:val="18"/>
        </w:rPr>
        <w:t>[   ] ne nastopamo s podizvajalci</w:t>
      </w:r>
    </w:p>
    <w:p w14:paraId="626FE1AC" w14:textId="77777777" w:rsidR="00816418" w:rsidRDefault="00816418" w:rsidP="00816418">
      <w:pPr>
        <w:spacing w:before="225" w:after="225" w:line="240" w:lineRule="auto"/>
        <w:jc w:val="both"/>
      </w:pPr>
      <w:r>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33"/>
        <w:gridCol w:w="6397"/>
      </w:tblGrid>
      <w:tr w:rsidR="00816418" w14:paraId="1F784AE4" w14:textId="77777777" w:rsidTr="00F847B2">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93164F7" w14:textId="77777777" w:rsidR="00816418" w:rsidRDefault="00816418" w:rsidP="00F847B2">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6FB3DA1" w14:textId="77777777" w:rsidR="00816418" w:rsidRDefault="00816418" w:rsidP="00F847B2">
            <w:r>
              <w:rPr>
                <w:rFonts w:ascii="Arial" w:hAnsi="Arial" w:cs="Arial"/>
                <w:color w:val="000000"/>
                <w:position w:val="-2"/>
                <w:sz w:val="18"/>
                <w:szCs w:val="18"/>
              </w:rPr>
              <w:t> </w:t>
            </w:r>
          </w:p>
        </w:tc>
      </w:tr>
      <w:tr w:rsidR="00816418" w14:paraId="6A292FBD" w14:textId="77777777" w:rsidTr="00F847B2">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4DDDAFA" w14:textId="77777777" w:rsidR="00816418" w:rsidRDefault="00816418" w:rsidP="00F847B2">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E2693F8" w14:textId="77777777" w:rsidR="00816418" w:rsidRDefault="00816418" w:rsidP="00F847B2">
            <w:pPr>
              <w:spacing w:before="135" w:after="135"/>
              <w:jc w:val="both"/>
              <w:textAlignment w:val="center"/>
            </w:pPr>
            <w:r>
              <w:rPr>
                <w:rFonts w:ascii="Arial" w:hAnsi="Arial" w:cs="Arial"/>
                <w:color w:val="000000"/>
                <w:position w:val="-2"/>
                <w:sz w:val="18"/>
                <w:szCs w:val="18"/>
              </w:rPr>
              <w:t>Opis del, ki jih bo izvedel podizvajalec:</w:t>
            </w:r>
          </w:p>
          <w:p w14:paraId="19076132" w14:textId="77777777" w:rsidR="00816418" w:rsidRDefault="00816418" w:rsidP="00F847B2">
            <w:pPr>
              <w:spacing w:before="135" w:after="135"/>
              <w:jc w:val="both"/>
              <w:textAlignment w:val="center"/>
            </w:pPr>
            <w:r>
              <w:rPr>
                <w:rFonts w:ascii="Arial" w:hAnsi="Arial" w:cs="Arial"/>
                <w:color w:val="000000"/>
                <w:position w:val="-2"/>
                <w:sz w:val="18"/>
                <w:szCs w:val="18"/>
              </w:rPr>
              <w:t> </w:t>
            </w:r>
          </w:p>
          <w:p w14:paraId="4B28754F" w14:textId="77777777" w:rsidR="00816418" w:rsidRDefault="00816418" w:rsidP="00F847B2">
            <w:pPr>
              <w:spacing w:before="135" w:after="135"/>
              <w:jc w:val="both"/>
              <w:textAlignment w:val="center"/>
            </w:pPr>
            <w:r w:rsidRPr="00994ED6">
              <w:rPr>
                <w:rFonts w:ascii="Arial" w:hAnsi="Arial" w:cs="Arial"/>
                <w:sz w:val="18"/>
              </w:rPr>
              <w:t>Vrednost v EUR brez DDV</w:t>
            </w:r>
            <w:r>
              <w:rPr>
                <w:rFonts w:ascii="Arial" w:hAnsi="Arial" w:cs="Arial"/>
                <w:sz w:val="18"/>
              </w:rPr>
              <w:t>: ____________</w:t>
            </w:r>
            <w:r>
              <w:rPr>
                <w:rFonts w:ascii="Arial" w:hAnsi="Arial" w:cs="Arial"/>
                <w:color w:val="000000"/>
                <w:position w:val="-2"/>
                <w:sz w:val="18"/>
                <w:szCs w:val="18"/>
              </w:rPr>
              <w:t> </w:t>
            </w:r>
          </w:p>
        </w:tc>
      </w:tr>
      <w:tr w:rsidR="00816418" w14:paraId="15457E6F" w14:textId="77777777" w:rsidTr="00F847B2">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49194FE9" w14:textId="77777777" w:rsidR="00816418" w:rsidRDefault="00816418" w:rsidP="00F847B2">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B1B66D9" w14:textId="77777777" w:rsidR="00816418" w:rsidRDefault="00816418" w:rsidP="00F847B2">
            <w:r>
              <w:rPr>
                <w:rFonts w:ascii="Arial" w:hAnsi="Arial" w:cs="Arial"/>
                <w:color w:val="000000"/>
                <w:position w:val="-2"/>
                <w:sz w:val="18"/>
                <w:szCs w:val="18"/>
              </w:rPr>
              <w:t> </w:t>
            </w:r>
          </w:p>
        </w:tc>
      </w:tr>
      <w:tr w:rsidR="00816418" w14:paraId="1A03D111" w14:textId="77777777" w:rsidTr="00F847B2">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6101582" w14:textId="77777777" w:rsidR="00816418" w:rsidRDefault="00816418" w:rsidP="00F847B2">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215E402" w14:textId="77777777" w:rsidR="00816418" w:rsidRDefault="00816418" w:rsidP="00F847B2">
            <w:pPr>
              <w:spacing w:before="135" w:after="135"/>
              <w:jc w:val="both"/>
              <w:textAlignment w:val="center"/>
            </w:pPr>
            <w:r>
              <w:rPr>
                <w:rFonts w:ascii="Arial" w:hAnsi="Arial" w:cs="Arial"/>
                <w:color w:val="000000"/>
                <w:position w:val="-2"/>
                <w:sz w:val="18"/>
                <w:szCs w:val="18"/>
              </w:rPr>
              <w:t>Opis del, ki jih bo izvedel podizvajalec:</w:t>
            </w:r>
          </w:p>
          <w:p w14:paraId="2CD8FB04" w14:textId="77777777" w:rsidR="00816418" w:rsidRDefault="00816418" w:rsidP="00F847B2">
            <w:pPr>
              <w:spacing w:before="135" w:after="135"/>
              <w:jc w:val="both"/>
              <w:textAlignment w:val="center"/>
            </w:pPr>
            <w:r>
              <w:rPr>
                <w:rFonts w:ascii="Arial" w:hAnsi="Arial" w:cs="Arial"/>
                <w:color w:val="000000"/>
                <w:position w:val="-2"/>
                <w:sz w:val="18"/>
                <w:szCs w:val="18"/>
              </w:rPr>
              <w:t> </w:t>
            </w:r>
          </w:p>
          <w:p w14:paraId="1B229D93" w14:textId="77777777" w:rsidR="00816418" w:rsidRDefault="00816418" w:rsidP="00F847B2">
            <w:pPr>
              <w:spacing w:before="135" w:after="135"/>
              <w:jc w:val="both"/>
              <w:textAlignment w:val="center"/>
            </w:pPr>
            <w:r w:rsidRPr="00994ED6">
              <w:rPr>
                <w:rFonts w:ascii="Arial" w:hAnsi="Arial" w:cs="Arial"/>
                <w:sz w:val="18"/>
              </w:rPr>
              <w:t>Vrednost v EUR brez DDV</w:t>
            </w:r>
            <w:r>
              <w:rPr>
                <w:rFonts w:ascii="Arial" w:hAnsi="Arial" w:cs="Arial"/>
                <w:sz w:val="18"/>
              </w:rPr>
              <w:t>: ____________</w:t>
            </w:r>
            <w:r>
              <w:rPr>
                <w:rFonts w:ascii="Arial" w:hAnsi="Arial" w:cs="Arial"/>
                <w:color w:val="000000"/>
                <w:position w:val="-2"/>
                <w:sz w:val="18"/>
                <w:szCs w:val="18"/>
              </w:rPr>
              <w:t>  </w:t>
            </w:r>
          </w:p>
        </w:tc>
      </w:tr>
    </w:tbl>
    <w:p w14:paraId="1F7849A7" w14:textId="77777777" w:rsidR="00816418" w:rsidRDefault="00816418" w:rsidP="00816418">
      <w:pPr>
        <w:spacing w:before="225" w:after="225" w:line="240" w:lineRule="auto"/>
        <w:jc w:val="both"/>
      </w:pPr>
      <w:r>
        <w:rPr>
          <w:rFonts w:ascii="Arial" w:hAnsi="Arial" w:cs="Arial"/>
          <w:color w:val="000000"/>
          <w:sz w:val="18"/>
          <w:szCs w:val="18"/>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p w14:paraId="64AE424A" w14:textId="526F46ED" w:rsidR="00816418" w:rsidRDefault="00816418" w:rsidP="00816418">
      <w:pPr>
        <w:spacing w:before="225" w:after="225" w:line="240" w:lineRule="auto"/>
        <w:jc w:val="both"/>
      </w:pPr>
    </w:p>
    <w:tbl>
      <w:tblPr>
        <w:tblStyle w:val="NormalTablePHPDOCX"/>
        <w:tblW w:w="8745" w:type="dxa"/>
        <w:tblInd w:w="108" w:type="dxa"/>
        <w:tblLook w:val="04A0" w:firstRow="1" w:lastRow="0" w:firstColumn="1" w:lastColumn="0" w:noHBand="0" w:noVBand="1"/>
      </w:tblPr>
      <w:tblGrid>
        <w:gridCol w:w="4080"/>
        <w:gridCol w:w="4665"/>
      </w:tblGrid>
      <w:tr w:rsidR="00816418" w14:paraId="40ED87D7" w14:textId="77777777" w:rsidTr="00F847B2">
        <w:tc>
          <w:tcPr>
            <w:tcW w:w="4080" w:type="dxa"/>
            <w:tcMar>
              <w:top w:w="135" w:type="dxa"/>
              <w:bottom w:w="135" w:type="dxa"/>
            </w:tcMar>
            <w:vAlign w:val="center"/>
          </w:tcPr>
          <w:p w14:paraId="0C31FAAF" w14:textId="77777777" w:rsidR="00816418" w:rsidRDefault="00816418" w:rsidP="00F847B2">
            <w:r>
              <w:rPr>
                <w:rFonts w:ascii="Arial" w:hAnsi="Arial" w:cs="Arial"/>
                <w:color w:val="000000"/>
                <w:position w:val="-2"/>
                <w:sz w:val="18"/>
                <w:szCs w:val="18"/>
              </w:rPr>
              <w:t>Kraj in datum:</w:t>
            </w:r>
          </w:p>
        </w:tc>
        <w:tc>
          <w:tcPr>
            <w:tcW w:w="0" w:type="auto"/>
            <w:tcMar>
              <w:top w:w="135" w:type="dxa"/>
              <w:bottom w:w="135" w:type="dxa"/>
            </w:tcMar>
            <w:vAlign w:val="center"/>
          </w:tcPr>
          <w:p w14:paraId="746AD154" w14:textId="77777777" w:rsidR="00816418" w:rsidRDefault="00816418" w:rsidP="00F847B2">
            <w:r>
              <w:rPr>
                <w:rFonts w:ascii="Arial" w:hAnsi="Arial" w:cs="Arial"/>
                <w:color w:val="000000"/>
                <w:position w:val="-2"/>
                <w:sz w:val="18"/>
                <w:szCs w:val="18"/>
              </w:rPr>
              <w:t>Ime in priimek: _____________________</w:t>
            </w:r>
          </w:p>
        </w:tc>
      </w:tr>
      <w:tr w:rsidR="00816418" w14:paraId="3868855C" w14:textId="77777777" w:rsidTr="00F847B2">
        <w:tc>
          <w:tcPr>
            <w:tcW w:w="4080" w:type="dxa"/>
            <w:tcMar>
              <w:top w:w="135" w:type="dxa"/>
              <w:bottom w:w="135" w:type="dxa"/>
            </w:tcMar>
            <w:vAlign w:val="center"/>
          </w:tcPr>
          <w:p w14:paraId="7381148D" w14:textId="77777777" w:rsidR="00816418" w:rsidRDefault="00816418" w:rsidP="00F847B2">
            <w:r>
              <w:rPr>
                <w:rFonts w:ascii="Arial" w:hAnsi="Arial" w:cs="Arial"/>
                <w:color w:val="000000"/>
                <w:position w:val="-2"/>
                <w:sz w:val="18"/>
                <w:szCs w:val="18"/>
              </w:rPr>
              <w:t> </w:t>
            </w:r>
          </w:p>
        </w:tc>
        <w:tc>
          <w:tcPr>
            <w:tcW w:w="0" w:type="auto"/>
            <w:tcMar>
              <w:top w:w="135" w:type="dxa"/>
              <w:bottom w:w="135" w:type="dxa"/>
            </w:tcMar>
            <w:vAlign w:val="center"/>
          </w:tcPr>
          <w:p w14:paraId="39FE5012" w14:textId="77777777" w:rsidR="00816418" w:rsidRDefault="00816418" w:rsidP="00F847B2"/>
          <w:p w14:paraId="6C529D46" w14:textId="77777777" w:rsidR="00816418" w:rsidRDefault="00816418" w:rsidP="00F847B2">
            <w:pPr>
              <w:jc w:val="center"/>
            </w:pPr>
            <w:r>
              <w:rPr>
                <w:rFonts w:ascii="Arial" w:hAnsi="Arial" w:cs="Arial"/>
                <w:color w:val="A9A9A9"/>
                <w:position w:val="-2"/>
                <w:sz w:val="18"/>
                <w:szCs w:val="18"/>
              </w:rPr>
              <w:t>(žig in podpis)</w:t>
            </w:r>
          </w:p>
        </w:tc>
      </w:tr>
    </w:tbl>
    <w:p w14:paraId="1CD0E8E0" w14:textId="77777777" w:rsidR="00816418" w:rsidRDefault="00816418" w:rsidP="00816418">
      <w:pPr>
        <w:spacing w:before="225" w:after="225" w:line="240" w:lineRule="auto"/>
        <w:jc w:val="both"/>
      </w:pPr>
      <w:r>
        <w:rPr>
          <w:rFonts w:ascii="Arial" w:hAnsi="Arial" w:cs="Arial"/>
          <w:i/>
          <w:iCs/>
          <w:color w:val="000000"/>
          <w:sz w:val="18"/>
          <w:szCs w:val="18"/>
          <w:u w:val="single"/>
        </w:rPr>
        <w:t>Opomba: </w:t>
      </w:r>
      <w:r>
        <w:rPr>
          <w:rFonts w:ascii="Arial" w:hAnsi="Arial" w:cs="Arial"/>
          <w:i/>
          <w:iCs/>
          <w:color w:val="000000"/>
          <w:sz w:val="18"/>
          <w:szCs w:val="18"/>
        </w:rPr>
        <w:br/>
        <w:t>V primeru, da ponudnik nastopa z več podizvajalci, se obrazec ustrezno razmnoži.</w:t>
      </w:r>
    </w:p>
    <w:p w14:paraId="158293AC" w14:textId="77777777" w:rsidR="008C4E6C" w:rsidRDefault="008C4E6C" w:rsidP="008C4E6C"/>
    <w:p w14:paraId="4D67ED19" w14:textId="77777777" w:rsidR="00816418" w:rsidRDefault="00816418" w:rsidP="008C4E6C"/>
    <w:p w14:paraId="26FFBA17" w14:textId="77777777" w:rsidR="00816418" w:rsidRDefault="00816418" w:rsidP="008C4E6C"/>
    <w:p w14:paraId="0A019142" w14:textId="02E4DB03" w:rsidR="00816418" w:rsidRPr="004A4F9A" w:rsidRDefault="00816418" w:rsidP="004A4F9A">
      <w:pPr>
        <w:spacing w:after="0"/>
        <w:jc w:val="right"/>
        <w:rPr>
          <w:rFonts w:ascii="Arial" w:hAnsi="Arial" w:cs="Arial"/>
          <w:sz w:val="18"/>
          <w:szCs w:val="18"/>
        </w:rPr>
      </w:pPr>
      <w:r w:rsidRPr="00590863">
        <w:rPr>
          <w:rFonts w:ascii="Arial" w:hAnsi="Arial" w:cs="Arial"/>
          <w:sz w:val="18"/>
          <w:szCs w:val="18"/>
        </w:rPr>
        <w:lastRenderedPageBreak/>
        <w:t>Obrazec št: 1</w:t>
      </w:r>
      <w:r w:rsidR="00192D81">
        <w:rPr>
          <w:rFonts w:ascii="Arial" w:hAnsi="Arial" w:cs="Arial"/>
          <w:sz w:val="18"/>
          <w:szCs w:val="18"/>
        </w:rPr>
        <w:t>3</w:t>
      </w:r>
    </w:p>
    <w:p w14:paraId="792E3B4F" w14:textId="77777777" w:rsidR="008C4E6C" w:rsidRDefault="008C4E6C" w:rsidP="008C4E6C">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7DA63796" w14:textId="77777777" w:rsidR="008C4E6C" w:rsidRDefault="008C4E6C" w:rsidP="008C4E6C">
      <w:pPr>
        <w:spacing w:after="120"/>
        <w:rPr>
          <w:rFonts w:ascii="Arial" w:hAnsi="Arial" w:cs="Arial"/>
        </w:rPr>
      </w:pPr>
    </w:p>
    <w:p w14:paraId="6CAF794A" w14:textId="1366CED4" w:rsidR="000F5454" w:rsidRDefault="008C4E6C">
      <w:pPr>
        <w:spacing w:before="225" w:after="225" w:line="240" w:lineRule="auto"/>
        <w:jc w:val="both"/>
      </w:pPr>
      <w:r>
        <w:rPr>
          <w:rFonts w:ascii="Arial" w:hAnsi="Arial" w:cs="Arial"/>
          <w:color w:val="000000"/>
          <w:sz w:val="18"/>
          <w:szCs w:val="18"/>
        </w:rPr>
        <w:t xml:space="preserve">V zvezi z javnim naročilom </w:t>
      </w:r>
      <w:r w:rsidR="008C564F" w:rsidRPr="008C564F">
        <w:rPr>
          <w:rFonts w:ascii="Arial" w:hAnsi="Arial" w:cs="Arial"/>
          <w:b/>
          <w:color w:val="000000"/>
          <w:sz w:val="18"/>
          <w:szCs w:val="18"/>
        </w:rPr>
        <w:t xml:space="preserve">»Izbira izvajalca za izvedbo prevozov osnovnošolskih otrok v Občini Prevalje v </w:t>
      </w:r>
      <w:r w:rsidR="008C564F" w:rsidRPr="00192D81">
        <w:rPr>
          <w:rFonts w:ascii="Arial" w:hAnsi="Arial" w:cs="Arial"/>
          <w:b/>
          <w:sz w:val="18"/>
          <w:szCs w:val="18"/>
        </w:rPr>
        <w:t>šolskem letu 202</w:t>
      </w:r>
      <w:r w:rsidR="005814EE" w:rsidRPr="00192D81">
        <w:rPr>
          <w:rFonts w:ascii="Arial" w:hAnsi="Arial" w:cs="Arial"/>
          <w:b/>
          <w:sz w:val="18"/>
          <w:szCs w:val="18"/>
        </w:rPr>
        <w:t>4</w:t>
      </w:r>
      <w:r w:rsidR="008C564F" w:rsidRPr="00192D81">
        <w:rPr>
          <w:rFonts w:ascii="Arial" w:hAnsi="Arial" w:cs="Arial"/>
          <w:b/>
          <w:sz w:val="18"/>
          <w:szCs w:val="18"/>
        </w:rPr>
        <w:t>/202</w:t>
      </w:r>
      <w:r w:rsidR="005814EE" w:rsidRPr="00192D81">
        <w:rPr>
          <w:rFonts w:ascii="Arial" w:hAnsi="Arial" w:cs="Arial"/>
          <w:b/>
          <w:sz w:val="18"/>
          <w:szCs w:val="18"/>
        </w:rPr>
        <w:t>5 in 2025/2026</w:t>
      </w:r>
      <w:r w:rsidR="008C564F" w:rsidRPr="00192D81">
        <w:rPr>
          <w:rFonts w:ascii="Arial" w:hAnsi="Arial" w:cs="Arial"/>
          <w:b/>
          <w:sz w:val="18"/>
          <w:szCs w:val="18"/>
        </w:rPr>
        <w:t>«</w:t>
      </w:r>
      <w:r w:rsidRPr="00192D81">
        <w:rPr>
          <w:rFonts w:ascii="Arial" w:hAnsi="Arial" w:cs="Arial"/>
          <w:sz w:val="18"/>
          <w:szCs w:val="18"/>
        </w:rPr>
        <w:t>,</w:t>
      </w:r>
    </w:p>
    <w:p w14:paraId="22CCF935" w14:textId="77777777" w:rsidR="000F5454" w:rsidRDefault="008C4E6C">
      <w:pPr>
        <w:spacing w:before="225" w:after="225" w:line="240" w:lineRule="auto"/>
        <w:jc w:val="both"/>
      </w:pPr>
      <w:r>
        <w:rPr>
          <w:rFonts w:ascii="Arial" w:hAnsi="Arial" w:cs="Arial"/>
          <w:color w:val="000000"/>
          <w:sz w:val="18"/>
          <w:szCs w:val="18"/>
        </w:rPr>
        <w:t xml:space="preserve">izjavljamo, da bomo v primeru izbire gospodarskega subjekta sodelovali pri izvedbi predmeta javnega naročila </w:t>
      </w:r>
      <w:r w:rsidR="00CF1296">
        <w:rPr>
          <w:rFonts w:ascii="Arial" w:hAnsi="Arial" w:cs="Arial"/>
          <w:color w:val="000000"/>
          <w:sz w:val="18"/>
          <w:szCs w:val="18"/>
        </w:rPr>
        <w:t>s storitvami</w:t>
      </w:r>
      <w:r>
        <w:rPr>
          <w:rFonts w:ascii="Arial" w:hAnsi="Arial" w:cs="Arial"/>
          <w:color w:val="000000"/>
          <w:sz w:val="18"/>
          <w:szCs w:val="18"/>
        </w:rPr>
        <w:t xml:space="preserve"> v vrednosti _______________ EUR v skladu z razpisnimi pogoji.</w:t>
      </w:r>
    </w:p>
    <w:p w14:paraId="2C811A55" w14:textId="77777777" w:rsidR="000F5454" w:rsidRDefault="008C4E6C">
      <w:pPr>
        <w:spacing w:before="225" w:after="225" w:line="240" w:lineRule="auto"/>
        <w:jc w:val="both"/>
      </w:pPr>
      <w:r>
        <w:rPr>
          <w:rFonts w:ascii="Arial" w:hAnsi="Arial" w:cs="Arial"/>
          <w:color w:val="000000"/>
          <w:sz w:val="18"/>
          <w:szCs w:val="18"/>
        </w:rPr>
        <w:t>Izjavljamo (ustrezno označi):</w:t>
      </w:r>
    </w:p>
    <w:p w14:paraId="6FDBEB91" w14:textId="77777777" w:rsidR="000F5454" w:rsidRDefault="008C4E6C">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62E91ED2" w14:textId="77777777" w:rsidR="000F5454" w:rsidRDefault="008C4E6C">
      <w:pPr>
        <w:spacing w:before="225" w:after="225" w:line="240" w:lineRule="auto"/>
        <w:jc w:val="both"/>
      </w:pPr>
      <w:r>
        <w:rPr>
          <w:rFonts w:ascii="Arial" w:hAnsi="Arial" w:cs="Arial"/>
          <w:color w:val="000000"/>
          <w:sz w:val="18"/>
          <w:szCs w:val="18"/>
        </w:rPr>
        <w:t>[   ] NE zahtevamo izvedbe neposrednih plačil.</w:t>
      </w:r>
    </w:p>
    <w:p w14:paraId="245055F4" w14:textId="77777777" w:rsidR="000F5454" w:rsidRDefault="008C4E6C">
      <w:pPr>
        <w:spacing w:before="225" w:after="225" w:line="240" w:lineRule="auto"/>
        <w:jc w:val="both"/>
      </w:pPr>
      <w:r>
        <w:rPr>
          <w:rFonts w:ascii="Arial" w:hAnsi="Arial" w:cs="Arial"/>
          <w:color w:val="000000"/>
          <w:sz w:val="18"/>
          <w:szCs w:val="18"/>
        </w:rPr>
        <w:t> </w:t>
      </w:r>
    </w:p>
    <w:p w14:paraId="38FE2830" w14:textId="77777777" w:rsidR="000F5454" w:rsidRDefault="008C4E6C">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0F5454" w14:paraId="07163D81" w14:textId="77777777">
        <w:tc>
          <w:tcPr>
            <w:tcW w:w="4080" w:type="dxa"/>
            <w:tcMar>
              <w:top w:w="75" w:type="dxa"/>
              <w:bottom w:w="75" w:type="dxa"/>
            </w:tcMar>
            <w:vAlign w:val="center"/>
          </w:tcPr>
          <w:p w14:paraId="09589C46" w14:textId="77777777" w:rsidR="000F5454" w:rsidRDefault="008C4E6C">
            <w:r>
              <w:rPr>
                <w:rFonts w:ascii="Arial" w:hAnsi="Arial" w:cs="Arial"/>
                <w:color w:val="000000"/>
                <w:position w:val="-2"/>
                <w:sz w:val="18"/>
                <w:szCs w:val="18"/>
              </w:rPr>
              <w:t>Kraj in datum:</w:t>
            </w:r>
          </w:p>
        </w:tc>
        <w:tc>
          <w:tcPr>
            <w:tcW w:w="0" w:type="auto"/>
            <w:tcMar>
              <w:top w:w="75" w:type="dxa"/>
              <w:bottom w:w="75" w:type="dxa"/>
            </w:tcMar>
            <w:vAlign w:val="center"/>
          </w:tcPr>
          <w:p w14:paraId="276FCCF3" w14:textId="77777777" w:rsidR="000F5454" w:rsidRDefault="008C4E6C">
            <w:r>
              <w:rPr>
                <w:rFonts w:ascii="Arial" w:hAnsi="Arial" w:cs="Arial"/>
                <w:color w:val="000000"/>
                <w:position w:val="-2"/>
                <w:sz w:val="18"/>
                <w:szCs w:val="18"/>
              </w:rPr>
              <w:t>Ime in priimek: _____________________</w:t>
            </w:r>
          </w:p>
        </w:tc>
      </w:tr>
      <w:tr w:rsidR="000F5454" w14:paraId="56C30C95" w14:textId="77777777">
        <w:tc>
          <w:tcPr>
            <w:tcW w:w="4080" w:type="dxa"/>
            <w:tcMar>
              <w:top w:w="75" w:type="dxa"/>
              <w:bottom w:w="75" w:type="dxa"/>
            </w:tcMar>
            <w:vAlign w:val="center"/>
          </w:tcPr>
          <w:p w14:paraId="7B422C51" w14:textId="77777777" w:rsidR="000F5454" w:rsidRDefault="008C4E6C">
            <w:r>
              <w:rPr>
                <w:rFonts w:ascii="Arial" w:hAnsi="Arial" w:cs="Arial"/>
                <w:color w:val="000000"/>
                <w:position w:val="-2"/>
                <w:sz w:val="18"/>
                <w:szCs w:val="18"/>
              </w:rPr>
              <w:t> </w:t>
            </w:r>
          </w:p>
        </w:tc>
        <w:tc>
          <w:tcPr>
            <w:tcW w:w="0" w:type="auto"/>
            <w:tcMar>
              <w:top w:w="75" w:type="dxa"/>
              <w:bottom w:w="75" w:type="dxa"/>
            </w:tcMar>
            <w:vAlign w:val="center"/>
          </w:tcPr>
          <w:p w14:paraId="34AB10F1" w14:textId="77777777" w:rsidR="000F5454" w:rsidRDefault="000F5454"/>
          <w:p w14:paraId="21B5CE96" w14:textId="77777777" w:rsidR="000F5454" w:rsidRDefault="008C4E6C">
            <w:pPr>
              <w:jc w:val="center"/>
            </w:pPr>
            <w:r>
              <w:rPr>
                <w:rFonts w:ascii="Arial" w:hAnsi="Arial" w:cs="Arial"/>
                <w:color w:val="A9A9A9"/>
                <w:position w:val="-2"/>
                <w:sz w:val="18"/>
                <w:szCs w:val="18"/>
              </w:rPr>
              <w:t>(žig in podpis)</w:t>
            </w:r>
          </w:p>
        </w:tc>
      </w:tr>
    </w:tbl>
    <w:p w14:paraId="13C6A3E5" w14:textId="77777777" w:rsidR="000F5454" w:rsidRDefault="008C4E6C">
      <w:pPr>
        <w:spacing w:before="225" w:after="225" w:line="240" w:lineRule="auto"/>
        <w:jc w:val="both"/>
      </w:pPr>
      <w:r>
        <w:rPr>
          <w:rFonts w:ascii="Arial" w:hAnsi="Arial" w:cs="Arial"/>
          <w:color w:val="000000"/>
          <w:sz w:val="18"/>
          <w:szCs w:val="18"/>
        </w:rPr>
        <w:t> </w:t>
      </w:r>
    </w:p>
    <w:p w14:paraId="468A5405" w14:textId="77777777" w:rsidR="000F5454" w:rsidRDefault="008C4E6C">
      <w:pPr>
        <w:spacing w:before="225" w:after="225" w:line="240" w:lineRule="auto"/>
        <w:jc w:val="both"/>
      </w:pPr>
      <w:r>
        <w:rPr>
          <w:rFonts w:ascii="Arial" w:hAnsi="Arial" w:cs="Arial"/>
          <w:color w:val="000000"/>
          <w:sz w:val="18"/>
          <w:szCs w:val="18"/>
        </w:rPr>
        <w:t> </w:t>
      </w:r>
    </w:p>
    <w:p w14:paraId="43C616C3" w14:textId="77777777" w:rsidR="000F5454" w:rsidRDefault="008C4E6C">
      <w:pPr>
        <w:spacing w:before="225" w:after="225" w:line="240" w:lineRule="auto"/>
        <w:jc w:val="both"/>
      </w:pPr>
      <w:r>
        <w:rPr>
          <w:rFonts w:ascii="Arial" w:hAnsi="Arial" w:cs="Arial"/>
          <w:color w:val="000000"/>
          <w:sz w:val="18"/>
          <w:szCs w:val="18"/>
        </w:rPr>
        <w:t> </w:t>
      </w:r>
    </w:p>
    <w:p w14:paraId="2164139A" w14:textId="77777777" w:rsidR="000F5454" w:rsidRDefault="008C4E6C">
      <w:pPr>
        <w:spacing w:before="225" w:after="225" w:line="240" w:lineRule="auto"/>
        <w:jc w:val="both"/>
      </w:pPr>
      <w:r>
        <w:rPr>
          <w:rFonts w:ascii="Arial" w:hAnsi="Arial" w:cs="Arial"/>
          <w:b/>
          <w:bCs/>
          <w:i/>
          <w:iCs/>
          <w:color w:val="000000"/>
          <w:sz w:val="18"/>
          <w:szCs w:val="18"/>
          <w:u w:val="single"/>
        </w:rPr>
        <w:t>Opomba:</w:t>
      </w:r>
    </w:p>
    <w:p w14:paraId="1750CFD8" w14:textId="77777777" w:rsidR="000F5454" w:rsidRDefault="008C4E6C" w:rsidP="00816418">
      <w:pPr>
        <w:spacing w:before="225" w:after="225" w:line="240" w:lineRule="auto"/>
        <w:jc w:val="both"/>
        <w:sectPr w:rsidR="000F5454" w:rsidSect="008C4E6C">
          <w:footerReference w:type="default" r:id="rId18"/>
          <w:pgSz w:w="11906" w:h="16838"/>
          <w:pgMar w:top="1418" w:right="1418" w:bottom="1418" w:left="1418" w:header="567" w:footer="596" w:gutter="0"/>
          <w:cols w:space="708"/>
          <w:docGrid w:linePitch="360"/>
        </w:sectPr>
      </w:pPr>
      <w:r>
        <w:rPr>
          <w:rFonts w:ascii="Arial" w:hAnsi="Arial" w:cs="Arial"/>
          <w:i/>
          <w:iCs/>
          <w:color w:val="000000"/>
          <w:sz w:val="18"/>
          <w:szCs w:val="18"/>
        </w:rPr>
        <w:t>V primeru večjega števila podizvajalcev se obrazec fotokopira.</w:t>
      </w:r>
    </w:p>
    <w:p w14:paraId="1233B6E9" w14:textId="5AEE4BF5" w:rsidR="008C4E6C" w:rsidRPr="004A4F9A" w:rsidRDefault="008C4E6C" w:rsidP="004A4F9A">
      <w:pPr>
        <w:spacing w:after="0"/>
        <w:jc w:val="right"/>
        <w:rPr>
          <w:rFonts w:ascii="Arial" w:hAnsi="Arial" w:cs="Arial"/>
          <w:sz w:val="18"/>
          <w:szCs w:val="18"/>
        </w:rPr>
      </w:pPr>
      <w:r w:rsidRPr="00590863">
        <w:rPr>
          <w:rFonts w:ascii="Arial" w:hAnsi="Arial" w:cs="Arial"/>
          <w:sz w:val="18"/>
          <w:szCs w:val="18"/>
        </w:rPr>
        <w:lastRenderedPageBreak/>
        <w:t>Obrazec št: 1</w:t>
      </w:r>
      <w:r w:rsidR="00192D81">
        <w:rPr>
          <w:rFonts w:ascii="Arial" w:hAnsi="Arial" w:cs="Arial"/>
          <w:sz w:val="18"/>
          <w:szCs w:val="18"/>
        </w:rPr>
        <w:t>4</w:t>
      </w:r>
    </w:p>
    <w:p w14:paraId="64FCBE24" w14:textId="77777777" w:rsidR="008C4E6C" w:rsidRDefault="008C4E6C" w:rsidP="008C4E6C">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14:paraId="4F175F71" w14:textId="77777777" w:rsidR="008C4E6C" w:rsidRDefault="008C4E6C" w:rsidP="008C4E6C">
      <w:pPr>
        <w:spacing w:after="120"/>
        <w:rPr>
          <w:rFonts w:ascii="Arial" w:hAnsi="Arial" w:cs="Arial"/>
        </w:rPr>
      </w:pPr>
    </w:p>
    <w:p w14:paraId="4EB54F43" w14:textId="77777777" w:rsidR="000F5454" w:rsidRDefault="008C4E6C">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1CAE95AF" w14:textId="77777777" w:rsidR="000F5454" w:rsidRDefault="008C4E6C">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0F5454" w14:paraId="28631965"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0B113F7" w14:textId="77777777" w:rsidR="000F5454" w:rsidRDefault="008C4E6C">
            <w:pPr>
              <w:spacing w:before="135" w:after="135"/>
              <w:jc w:val="both"/>
              <w:textAlignment w:val="center"/>
            </w:pPr>
            <w:r>
              <w:rPr>
                <w:rFonts w:ascii="Arial" w:hAnsi="Arial" w:cs="Arial"/>
                <w:b/>
                <w:bCs/>
                <w:color w:val="000000"/>
                <w:position w:val="-2"/>
                <w:sz w:val="18"/>
                <w:szCs w:val="18"/>
              </w:rPr>
              <w:t>Ime in priimek</w:t>
            </w:r>
          </w:p>
          <w:p w14:paraId="5457F02D" w14:textId="77777777" w:rsidR="000F5454" w:rsidRDefault="008C4E6C">
            <w:pPr>
              <w:spacing w:before="135" w:after="135"/>
              <w:jc w:val="both"/>
              <w:textAlignment w:val="center"/>
            </w:pPr>
            <w:r>
              <w:rPr>
                <w:rFonts w:ascii="Arial" w:hAnsi="Arial" w:cs="Arial"/>
                <w:b/>
                <w:bCs/>
                <w:color w:val="000000"/>
                <w:position w:val="-2"/>
                <w:sz w:val="18"/>
                <w:szCs w:val="18"/>
              </w:rPr>
              <w:t>ali</w:t>
            </w:r>
          </w:p>
          <w:p w14:paraId="4CA5DB85" w14:textId="77777777" w:rsidR="000F5454" w:rsidRDefault="008C4E6C">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E349BF" w14:textId="77777777" w:rsidR="000F5454" w:rsidRDefault="008C4E6C">
            <w:pPr>
              <w:spacing w:before="135" w:after="135"/>
              <w:jc w:val="both"/>
              <w:textAlignment w:val="center"/>
            </w:pPr>
            <w:r>
              <w:rPr>
                <w:rFonts w:ascii="Arial" w:hAnsi="Arial" w:cs="Arial"/>
                <w:b/>
                <w:bCs/>
                <w:color w:val="000000"/>
                <w:position w:val="-2"/>
                <w:sz w:val="18"/>
                <w:szCs w:val="18"/>
              </w:rPr>
              <w:t>Naslov prebivališča</w:t>
            </w:r>
          </w:p>
          <w:p w14:paraId="5790E25A" w14:textId="77777777" w:rsidR="000F5454" w:rsidRDefault="008C4E6C">
            <w:pPr>
              <w:spacing w:before="135" w:after="135"/>
              <w:jc w:val="both"/>
              <w:textAlignment w:val="center"/>
            </w:pPr>
            <w:r>
              <w:rPr>
                <w:rFonts w:ascii="Arial" w:hAnsi="Arial" w:cs="Arial"/>
                <w:b/>
                <w:bCs/>
                <w:color w:val="000000"/>
                <w:position w:val="-2"/>
                <w:sz w:val="18"/>
                <w:szCs w:val="18"/>
              </w:rPr>
              <w:t>ali</w:t>
            </w:r>
          </w:p>
          <w:p w14:paraId="6C4878D9" w14:textId="77777777" w:rsidR="000F5454" w:rsidRDefault="008C4E6C">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3511B16" w14:textId="77777777" w:rsidR="000F5454" w:rsidRDefault="008C4E6C">
            <w:pPr>
              <w:spacing w:before="135" w:after="135"/>
              <w:jc w:val="both"/>
              <w:textAlignment w:val="center"/>
            </w:pPr>
            <w:r>
              <w:rPr>
                <w:rFonts w:ascii="Arial" w:hAnsi="Arial" w:cs="Arial"/>
                <w:b/>
                <w:bCs/>
                <w:color w:val="000000"/>
                <w:position w:val="-2"/>
                <w:sz w:val="18"/>
                <w:szCs w:val="18"/>
              </w:rPr>
              <w:t>Delež lastništva</w:t>
            </w:r>
          </w:p>
          <w:p w14:paraId="4988F761" w14:textId="77777777" w:rsidR="000F5454" w:rsidRDefault="008C4E6C">
            <w:pPr>
              <w:spacing w:before="135" w:after="135"/>
              <w:jc w:val="both"/>
              <w:textAlignment w:val="center"/>
            </w:pPr>
            <w:r>
              <w:rPr>
                <w:rFonts w:ascii="Arial" w:hAnsi="Arial" w:cs="Arial"/>
                <w:b/>
                <w:bCs/>
                <w:color w:val="000000"/>
                <w:position w:val="-2"/>
                <w:sz w:val="18"/>
                <w:szCs w:val="18"/>
              </w:rPr>
              <w:t>ali</w:t>
            </w:r>
          </w:p>
          <w:p w14:paraId="26871CA8" w14:textId="77777777" w:rsidR="000F5454" w:rsidRDefault="008C4E6C">
            <w:pPr>
              <w:spacing w:before="135" w:after="135"/>
              <w:jc w:val="both"/>
              <w:textAlignment w:val="center"/>
            </w:pPr>
            <w:r>
              <w:rPr>
                <w:rFonts w:ascii="Arial" w:hAnsi="Arial" w:cs="Arial"/>
                <w:b/>
                <w:bCs/>
                <w:color w:val="000000"/>
                <w:position w:val="-2"/>
                <w:sz w:val="18"/>
                <w:szCs w:val="18"/>
              </w:rPr>
              <w:t>Delež lastništva gospodarskega subjekta</w:t>
            </w:r>
          </w:p>
        </w:tc>
      </w:tr>
      <w:tr w:rsidR="000F5454" w14:paraId="688D662B"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CD212A7" w14:textId="77777777" w:rsidR="000F5454" w:rsidRDefault="008C4E6C">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227E24" w14:textId="77777777" w:rsidR="000F5454" w:rsidRDefault="008C4E6C">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04DED18" w14:textId="77777777" w:rsidR="000F5454" w:rsidRDefault="008C4E6C">
            <w:pPr>
              <w:spacing w:before="135" w:after="135"/>
              <w:jc w:val="both"/>
              <w:textAlignment w:val="center"/>
            </w:pPr>
            <w:r>
              <w:rPr>
                <w:rFonts w:ascii="Arial" w:hAnsi="Arial" w:cs="Arial"/>
                <w:color w:val="000000"/>
                <w:position w:val="-2"/>
                <w:sz w:val="18"/>
                <w:szCs w:val="18"/>
              </w:rPr>
              <w:t> </w:t>
            </w:r>
          </w:p>
        </w:tc>
      </w:tr>
      <w:tr w:rsidR="000F5454" w14:paraId="24E5FA51"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3955F28" w14:textId="77777777" w:rsidR="000F5454" w:rsidRDefault="008C4E6C">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704BB5" w14:textId="77777777" w:rsidR="000F5454" w:rsidRDefault="008C4E6C">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3155836" w14:textId="77777777" w:rsidR="000F5454" w:rsidRDefault="008C4E6C">
            <w:pPr>
              <w:spacing w:before="135" w:after="135"/>
              <w:jc w:val="both"/>
              <w:textAlignment w:val="center"/>
            </w:pPr>
            <w:r>
              <w:rPr>
                <w:rFonts w:ascii="Arial" w:hAnsi="Arial" w:cs="Arial"/>
                <w:color w:val="000000"/>
                <w:position w:val="-2"/>
                <w:sz w:val="18"/>
                <w:szCs w:val="18"/>
              </w:rPr>
              <w:t> </w:t>
            </w:r>
          </w:p>
        </w:tc>
      </w:tr>
      <w:tr w:rsidR="000F5454" w14:paraId="75734450"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5C0C214" w14:textId="77777777" w:rsidR="000F5454" w:rsidRDefault="008C4E6C">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EE24C22" w14:textId="77777777" w:rsidR="000F5454" w:rsidRDefault="008C4E6C">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A8FB081" w14:textId="77777777" w:rsidR="000F5454" w:rsidRDefault="008C4E6C">
            <w:pPr>
              <w:spacing w:before="135" w:after="135"/>
              <w:jc w:val="both"/>
              <w:textAlignment w:val="center"/>
            </w:pPr>
            <w:r>
              <w:rPr>
                <w:rFonts w:ascii="Arial" w:hAnsi="Arial" w:cs="Arial"/>
                <w:color w:val="000000"/>
                <w:position w:val="-2"/>
                <w:sz w:val="18"/>
                <w:szCs w:val="18"/>
              </w:rPr>
              <w:t> </w:t>
            </w:r>
          </w:p>
        </w:tc>
      </w:tr>
      <w:tr w:rsidR="000F5454" w14:paraId="5623D8FB"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210B037" w14:textId="77777777" w:rsidR="000F5454" w:rsidRDefault="008C4E6C">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5451143" w14:textId="77777777" w:rsidR="000F5454" w:rsidRDefault="008C4E6C">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5B404AB" w14:textId="77777777" w:rsidR="000F5454" w:rsidRDefault="008C4E6C">
            <w:pPr>
              <w:spacing w:before="135" w:after="135"/>
              <w:jc w:val="both"/>
              <w:textAlignment w:val="center"/>
            </w:pPr>
            <w:r>
              <w:rPr>
                <w:rFonts w:ascii="Arial" w:hAnsi="Arial" w:cs="Arial"/>
                <w:color w:val="000000"/>
                <w:position w:val="-2"/>
                <w:sz w:val="18"/>
                <w:szCs w:val="18"/>
              </w:rPr>
              <w:t> </w:t>
            </w:r>
          </w:p>
        </w:tc>
      </w:tr>
    </w:tbl>
    <w:p w14:paraId="3847EC40" w14:textId="77777777" w:rsidR="000F5454" w:rsidRDefault="008C4E6C">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0F5454" w14:paraId="02BABBF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A3F2FA3" w14:textId="77777777" w:rsidR="000F5454" w:rsidRDefault="008C4E6C">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51358A2" w14:textId="77777777" w:rsidR="000F5454" w:rsidRDefault="008C4E6C">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3BFF36" w14:textId="77777777" w:rsidR="000F5454" w:rsidRDefault="008C4E6C">
            <w:pPr>
              <w:spacing w:before="135" w:after="135"/>
              <w:jc w:val="both"/>
              <w:textAlignment w:val="center"/>
            </w:pPr>
            <w:r>
              <w:rPr>
                <w:rFonts w:ascii="Arial" w:hAnsi="Arial" w:cs="Arial"/>
                <w:b/>
                <w:bCs/>
                <w:color w:val="000000"/>
                <w:position w:val="-2"/>
                <w:sz w:val="18"/>
                <w:szCs w:val="18"/>
              </w:rPr>
              <w:t>Delež lastništva gospodarskega subjekta</w:t>
            </w:r>
          </w:p>
        </w:tc>
      </w:tr>
      <w:tr w:rsidR="000F5454" w14:paraId="5CA90961"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0C8FA2C" w14:textId="77777777" w:rsidR="000F5454" w:rsidRDefault="008C4E6C">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93239DC" w14:textId="77777777" w:rsidR="000F5454" w:rsidRDefault="008C4E6C">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6E28F88" w14:textId="77777777" w:rsidR="000F5454" w:rsidRDefault="008C4E6C">
            <w:pPr>
              <w:spacing w:before="135" w:after="135"/>
              <w:jc w:val="both"/>
              <w:textAlignment w:val="center"/>
            </w:pPr>
            <w:r>
              <w:rPr>
                <w:rFonts w:ascii="Arial" w:hAnsi="Arial" w:cs="Arial"/>
                <w:color w:val="000000"/>
                <w:position w:val="-2"/>
                <w:sz w:val="18"/>
                <w:szCs w:val="18"/>
              </w:rPr>
              <w:t> </w:t>
            </w:r>
          </w:p>
        </w:tc>
      </w:tr>
      <w:tr w:rsidR="000F5454" w14:paraId="6A507F95"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BD9B82F" w14:textId="77777777" w:rsidR="000F5454" w:rsidRDefault="008C4E6C">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A7BDD22" w14:textId="77777777" w:rsidR="000F5454" w:rsidRDefault="008C4E6C">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CDF3713" w14:textId="77777777" w:rsidR="000F5454" w:rsidRDefault="008C4E6C">
            <w:pPr>
              <w:spacing w:before="135" w:after="135"/>
              <w:jc w:val="both"/>
              <w:textAlignment w:val="center"/>
            </w:pPr>
            <w:r>
              <w:rPr>
                <w:rFonts w:ascii="Arial" w:hAnsi="Arial" w:cs="Arial"/>
                <w:color w:val="000000"/>
                <w:position w:val="-2"/>
                <w:sz w:val="18"/>
                <w:szCs w:val="18"/>
              </w:rPr>
              <w:t> </w:t>
            </w:r>
          </w:p>
        </w:tc>
      </w:tr>
      <w:tr w:rsidR="000F5454" w14:paraId="55D35D8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D3B735D" w14:textId="77777777" w:rsidR="000F5454" w:rsidRDefault="008C4E6C">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CC57067" w14:textId="77777777" w:rsidR="000F5454" w:rsidRDefault="008C4E6C">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D761369" w14:textId="77777777" w:rsidR="000F5454" w:rsidRDefault="008C4E6C">
            <w:pPr>
              <w:spacing w:before="135" w:after="135"/>
              <w:jc w:val="both"/>
              <w:textAlignment w:val="center"/>
            </w:pPr>
            <w:r>
              <w:rPr>
                <w:rFonts w:ascii="Arial" w:hAnsi="Arial" w:cs="Arial"/>
                <w:color w:val="000000"/>
                <w:position w:val="-2"/>
                <w:sz w:val="18"/>
                <w:szCs w:val="18"/>
              </w:rPr>
              <w:t> </w:t>
            </w:r>
          </w:p>
        </w:tc>
      </w:tr>
      <w:tr w:rsidR="000F5454" w14:paraId="26E56575"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8B7578A" w14:textId="77777777" w:rsidR="000F5454" w:rsidRDefault="008C4E6C">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CA600A8" w14:textId="77777777" w:rsidR="000F5454" w:rsidRDefault="008C4E6C">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773F75D" w14:textId="77777777" w:rsidR="000F5454" w:rsidRDefault="008C4E6C">
            <w:pPr>
              <w:spacing w:before="135" w:after="135"/>
              <w:jc w:val="both"/>
              <w:textAlignment w:val="center"/>
            </w:pPr>
            <w:r>
              <w:rPr>
                <w:rFonts w:ascii="Arial" w:hAnsi="Arial" w:cs="Arial"/>
                <w:color w:val="000000"/>
                <w:position w:val="-2"/>
                <w:sz w:val="18"/>
                <w:szCs w:val="18"/>
              </w:rPr>
              <w:t> </w:t>
            </w:r>
          </w:p>
        </w:tc>
      </w:tr>
    </w:tbl>
    <w:p w14:paraId="4971F599" w14:textId="77777777" w:rsidR="000F5454" w:rsidRDefault="008C4E6C">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0F5454" w14:paraId="58B3FBD2" w14:textId="77777777">
        <w:tc>
          <w:tcPr>
            <w:tcW w:w="4080" w:type="dxa"/>
            <w:tcMar>
              <w:top w:w="75" w:type="dxa"/>
              <w:bottom w:w="75" w:type="dxa"/>
            </w:tcMar>
            <w:vAlign w:val="center"/>
          </w:tcPr>
          <w:p w14:paraId="33E7BBFC" w14:textId="77777777" w:rsidR="000F5454" w:rsidRDefault="008C4E6C">
            <w:r>
              <w:rPr>
                <w:rFonts w:ascii="Arial" w:hAnsi="Arial" w:cs="Arial"/>
                <w:color w:val="000000"/>
                <w:position w:val="-2"/>
                <w:sz w:val="18"/>
                <w:szCs w:val="18"/>
              </w:rPr>
              <w:t>Kraj in datum:</w:t>
            </w:r>
          </w:p>
        </w:tc>
        <w:tc>
          <w:tcPr>
            <w:tcW w:w="0" w:type="auto"/>
            <w:tcMar>
              <w:top w:w="75" w:type="dxa"/>
              <w:bottom w:w="75" w:type="dxa"/>
            </w:tcMar>
            <w:vAlign w:val="center"/>
          </w:tcPr>
          <w:p w14:paraId="5C237E5F" w14:textId="77777777" w:rsidR="000F5454" w:rsidRDefault="008C4E6C">
            <w:r>
              <w:rPr>
                <w:rFonts w:ascii="Arial" w:hAnsi="Arial" w:cs="Arial"/>
                <w:color w:val="000000"/>
                <w:position w:val="-2"/>
                <w:sz w:val="18"/>
                <w:szCs w:val="18"/>
              </w:rPr>
              <w:t>Ime in priimek: _____________________</w:t>
            </w:r>
          </w:p>
        </w:tc>
      </w:tr>
      <w:tr w:rsidR="000F5454" w14:paraId="55386E85" w14:textId="77777777">
        <w:tc>
          <w:tcPr>
            <w:tcW w:w="4080" w:type="dxa"/>
            <w:tcMar>
              <w:top w:w="75" w:type="dxa"/>
              <w:bottom w:w="75" w:type="dxa"/>
            </w:tcMar>
            <w:vAlign w:val="center"/>
          </w:tcPr>
          <w:p w14:paraId="0BD0840E" w14:textId="77777777" w:rsidR="000F5454" w:rsidRDefault="008C4E6C">
            <w:r>
              <w:rPr>
                <w:rFonts w:ascii="Arial" w:hAnsi="Arial" w:cs="Arial"/>
                <w:color w:val="000000"/>
                <w:position w:val="-2"/>
                <w:sz w:val="18"/>
                <w:szCs w:val="18"/>
              </w:rPr>
              <w:t> </w:t>
            </w:r>
          </w:p>
        </w:tc>
        <w:tc>
          <w:tcPr>
            <w:tcW w:w="0" w:type="auto"/>
            <w:tcMar>
              <w:top w:w="75" w:type="dxa"/>
              <w:bottom w:w="75" w:type="dxa"/>
            </w:tcMar>
            <w:vAlign w:val="center"/>
          </w:tcPr>
          <w:p w14:paraId="5966BB9D" w14:textId="77777777" w:rsidR="000F5454" w:rsidRDefault="008C4E6C">
            <w:pPr>
              <w:jc w:val="center"/>
            </w:pPr>
            <w:r>
              <w:rPr>
                <w:rFonts w:ascii="Arial" w:hAnsi="Arial" w:cs="Arial"/>
                <w:color w:val="000000"/>
                <w:position w:val="-2"/>
                <w:sz w:val="18"/>
                <w:szCs w:val="18"/>
              </w:rPr>
              <w:t>(žig in podpis)</w:t>
            </w:r>
          </w:p>
        </w:tc>
      </w:tr>
    </w:tbl>
    <w:p w14:paraId="70F4C126" w14:textId="77777777" w:rsidR="000F5454" w:rsidRDefault="008C4E6C">
      <w:pPr>
        <w:spacing w:before="225" w:after="225" w:line="240" w:lineRule="auto"/>
        <w:jc w:val="both"/>
      </w:pPr>
      <w:r>
        <w:rPr>
          <w:rFonts w:ascii="Arial" w:hAnsi="Arial" w:cs="Arial"/>
          <w:color w:val="000000"/>
          <w:sz w:val="18"/>
          <w:szCs w:val="18"/>
        </w:rPr>
        <w:t> </w:t>
      </w:r>
    </w:p>
    <w:p w14:paraId="78A2D107" w14:textId="77777777" w:rsidR="000F5454" w:rsidRDefault="008C4E6C">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1939EE0F" w14:textId="77777777" w:rsidR="000F5454" w:rsidRDefault="000F5454">
      <w:pPr>
        <w:sectPr w:rsidR="000F5454" w:rsidSect="008C4E6C">
          <w:footerReference w:type="default" r:id="rId19"/>
          <w:pgSz w:w="11906" w:h="16838"/>
          <w:pgMar w:top="1418" w:right="1418" w:bottom="1418" w:left="1418" w:header="567" w:footer="596" w:gutter="0"/>
          <w:cols w:space="708"/>
          <w:docGrid w:linePitch="360"/>
        </w:sectPr>
      </w:pPr>
    </w:p>
    <w:p w14:paraId="5E6E7A4F" w14:textId="2B8D4F4B" w:rsidR="008C4E6C" w:rsidRPr="00116091" w:rsidRDefault="006F7F87" w:rsidP="008C4E6C">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 xml:space="preserve">Priloga 1 - </w:t>
      </w:r>
      <w:r w:rsidR="008C4E6C">
        <w:rPr>
          <w:rFonts w:ascii="Arial" w:hAnsi="Arial" w:cs="Arial"/>
          <w:color w:val="FFFFFF" w:themeColor="background1"/>
        </w:rPr>
        <w:t>Vzorec pogodbe</w:t>
      </w:r>
      <w:r w:rsidR="00B05475">
        <w:rPr>
          <w:rFonts w:ascii="Arial" w:hAnsi="Arial" w:cs="Arial"/>
          <w:color w:val="FFFFFF" w:themeColor="background1"/>
        </w:rPr>
        <w:t xml:space="preserve"> (ki velja za vse sklope)</w:t>
      </w:r>
    </w:p>
    <w:p w14:paraId="4F56FFC4" w14:textId="77777777" w:rsidR="008C4E6C" w:rsidRDefault="008C4E6C" w:rsidP="008C4E6C">
      <w:pPr>
        <w:rPr>
          <w:rFonts w:ascii="Arial" w:hAnsi="Arial" w:cs="Arial"/>
        </w:rPr>
      </w:pPr>
    </w:p>
    <w:p w14:paraId="579EDE97" w14:textId="77777777" w:rsidR="00912995" w:rsidRPr="00912995" w:rsidRDefault="00912995" w:rsidP="00C20CD1">
      <w:pPr>
        <w:tabs>
          <w:tab w:val="left" w:pos="426"/>
        </w:tabs>
        <w:suppressAutoHyphens/>
        <w:spacing w:after="0" w:line="240" w:lineRule="auto"/>
        <w:rPr>
          <w:rFonts w:ascii="Arial" w:eastAsia="Times New Roman" w:hAnsi="Arial" w:cs="Arial"/>
          <w:sz w:val="18"/>
          <w:szCs w:val="18"/>
          <w:lang w:eastAsia="sl-SI"/>
        </w:rPr>
      </w:pPr>
      <w:r w:rsidRPr="00912995">
        <w:rPr>
          <w:rFonts w:ascii="Arial" w:eastAsia="Times New Roman" w:hAnsi="Arial" w:cs="Arial"/>
          <w:b/>
          <w:sz w:val="18"/>
          <w:szCs w:val="18"/>
          <w:lang w:eastAsia="sl-SI"/>
        </w:rPr>
        <w:t>NAROČNIK: OBČINA PREVALJE,</w:t>
      </w:r>
      <w:r w:rsidRPr="00912995">
        <w:rPr>
          <w:rFonts w:ascii="Arial" w:eastAsia="Times New Roman" w:hAnsi="Arial" w:cs="Arial"/>
          <w:sz w:val="18"/>
          <w:szCs w:val="18"/>
          <w:lang w:eastAsia="sl-SI"/>
        </w:rPr>
        <w:t xml:space="preserve"> Trg 2 A, 2391 Prevalje, ki ga zastopa župan občine dr. Matija TASIČ, (v nadaljevanju: naročnik)  </w:t>
      </w:r>
    </w:p>
    <w:tbl>
      <w:tblPr>
        <w:tblStyle w:val="NormalTablePHPDOCX"/>
        <w:tblW w:w="3500" w:type="pct"/>
        <w:tblInd w:w="108" w:type="dxa"/>
        <w:tblLook w:val="04A0" w:firstRow="1" w:lastRow="0" w:firstColumn="1" w:lastColumn="0" w:noHBand="0" w:noVBand="1"/>
      </w:tblPr>
      <w:tblGrid>
        <w:gridCol w:w="3300"/>
        <w:gridCol w:w="3050"/>
      </w:tblGrid>
      <w:tr w:rsidR="00912995" w:rsidRPr="00912995" w14:paraId="7963C6B5" w14:textId="77777777" w:rsidTr="00F847B2">
        <w:tc>
          <w:tcPr>
            <w:tcW w:w="3300" w:type="dxa"/>
            <w:tcMar>
              <w:top w:w="0" w:type="auto"/>
              <w:bottom w:w="0" w:type="auto"/>
            </w:tcMar>
            <w:vAlign w:val="center"/>
          </w:tcPr>
          <w:p w14:paraId="04CE1F46" w14:textId="77777777" w:rsidR="00912995" w:rsidRPr="00912995" w:rsidRDefault="00912995" w:rsidP="00C20CD1">
            <w:pPr>
              <w:tabs>
                <w:tab w:val="left" w:pos="426"/>
              </w:tabs>
              <w:suppressAutoHyphens/>
              <w:rPr>
                <w:rFonts w:ascii="Arial" w:eastAsia="Times New Roman" w:hAnsi="Arial" w:cs="Arial"/>
                <w:sz w:val="18"/>
                <w:szCs w:val="18"/>
                <w:lang w:eastAsia="sl-SI"/>
              </w:rPr>
            </w:pPr>
            <w:r w:rsidRPr="00912995">
              <w:rPr>
                <w:rFonts w:ascii="Arial" w:eastAsia="Times New Roman" w:hAnsi="Arial" w:cs="Arial"/>
                <w:sz w:val="18"/>
                <w:szCs w:val="18"/>
                <w:lang w:eastAsia="sl-SI"/>
              </w:rPr>
              <w:t>Matična številka:</w:t>
            </w:r>
          </w:p>
        </w:tc>
        <w:tc>
          <w:tcPr>
            <w:tcW w:w="0" w:type="auto"/>
            <w:tcMar>
              <w:top w:w="0" w:type="auto"/>
              <w:bottom w:w="0" w:type="auto"/>
            </w:tcMar>
            <w:vAlign w:val="center"/>
          </w:tcPr>
          <w:p w14:paraId="729280CA" w14:textId="77777777" w:rsidR="00912995" w:rsidRPr="00912995" w:rsidRDefault="00912995" w:rsidP="00C20CD1">
            <w:pPr>
              <w:tabs>
                <w:tab w:val="left" w:pos="426"/>
              </w:tabs>
              <w:suppressAutoHyphens/>
              <w:rPr>
                <w:rFonts w:ascii="Arial" w:eastAsia="Times New Roman" w:hAnsi="Arial" w:cs="Arial"/>
                <w:sz w:val="18"/>
                <w:szCs w:val="18"/>
                <w:lang w:eastAsia="sl-SI"/>
              </w:rPr>
            </w:pPr>
            <w:r w:rsidRPr="00912995">
              <w:rPr>
                <w:rFonts w:ascii="Arial" w:eastAsia="Times New Roman" w:hAnsi="Arial" w:cs="Arial"/>
                <w:sz w:val="18"/>
                <w:szCs w:val="18"/>
                <w:lang w:eastAsia="sl-SI"/>
              </w:rPr>
              <w:t>1357719000</w:t>
            </w:r>
          </w:p>
        </w:tc>
      </w:tr>
      <w:tr w:rsidR="00912995" w:rsidRPr="00912995" w14:paraId="1827AE3A" w14:textId="77777777" w:rsidTr="00F847B2">
        <w:tc>
          <w:tcPr>
            <w:tcW w:w="3300" w:type="dxa"/>
            <w:tcMar>
              <w:top w:w="0" w:type="auto"/>
              <w:bottom w:w="0" w:type="auto"/>
            </w:tcMar>
            <w:vAlign w:val="center"/>
          </w:tcPr>
          <w:p w14:paraId="03CAFB61" w14:textId="77777777" w:rsidR="00912995" w:rsidRPr="00912995" w:rsidRDefault="00912995" w:rsidP="00C20CD1">
            <w:pPr>
              <w:tabs>
                <w:tab w:val="left" w:pos="426"/>
              </w:tabs>
              <w:suppressAutoHyphens/>
              <w:rPr>
                <w:rFonts w:ascii="Arial" w:eastAsia="Times New Roman" w:hAnsi="Arial" w:cs="Arial"/>
                <w:sz w:val="18"/>
                <w:szCs w:val="18"/>
                <w:lang w:eastAsia="sl-SI"/>
              </w:rPr>
            </w:pPr>
            <w:r w:rsidRPr="00912995">
              <w:rPr>
                <w:rFonts w:ascii="Arial" w:eastAsia="Times New Roman" w:hAnsi="Arial" w:cs="Arial"/>
                <w:sz w:val="18"/>
                <w:szCs w:val="18"/>
                <w:lang w:eastAsia="sl-SI"/>
              </w:rPr>
              <w:t>Identifikacijska številka (ID za DDV):</w:t>
            </w:r>
          </w:p>
        </w:tc>
        <w:tc>
          <w:tcPr>
            <w:tcW w:w="0" w:type="auto"/>
            <w:tcMar>
              <w:top w:w="0" w:type="auto"/>
              <w:bottom w:w="0" w:type="auto"/>
            </w:tcMar>
            <w:vAlign w:val="center"/>
          </w:tcPr>
          <w:p w14:paraId="1D1A61D3" w14:textId="77777777" w:rsidR="00912995" w:rsidRPr="00912995" w:rsidRDefault="00912995" w:rsidP="00C20CD1">
            <w:pPr>
              <w:tabs>
                <w:tab w:val="left" w:pos="426"/>
              </w:tabs>
              <w:suppressAutoHyphens/>
              <w:rPr>
                <w:rFonts w:ascii="Arial" w:eastAsia="Times New Roman" w:hAnsi="Arial" w:cs="Arial"/>
                <w:sz w:val="18"/>
                <w:szCs w:val="18"/>
                <w:lang w:eastAsia="sl-SI"/>
              </w:rPr>
            </w:pPr>
            <w:r w:rsidRPr="00912995">
              <w:rPr>
                <w:rFonts w:ascii="Arial" w:eastAsia="Times New Roman" w:hAnsi="Arial" w:cs="Arial"/>
                <w:sz w:val="18"/>
                <w:szCs w:val="18"/>
                <w:lang w:eastAsia="sl-SI"/>
              </w:rPr>
              <w:t>SI 28520513</w:t>
            </w:r>
          </w:p>
        </w:tc>
      </w:tr>
      <w:tr w:rsidR="00912995" w:rsidRPr="00912995" w14:paraId="13ADD365" w14:textId="77777777" w:rsidTr="00F847B2">
        <w:tc>
          <w:tcPr>
            <w:tcW w:w="3300" w:type="dxa"/>
            <w:tcMar>
              <w:top w:w="0" w:type="auto"/>
              <w:bottom w:w="0" w:type="auto"/>
            </w:tcMar>
            <w:vAlign w:val="center"/>
          </w:tcPr>
          <w:p w14:paraId="4553A0FD" w14:textId="77777777" w:rsidR="00912995" w:rsidRPr="00912995" w:rsidRDefault="00912995" w:rsidP="00C20CD1">
            <w:pPr>
              <w:tabs>
                <w:tab w:val="left" w:pos="426"/>
              </w:tabs>
              <w:suppressAutoHyphens/>
              <w:rPr>
                <w:rFonts w:ascii="Arial" w:eastAsia="Times New Roman" w:hAnsi="Arial" w:cs="Arial"/>
                <w:sz w:val="18"/>
                <w:szCs w:val="18"/>
                <w:lang w:eastAsia="sl-SI"/>
              </w:rPr>
            </w:pPr>
          </w:p>
        </w:tc>
        <w:tc>
          <w:tcPr>
            <w:tcW w:w="0" w:type="auto"/>
            <w:tcMar>
              <w:top w:w="0" w:type="auto"/>
              <w:bottom w:w="0" w:type="auto"/>
            </w:tcMar>
            <w:vAlign w:val="center"/>
          </w:tcPr>
          <w:p w14:paraId="3453F369" w14:textId="77777777" w:rsidR="00912995" w:rsidRPr="00912995" w:rsidRDefault="00912995" w:rsidP="00C20CD1">
            <w:pPr>
              <w:tabs>
                <w:tab w:val="left" w:pos="426"/>
              </w:tabs>
              <w:suppressAutoHyphens/>
              <w:rPr>
                <w:rFonts w:ascii="Arial" w:eastAsia="Times New Roman" w:hAnsi="Arial" w:cs="Arial"/>
                <w:sz w:val="18"/>
                <w:szCs w:val="18"/>
                <w:lang w:eastAsia="sl-SI"/>
              </w:rPr>
            </w:pPr>
          </w:p>
        </w:tc>
      </w:tr>
    </w:tbl>
    <w:p w14:paraId="0E9391C7" w14:textId="77777777" w:rsidR="00912995" w:rsidRPr="00912995" w:rsidRDefault="00912995" w:rsidP="00912995">
      <w:pPr>
        <w:tabs>
          <w:tab w:val="left" w:pos="426"/>
        </w:tabs>
        <w:suppressAutoHyphens/>
        <w:spacing w:after="0" w:line="240" w:lineRule="auto"/>
        <w:jc w:val="both"/>
        <w:rPr>
          <w:rFonts w:ascii="Arial" w:eastAsia="Times New Roman" w:hAnsi="Arial" w:cs="Arial"/>
          <w:sz w:val="18"/>
          <w:szCs w:val="18"/>
          <w:lang w:eastAsia="sl-SI"/>
        </w:rPr>
      </w:pPr>
      <w:r w:rsidRPr="00912995">
        <w:rPr>
          <w:rFonts w:ascii="Arial" w:eastAsia="Times New Roman" w:hAnsi="Arial" w:cs="Arial"/>
          <w:sz w:val="18"/>
          <w:szCs w:val="18"/>
          <w:lang w:eastAsia="sl-SI"/>
        </w:rPr>
        <w:t>in</w:t>
      </w:r>
    </w:p>
    <w:p w14:paraId="4E4C28BA" w14:textId="77777777" w:rsidR="00912995" w:rsidRPr="00912995" w:rsidRDefault="00912995" w:rsidP="00912995">
      <w:pPr>
        <w:tabs>
          <w:tab w:val="left" w:pos="426"/>
        </w:tabs>
        <w:suppressAutoHyphens/>
        <w:spacing w:after="0" w:line="240" w:lineRule="auto"/>
        <w:jc w:val="both"/>
        <w:rPr>
          <w:rFonts w:ascii="Arial" w:eastAsia="Times New Roman" w:hAnsi="Arial" w:cs="Arial"/>
          <w:sz w:val="18"/>
          <w:szCs w:val="18"/>
          <w:lang w:eastAsia="sl-SI"/>
        </w:rPr>
      </w:pPr>
    </w:p>
    <w:p w14:paraId="5AC35291" w14:textId="77777777" w:rsidR="00912995" w:rsidRPr="00912995" w:rsidRDefault="00912995" w:rsidP="00C20CD1">
      <w:pPr>
        <w:tabs>
          <w:tab w:val="left" w:pos="426"/>
        </w:tabs>
        <w:suppressAutoHyphens/>
        <w:spacing w:after="0" w:line="240" w:lineRule="auto"/>
        <w:rPr>
          <w:rFonts w:ascii="Arial" w:eastAsia="Times New Roman" w:hAnsi="Arial" w:cs="Arial"/>
          <w:sz w:val="18"/>
          <w:szCs w:val="18"/>
          <w:lang w:eastAsia="sl-SI"/>
        </w:rPr>
      </w:pPr>
      <w:r w:rsidRPr="00912995">
        <w:rPr>
          <w:rFonts w:ascii="Arial" w:eastAsia="Times New Roman" w:hAnsi="Arial" w:cs="Arial"/>
          <w:b/>
          <w:sz w:val="18"/>
          <w:szCs w:val="18"/>
          <w:lang w:eastAsia="sl-SI"/>
        </w:rPr>
        <w:t>IZVAJALEC</w:t>
      </w:r>
      <w:r w:rsidRPr="00912995">
        <w:rPr>
          <w:rFonts w:ascii="Arial" w:eastAsia="Times New Roman" w:hAnsi="Arial" w:cs="Arial"/>
          <w:sz w:val="18"/>
          <w:szCs w:val="18"/>
          <w:lang w:eastAsia="sl-SI"/>
        </w:rPr>
        <w:t xml:space="preserve">: ___________________________________, ki ga zastopa _______________________________, (v nadaljevanju: prevoznik)  </w:t>
      </w:r>
    </w:p>
    <w:tbl>
      <w:tblPr>
        <w:tblStyle w:val="NormalTablePHPDOCX"/>
        <w:tblW w:w="3500" w:type="pct"/>
        <w:tblInd w:w="108" w:type="dxa"/>
        <w:tblLook w:val="04A0" w:firstRow="1" w:lastRow="0" w:firstColumn="1" w:lastColumn="0" w:noHBand="0" w:noVBand="1"/>
      </w:tblPr>
      <w:tblGrid>
        <w:gridCol w:w="3300"/>
        <w:gridCol w:w="3050"/>
      </w:tblGrid>
      <w:tr w:rsidR="00912995" w:rsidRPr="00912995" w14:paraId="6FE64915" w14:textId="77777777" w:rsidTr="00F847B2">
        <w:tc>
          <w:tcPr>
            <w:tcW w:w="3300" w:type="dxa"/>
            <w:tcMar>
              <w:top w:w="0" w:type="auto"/>
              <w:bottom w:w="0" w:type="auto"/>
            </w:tcMar>
            <w:vAlign w:val="center"/>
          </w:tcPr>
          <w:p w14:paraId="12436D34" w14:textId="77777777" w:rsidR="00912995" w:rsidRPr="00912995" w:rsidRDefault="00912995" w:rsidP="00C20CD1">
            <w:pPr>
              <w:tabs>
                <w:tab w:val="left" w:pos="426"/>
              </w:tabs>
              <w:suppressAutoHyphens/>
              <w:rPr>
                <w:rFonts w:ascii="Arial" w:eastAsia="Times New Roman" w:hAnsi="Arial" w:cs="Arial"/>
                <w:sz w:val="18"/>
                <w:szCs w:val="18"/>
                <w:lang w:eastAsia="sl-SI"/>
              </w:rPr>
            </w:pPr>
            <w:r w:rsidRPr="00912995">
              <w:rPr>
                <w:rFonts w:ascii="Arial" w:eastAsia="Times New Roman" w:hAnsi="Arial" w:cs="Arial"/>
                <w:sz w:val="18"/>
                <w:szCs w:val="18"/>
                <w:lang w:eastAsia="sl-SI"/>
              </w:rPr>
              <w:t>Matična številka:</w:t>
            </w:r>
          </w:p>
        </w:tc>
        <w:tc>
          <w:tcPr>
            <w:tcW w:w="0" w:type="auto"/>
            <w:tcBorders>
              <w:bottom w:val="single" w:sz="5" w:space="0" w:color="000000"/>
            </w:tcBorders>
            <w:tcMar>
              <w:top w:w="0" w:type="auto"/>
              <w:bottom w:w="0" w:type="auto"/>
            </w:tcMar>
            <w:vAlign w:val="center"/>
          </w:tcPr>
          <w:p w14:paraId="3FC12647" w14:textId="77777777" w:rsidR="00912995" w:rsidRPr="00912995" w:rsidRDefault="00912995" w:rsidP="00C20CD1">
            <w:pPr>
              <w:tabs>
                <w:tab w:val="left" w:pos="426"/>
              </w:tabs>
              <w:suppressAutoHyphens/>
              <w:rPr>
                <w:rFonts w:ascii="Arial" w:eastAsia="Times New Roman" w:hAnsi="Arial" w:cs="Arial"/>
                <w:sz w:val="18"/>
                <w:szCs w:val="18"/>
                <w:lang w:eastAsia="sl-SI"/>
              </w:rPr>
            </w:pPr>
            <w:r w:rsidRPr="00912995">
              <w:rPr>
                <w:rFonts w:ascii="Arial" w:eastAsia="Times New Roman" w:hAnsi="Arial" w:cs="Arial"/>
                <w:sz w:val="18"/>
                <w:szCs w:val="18"/>
                <w:lang w:eastAsia="sl-SI"/>
              </w:rPr>
              <w:t> </w:t>
            </w:r>
          </w:p>
        </w:tc>
      </w:tr>
      <w:tr w:rsidR="00912995" w:rsidRPr="00912995" w14:paraId="6F269EF1" w14:textId="77777777" w:rsidTr="00F847B2">
        <w:tc>
          <w:tcPr>
            <w:tcW w:w="3300" w:type="dxa"/>
            <w:tcMar>
              <w:top w:w="0" w:type="auto"/>
              <w:bottom w:w="0" w:type="auto"/>
            </w:tcMar>
            <w:vAlign w:val="center"/>
          </w:tcPr>
          <w:p w14:paraId="708E9BEB" w14:textId="77777777" w:rsidR="00912995" w:rsidRPr="00912995" w:rsidRDefault="00912995" w:rsidP="00C20CD1">
            <w:pPr>
              <w:tabs>
                <w:tab w:val="left" w:pos="426"/>
              </w:tabs>
              <w:suppressAutoHyphens/>
              <w:rPr>
                <w:rFonts w:ascii="Arial" w:eastAsia="Times New Roman" w:hAnsi="Arial" w:cs="Arial"/>
                <w:sz w:val="18"/>
                <w:szCs w:val="18"/>
                <w:lang w:eastAsia="sl-SI"/>
              </w:rPr>
            </w:pPr>
            <w:r w:rsidRPr="00912995">
              <w:rPr>
                <w:rFonts w:ascii="Arial" w:eastAsia="Times New Roman" w:hAnsi="Arial" w:cs="Arial"/>
                <w:sz w:val="18"/>
                <w:szCs w:val="18"/>
                <w:lang w:eastAsia="sl-SI"/>
              </w:rPr>
              <w:t>Identifikacijska številka (ID za DDV):</w:t>
            </w:r>
          </w:p>
        </w:tc>
        <w:tc>
          <w:tcPr>
            <w:tcW w:w="0" w:type="auto"/>
            <w:tcBorders>
              <w:bottom w:val="single" w:sz="5" w:space="0" w:color="000000"/>
            </w:tcBorders>
            <w:tcMar>
              <w:top w:w="0" w:type="auto"/>
              <w:bottom w:w="0" w:type="auto"/>
            </w:tcMar>
            <w:vAlign w:val="center"/>
          </w:tcPr>
          <w:p w14:paraId="2A0078CA" w14:textId="77777777" w:rsidR="00912995" w:rsidRPr="00912995" w:rsidRDefault="00912995" w:rsidP="00C20CD1">
            <w:pPr>
              <w:tabs>
                <w:tab w:val="left" w:pos="426"/>
              </w:tabs>
              <w:suppressAutoHyphens/>
              <w:rPr>
                <w:rFonts w:ascii="Arial" w:eastAsia="Times New Roman" w:hAnsi="Arial" w:cs="Arial"/>
                <w:sz w:val="18"/>
                <w:szCs w:val="18"/>
                <w:lang w:eastAsia="sl-SI"/>
              </w:rPr>
            </w:pPr>
            <w:r w:rsidRPr="00912995">
              <w:rPr>
                <w:rFonts w:ascii="Arial" w:eastAsia="Times New Roman" w:hAnsi="Arial" w:cs="Arial"/>
                <w:sz w:val="18"/>
                <w:szCs w:val="18"/>
                <w:lang w:eastAsia="sl-SI"/>
              </w:rPr>
              <w:t> </w:t>
            </w:r>
          </w:p>
        </w:tc>
      </w:tr>
    </w:tbl>
    <w:p w14:paraId="37AC8148" w14:textId="77777777" w:rsidR="00912995" w:rsidRPr="00912995" w:rsidRDefault="00912995" w:rsidP="00912995">
      <w:pPr>
        <w:jc w:val="both"/>
        <w:rPr>
          <w:rFonts w:ascii="Arial" w:hAnsi="Arial" w:cs="Arial"/>
          <w:sz w:val="18"/>
          <w:szCs w:val="18"/>
        </w:rPr>
      </w:pPr>
    </w:p>
    <w:p w14:paraId="6FE87933" w14:textId="77777777" w:rsidR="00912995" w:rsidRPr="00912995" w:rsidRDefault="00912995" w:rsidP="00912995">
      <w:pPr>
        <w:jc w:val="both"/>
        <w:rPr>
          <w:rFonts w:ascii="Arial" w:hAnsi="Arial" w:cs="Arial"/>
          <w:sz w:val="18"/>
          <w:szCs w:val="18"/>
        </w:rPr>
      </w:pPr>
      <w:r w:rsidRPr="00912995">
        <w:rPr>
          <w:rFonts w:ascii="Arial" w:hAnsi="Arial" w:cs="Arial"/>
          <w:sz w:val="18"/>
          <w:szCs w:val="18"/>
        </w:rPr>
        <w:t>skleneta</w:t>
      </w:r>
    </w:p>
    <w:p w14:paraId="447E95C2" w14:textId="77777777" w:rsidR="00912995" w:rsidRPr="004274B5" w:rsidRDefault="00912995" w:rsidP="00C20CD1">
      <w:pPr>
        <w:tabs>
          <w:tab w:val="left" w:pos="426"/>
        </w:tabs>
        <w:suppressAutoHyphens/>
        <w:spacing w:after="0" w:line="240" w:lineRule="auto"/>
        <w:jc w:val="center"/>
        <w:rPr>
          <w:rFonts w:ascii="Arial" w:eastAsia="Times New Roman" w:hAnsi="Arial" w:cs="Arial"/>
          <w:b/>
          <w:sz w:val="24"/>
          <w:szCs w:val="18"/>
          <w:lang w:eastAsia="sl-SI"/>
        </w:rPr>
      </w:pPr>
      <w:r w:rsidRPr="004274B5">
        <w:rPr>
          <w:rFonts w:ascii="Arial" w:eastAsia="Times New Roman" w:hAnsi="Arial" w:cs="Arial"/>
          <w:b/>
          <w:sz w:val="24"/>
          <w:szCs w:val="18"/>
          <w:lang w:eastAsia="sl-SI"/>
        </w:rPr>
        <w:t>POGODBO</w:t>
      </w:r>
    </w:p>
    <w:p w14:paraId="4744139C" w14:textId="60016C53" w:rsidR="008C564F" w:rsidRPr="00192D81" w:rsidRDefault="008C564F" w:rsidP="00C20CD1">
      <w:pPr>
        <w:tabs>
          <w:tab w:val="left" w:pos="426"/>
        </w:tabs>
        <w:suppressAutoHyphens/>
        <w:spacing w:after="0" w:line="240" w:lineRule="auto"/>
        <w:jc w:val="center"/>
        <w:rPr>
          <w:rFonts w:ascii="Arial" w:eastAsia="Times New Roman" w:hAnsi="Arial" w:cs="Arial"/>
          <w:b/>
          <w:sz w:val="24"/>
          <w:szCs w:val="18"/>
          <w:lang w:eastAsia="sl-SI"/>
        </w:rPr>
      </w:pPr>
      <w:r w:rsidRPr="008C564F">
        <w:rPr>
          <w:rFonts w:ascii="Arial" w:eastAsia="Times New Roman" w:hAnsi="Arial" w:cs="Arial"/>
          <w:b/>
          <w:sz w:val="24"/>
          <w:szCs w:val="18"/>
          <w:lang w:eastAsia="sl-SI"/>
        </w:rPr>
        <w:t xml:space="preserve">za izvedbo prevozov osnovnošolskih otrok v Občini Prevalje v šolskem letu </w:t>
      </w:r>
      <w:r w:rsidR="005814EE" w:rsidRPr="00192D81">
        <w:rPr>
          <w:rFonts w:ascii="Arial" w:eastAsia="Times New Roman" w:hAnsi="Arial" w:cs="Arial"/>
          <w:b/>
          <w:sz w:val="24"/>
          <w:szCs w:val="18"/>
          <w:lang w:eastAsia="sl-SI"/>
        </w:rPr>
        <w:t>2024/2025 in 2025/2026</w:t>
      </w:r>
      <w:r w:rsidRPr="00192D81">
        <w:rPr>
          <w:rFonts w:ascii="Arial" w:eastAsia="Times New Roman" w:hAnsi="Arial" w:cs="Arial"/>
          <w:b/>
          <w:sz w:val="24"/>
          <w:szCs w:val="18"/>
          <w:lang w:eastAsia="sl-SI"/>
        </w:rPr>
        <w:t>«</w:t>
      </w:r>
    </w:p>
    <w:p w14:paraId="19B1233D" w14:textId="77777777" w:rsidR="004274B5" w:rsidRPr="004274B5" w:rsidRDefault="004274B5" w:rsidP="00C20CD1">
      <w:pPr>
        <w:tabs>
          <w:tab w:val="left" w:pos="426"/>
        </w:tabs>
        <w:suppressAutoHyphens/>
        <w:spacing w:after="0" w:line="240" w:lineRule="auto"/>
        <w:jc w:val="center"/>
        <w:rPr>
          <w:rFonts w:ascii="Arial" w:eastAsia="Times New Roman" w:hAnsi="Arial" w:cs="Arial"/>
          <w:b/>
          <w:sz w:val="24"/>
          <w:szCs w:val="18"/>
          <w:lang w:eastAsia="sl-SI"/>
        </w:rPr>
      </w:pPr>
      <w:r>
        <w:rPr>
          <w:rFonts w:ascii="Arial" w:eastAsia="Times New Roman" w:hAnsi="Arial" w:cs="Arial"/>
          <w:b/>
          <w:sz w:val="24"/>
          <w:szCs w:val="18"/>
          <w:lang w:eastAsia="sl-SI"/>
        </w:rPr>
        <w:t>za sklop:______________________</w:t>
      </w:r>
    </w:p>
    <w:p w14:paraId="3BA18D4A" w14:textId="77777777" w:rsidR="00912995" w:rsidRPr="00C20CD1" w:rsidRDefault="00912995" w:rsidP="009C4F1E">
      <w:pPr>
        <w:jc w:val="center"/>
        <w:rPr>
          <w:rFonts w:ascii="Arial" w:hAnsi="Arial" w:cs="Arial"/>
          <w:szCs w:val="18"/>
        </w:rPr>
      </w:pPr>
    </w:p>
    <w:p w14:paraId="3FB61737" w14:textId="77777777" w:rsidR="00912995" w:rsidRPr="00912995" w:rsidRDefault="00912995" w:rsidP="009C4F1E">
      <w:pPr>
        <w:pStyle w:val="Odstavekseznama"/>
        <w:numPr>
          <w:ilvl w:val="0"/>
          <w:numId w:val="11"/>
        </w:numPr>
        <w:spacing w:after="160" w:line="259" w:lineRule="auto"/>
        <w:jc w:val="center"/>
        <w:rPr>
          <w:rFonts w:ascii="Arial" w:hAnsi="Arial" w:cs="Arial"/>
          <w:b/>
          <w:sz w:val="18"/>
          <w:szCs w:val="18"/>
        </w:rPr>
      </w:pPr>
      <w:r w:rsidRPr="00912995">
        <w:rPr>
          <w:rFonts w:ascii="Arial" w:hAnsi="Arial" w:cs="Arial"/>
          <w:b/>
          <w:sz w:val="18"/>
          <w:szCs w:val="18"/>
        </w:rPr>
        <w:t>UVODNE DOLOČBE</w:t>
      </w:r>
    </w:p>
    <w:p w14:paraId="47A56FD2" w14:textId="77777777" w:rsidR="00912995" w:rsidRPr="00912995" w:rsidRDefault="00912995" w:rsidP="009C4F1E">
      <w:pPr>
        <w:pStyle w:val="Odstavekseznama"/>
        <w:numPr>
          <w:ilvl w:val="0"/>
          <w:numId w:val="12"/>
        </w:numPr>
        <w:spacing w:after="160" w:line="259" w:lineRule="auto"/>
        <w:jc w:val="center"/>
        <w:rPr>
          <w:rFonts w:ascii="Arial" w:hAnsi="Arial" w:cs="Arial"/>
          <w:sz w:val="18"/>
          <w:szCs w:val="18"/>
        </w:rPr>
      </w:pPr>
      <w:r w:rsidRPr="00912995">
        <w:rPr>
          <w:rFonts w:ascii="Arial" w:hAnsi="Arial" w:cs="Arial"/>
          <w:sz w:val="18"/>
          <w:szCs w:val="18"/>
        </w:rPr>
        <w:t>člen</w:t>
      </w:r>
    </w:p>
    <w:p w14:paraId="30BFB923" w14:textId="77777777" w:rsidR="00912995" w:rsidRPr="00912995" w:rsidRDefault="00912995" w:rsidP="00912995">
      <w:pPr>
        <w:tabs>
          <w:tab w:val="left" w:pos="426"/>
        </w:tabs>
        <w:suppressAutoHyphens/>
        <w:spacing w:after="0" w:line="240" w:lineRule="auto"/>
        <w:jc w:val="both"/>
        <w:rPr>
          <w:rFonts w:ascii="Arial" w:eastAsia="Times New Roman" w:hAnsi="Arial" w:cs="Arial"/>
          <w:sz w:val="18"/>
          <w:szCs w:val="18"/>
          <w:lang w:eastAsia="sl-SI"/>
        </w:rPr>
      </w:pPr>
      <w:r w:rsidRPr="00912995">
        <w:rPr>
          <w:rFonts w:ascii="Arial" w:eastAsia="Times New Roman" w:hAnsi="Arial" w:cs="Arial"/>
          <w:sz w:val="18"/>
          <w:szCs w:val="18"/>
          <w:lang w:eastAsia="sl-SI"/>
        </w:rPr>
        <w:t>Naročnik in prevoznik uvodoma ugotavljata, da je:</w:t>
      </w:r>
    </w:p>
    <w:p w14:paraId="462E3221" w14:textId="77777777" w:rsidR="00912995" w:rsidRPr="00912995" w:rsidRDefault="00912995" w:rsidP="009C4F1E">
      <w:pPr>
        <w:pStyle w:val="Odstavekseznama"/>
        <w:numPr>
          <w:ilvl w:val="0"/>
          <w:numId w:val="13"/>
        </w:numPr>
        <w:tabs>
          <w:tab w:val="left" w:pos="426"/>
        </w:tabs>
        <w:suppressAutoHyphens/>
        <w:spacing w:after="160" w:line="259" w:lineRule="auto"/>
        <w:jc w:val="both"/>
        <w:rPr>
          <w:rFonts w:ascii="Arial" w:eastAsia="Times New Roman" w:hAnsi="Arial" w:cs="Arial"/>
          <w:sz w:val="18"/>
          <w:szCs w:val="18"/>
          <w:lang w:eastAsia="sl-SI"/>
        </w:rPr>
      </w:pPr>
      <w:r w:rsidRPr="00912995">
        <w:rPr>
          <w:rFonts w:ascii="Arial" w:eastAsia="Times New Roman" w:hAnsi="Arial" w:cs="Arial"/>
          <w:sz w:val="18"/>
          <w:szCs w:val="18"/>
          <w:lang w:eastAsia="sl-SI"/>
        </w:rPr>
        <w:t>naročnik izvedel postopek oddaje javnega naročila</w:t>
      </w:r>
      <w:bookmarkStart w:id="5" w:name="_Hlk13652543"/>
      <w:r w:rsidRPr="00912995">
        <w:rPr>
          <w:rFonts w:ascii="Arial" w:eastAsia="Times New Roman" w:hAnsi="Arial" w:cs="Arial"/>
          <w:sz w:val="18"/>
          <w:szCs w:val="18"/>
          <w:lang w:eastAsia="sl-SI"/>
        </w:rPr>
        <w:t xml:space="preserve"> po odprtem postopku, objavljenega na Portalu javnih naročil, št. objave ____________, dne ______</w:t>
      </w:r>
      <w:bookmarkEnd w:id="5"/>
      <w:r w:rsidRPr="00912995">
        <w:rPr>
          <w:rFonts w:ascii="Arial" w:eastAsia="Times New Roman" w:hAnsi="Arial" w:cs="Arial"/>
          <w:sz w:val="18"/>
          <w:szCs w:val="18"/>
          <w:lang w:eastAsia="sl-SI"/>
        </w:rPr>
        <w:t>,</w:t>
      </w:r>
    </w:p>
    <w:p w14:paraId="75460197" w14:textId="77777777" w:rsidR="00912995" w:rsidRPr="00912995" w:rsidRDefault="00912995" w:rsidP="009C4F1E">
      <w:pPr>
        <w:pStyle w:val="Odstavekseznama"/>
        <w:numPr>
          <w:ilvl w:val="0"/>
          <w:numId w:val="13"/>
        </w:numPr>
        <w:tabs>
          <w:tab w:val="left" w:pos="426"/>
        </w:tabs>
        <w:suppressAutoHyphens/>
        <w:spacing w:after="160" w:line="259" w:lineRule="auto"/>
        <w:jc w:val="both"/>
        <w:rPr>
          <w:rFonts w:ascii="Arial" w:eastAsia="Times New Roman" w:hAnsi="Arial" w:cs="Arial"/>
          <w:sz w:val="18"/>
          <w:szCs w:val="18"/>
          <w:lang w:eastAsia="sl-SI"/>
        </w:rPr>
      </w:pPr>
      <w:r w:rsidRPr="00912995">
        <w:rPr>
          <w:rFonts w:ascii="Arial" w:eastAsia="Times New Roman" w:hAnsi="Arial" w:cs="Arial"/>
          <w:sz w:val="18"/>
          <w:szCs w:val="18"/>
          <w:lang w:eastAsia="sl-SI"/>
        </w:rPr>
        <w:t>da je bil v okviru omenjenega javnega naročila na podlagi naročnikove odločitve o oddaji javnega naročila številka _</w:t>
      </w:r>
      <w:r w:rsidR="008C564F">
        <w:rPr>
          <w:rFonts w:ascii="Arial" w:eastAsia="Times New Roman" w:hAnsi="Arial" w:cs="Arial"/>
          <w:sz w:val="18"/>
          <w:szCs w:val="18"/>
          <w:lang w:eastAsia="sl-SI"/>
        </w:rPr>
        <w:t>_______________ z dne _________</w:t>
      </w:r>
      <w:r w:rsidRPr="00912995">
        <w:rPr>
          <w:rFonts w:ascii="Arial" w:eastAsia="Times New Roman" w:hAnsi="Arial" w:cs="Arial"/>
          <w:sz w:val="18"/>
          <w:szCs w:val="18"/>
          <w:lang w:eastAsia="sl-SI"/>
        </w:rPr>
        <w:t> prevoznik izbran kot najugodnejši ponudnik</w:t>
      </w:r>
      <w:r w:rsidR="004274B5">
        <w:rPr>
          <w:rFonts w:ascii="Arial" w:eastAsia="Times New Roman" w:hAnsi="Arial" w:cs="Arial"/>
          <w:sz w:val="18"/>
          <w:szCs w:val="18"/>
          <w:lang w:eastAsia="sl-SI"/>
        </w:rPr>
        <w:t>, in sicer za sklop:_______________________________</w:t>
      </w:r>
      <w:r w:rsidRPr="00912995">
        <w:rPr>
          <w:rFonts w:ascii="Arial" w:eastAsia="Times New Roman" w:hAnsi="Arial" w:cs="Arial"/>
          <w:sz w:val="18"/>
          <w:szCs w:val="18"/>
          <w:lang w:eastAsia="sl-SI"/>
        </w:rPr>
        <w:t xml:space="preserve">, </w:t>
      </w:r>
    </w:p>
    <w:p w14:paraId="19B7E363" w14:textId="77777777" w:rsidR="00912995" w:rsidRPr="00912995" w:rsidRDefault="00912995" w:rsidP="009C4F1E">
      <w:pPr>
        <w:pStyle w:val="Odstavekseznama"/>
        <w:numPr>
          <w:ilvl w:val="0"/>
          <w:numId w:val="13"/>
        </w:numPr>
        <w:tabs>
          <w:tab w:val="left" w:pos="426"/>
        </w:tabs>
        <w:suppressAutoHyphens/>
        <w:spacing w:after="160" w:line="259" w:lineRule="auto"/>
        <w:jc w:val="both"/>
        <w:rPr>
          <w:rFonts w:ascii="Arial" w:eastAsia="Times New Roman" w:hAnsi="Arial" w:cs="Arial"/>
          <w:sz w:val="18"/>
          <w:szCs w:val="18"/>
          <w:lang w:eastAsia="sl-SI"/>
        </w:rPr>
      </w:pPr>
      <w:r w:rsidRPr="00912995">
        <w:rPr>
          <w:rFonts w:ascii="Arial" w:eastAsia="Times New Roman" w:hAnsi="Arial" w:cs="Arial"/>
          <w:sz w:val="18"/>
          <w:szCs w:val="18"/>
          <w:lang w:eastAsia="sl-SI"/>
        </w:rPr>
        <w:t xml:space="preserve">da je prevoznik ustrezno registriran, usposobljen in organiziran in da razpolaga s potrebnimi strokovnimi kadri in sredstvi za izvajanje storitev po tej pogodbi, </w:t>
      </w:r>
    </w:p>
    <w:p w14:paraId="3E9B053D" w14:textId="77777777" w:rsidR="00912995" w:rsidRPr="00912995" w:rsidRDefault="00912995" w:rsidP="00912995">
      <w:pPr>
        <w:tabs>
          <w:tab w:val="left" w:pos="426"/>
        </w:tabs>
        <w:suppressAutoHyphens/>
        <w:jc w:val="both"/>
        <w:rPr>
          <w:rFonts w:ascii="Arial" w:eastAsia="Times New Roman" w:hAnsi="Arial" w:cs="Arial"/>
          <w:sz w:val="18"/>
          <w:szCs w:val="18"/>
          <w:lang w:eastAsia="sl-SI"/>
        </w:rPr>
      </w:pPr>
      <w:r w:rsidRPr="00912995">
        <w:rPr>
          <w:rFonts w:ascii="Arial" w:eastAsia="Times New Roman" w:hAnsi="Arial" w:cs="Arial"/>
          <w:sz w:val="18"/>
          <w:szCs w:val="18"/>
          <w:lang w:eastAsia="sl-SI"/>
        </w:rPr>
        <w:t>zaradi česar se sklepa predmetna pogodba.</w:t>
      </w:r>
    </w:p>
    <w:p w14:paraId="5C24B872" w14:textId="77777777" w:rsidR="00912995" w:rsidRPr="00912995" w:rsidRDefault="00912995" w:rsidP="00912995">
      <w:pPr>
        <w:jc w:val="both"/>
        <w:rPr>
          <w:rFonts w:ascii="Arial" w:hAnsi="Arial" w:cs="Arial"/>
          <w:b/>
          <w:sz w:val="18"/>
          <w:szCs w:val="18"/>
        </w:rPr>
      </w:pPr>
    </w:p>
    <w:p w14:paraId="07C4CB9A" w14:textId="77777777" w:rsidR="00912995" w:rsidRPr="00912995" w:rsidRDefault="00912995" w:rsidP="009C4F1E">
      <w:pPr>
        <w:pStyle w:val="Odstavekseznama"/>
        <w:numPr>
          <w:ilvl w:val="0"/>
          <w:numId w:val="11"/>
        </w:numPr>
        <w:spacing w:after="160" w:line="259" w:lineRule="auto"/>
        <w:jc w:val="center"/>
        <w:rPr>
          <w:rFonts w:ascii="Arial" w:hAnsi="Arial" w:cs="Arial"/>
          <w:b/>
          <w:sz w:val="18"/>
          <w:szCs w:val="18"/>
        </w:rPr>
      </w:pPr>
      <w:r w:rsidRPr="00912995">
        <w:rPr>
          <w:rFonts w:ascii="Arial" w:hAnsi="Arial" w:cs="Arial"/>
          <w:b/>
          <w:sz w:val="18"/>
          <w:szCs w:val="18"/>
        </w:rPr>
        <w:t>PREDMET POGODBE</w:t>
      </w:r>
    </w:p>
    <w:p w14:paraId="23C392C9" w14:textId="77777777" w:rsidR="00912995" w:rsidRPr="00912995" w:rsidRDefault="00912995" w:rsidP="009C4F1E">
      <w:pPr>
        <w:pStyle w:val="Odstavekseznama"/>
        <w:numPr>
          <w:ilvl w:val="0"/>
          <w:numId w:val="12"/>
        </w:numPr>
        <w:spacing w:after="160" w:line="259" w:lineRule="auto"/>
        <w:jc w:val="center"/>
        <w:rPr>
          <w:rFonts w:ascii="Arial" w:hAnsi="Arial" w:cs="Arial"/>
          <w:sz w:val="18"/>
          <w:szCs w:val="18"/>
        </w:rPr>
      </w:pPr>
      <w:r w:rsidRPr="00912995">
        <w:rPr>
          <w:rFonts w:ascii="Arial" w:hAnsi="Arial" w:cs="Arial"/>
          <w:sz w:val="18"/>
          <w:szCs w:val="18"/>
        </w:rPr>
        <w:t>člen</w:t>
      </w:r>
    </w:p>
    <w:p w14:paraId="20E2F992" w14:textId="41E0D5BF" w:rsidR="00912995" w:rsidRPr="00192D81" w:rsidRDefault="00912995" w:rsidP="00912995">
      <w:pPr>
        <w:tabs>
          <w:tab w:val="left" w:pos="426"/>
        </w:tabs>
        <w:suppressAutoHyphens/>
        <w:spacing w:after="0" w:line="240" w:lineRule="auto"/>
        <w:jc w:val="both"/>
        <w:rPr>
          <w:rFonts w:ascii="Arial" w:eastAsia="Times New Roman" w:hAnsi="Arial" w:cs="Arial"/>
          <w:sz w:val="18"/>
          <w:szCs w:val="18"/>
          <w:lang w:eastAsia="sl-SI"/>
        </w:rPr>
      </w:pPr>
      <w:r w:rsidRPr="00912995">
        <w:rPr>
          <w:rFonts w:ascii="Arial" w:eastAsia="Times New Roman" w:hAnsi="Arial" w:cs="Arial"/>
          <w:sz w:val="18"/>
          <w:szCs w:val="18"/>
          <w:lang w:eastAsia="sl-SI"/>
        </w:rPr>
        <w:t xml:space="preserve">Predmet te pogodbe je opravljanje prevozov </w:t>
      </w:r>
      <w:r w:rsidR="00741208">
        <w:rPr>
          <w:rFonts w:ascii="Arial" w:eastAsia="Times New Roman" w:hAnsi="Arial" w:cs="Arial"/>
          <w:sz w:val="18"/>
          <w:szCs w:val="18"/>
          <w:lang w:eastAsia="sl-SI"/>
        </w:rPr>
        <w:t>osnovno</w:t>
      </w:r>
      <w:r w:rsidRPr="00912995">
        <w:rPr>
          <w:rFonts w:ascii="Arial" w:eastAsia="Times New Roman" w:hAnsi="Arial" w:cs="Arial"/>
          <w:sz w:val="18"/>
          <w:szCs w:val="18"/>
          <w:lang w:eastAsia="sl-SI"/>
        </w:rPr>
        <w:t>šolskih otrok v Občini Prevalje v šolsk</w:t>
      </w:r>
      <w:r w:rsidR="008C564F">
        <w:rPr>
          <w:rFonts w:ascii="Arial" w:eastAsia="Times New Roman" w:hAnsi="Arial" w:cs="Arial"/>
          <w:sz w:val="18"/>
          <w:szCs w:val="18"/>
          <w:lang w:eastAsia="sl-SI"/>
        </w:rPr>
        <w:t xml:space="preserve">em letu </w:t>
      </w:r>
      <w:r w:rsidR="005814EE" w:rsidRPr="00192D81">
        <w:rPr>
          <w:rFonts w:ascii="Arial" w:eastAsia="Times New Roman" w:hAnsi="Arial" w:cs="Arial"/>
          <w:sz w:val="18"/>
          <w:szCs w:val="18"/>
          <w:lang w:eastAsia="sl-SI"/>
        </w:rPr>
        <w:t>2024/2025 in 2025/2026</w:t>
      </w:r>
      <w:r w:rsidRPr="00192D81">
        <w:rPr>
          <w:rFonts w:ascii="Arial" w:eastAsia="Times New Roman" w:hAnsi="Arial" w:cs="Arial"/>
          <w:sz w:val="18"/>
          <w:szCs w:val="18"/>
          <w:lang w:eastAsia="sl-SI"/>
        </w:rPr>
        <w:t>.  Prevoznik bo za naročnika opravljal prevoze šolskih otrok kot posebni linijski prevoz v šolskih</w:t>
      </w:r>
      <w:r w:rsidR="008C564F" w:rsidRPr="00192D81">
        <w:rPr>
          <w:rFonts w:ascii="Arial" w:eastAsia="Times New Roman" w:hAnsi="Arial" w:cs="Arial"/>
          <w:sz w:val="18"/>
          <w:szCs w:val="18"/>
          <w:lang w:eastAsia="sl-SI"/>
        </w:rPr>
        <w:t xml:space="preserve"> letih </w:t>
      </w:r>
      <w:r w:rsidR="005814EE" w:rsidRPr="00192D81">
        <w:rPr>
          <w:rFonts w:ascii="Arial" w:eastAsia="Times New Roman" w:hAnsi="Arial" w:cs="Arial"/>
          <w:sz w:val="18"/>
          <w:szCs w:val="18"/>
          <w:lang w:eastAsia="sl-SI"/>
        </w:rPr>
        <w:t>2024/2025 in 2025/2026</w:t>
      </w:r>
      <w:r w:rsidRPr="00192D81">
        <w:rPr>
          <w:rFonts w:ascii="Arial" w:eastAsia="Times New Roman" w:hAnsi="Arial" w:cs="Arial"/>
          <w:sz w:val="18"/>
          <w:szCs w:val="18"/>
          <w:lang w:eastAsia="sl-SI"/>
        </w:rPr>
        <w:t xml:space="preserve"> na relaciji:  </w:t>
      </w:r>
      <w:r w:rsidRPr="00192D81">
        <w:rPr>
          <w:rFonts w:ascii="Arial" w:eastAsia="Times New Roman" w:hAnsi="Arial" w:cs="Arial"/>
          <w:b/>
          <w:sz w:val="18"/>
          <w:szCs w:val="18"/>
          <w:lang w:eastAsia="sl-SI"/>
        </w:rPr>
        <w:t>_________________________________________.</w:t>
      </w:r>
    </w:p>
    <w:p w14:paraId="3E8D13A1" w14:textId="77777777" w:rsidR="00912995" w:rsidRPr="00192D81" w:rsidRDefault="00912995" w:rsidP="00912995">
      <w:pPr>
        <w:tabs>
          <w:tab w:val="left" w:pos="426"/>
        </w:tabs>
        <w:suppressAutoHyphens/>
        <w:spacing w:after="0" w:line="240" w:lineRule="auto"/>
        <w:jc w:val="both"/>
        <w:rPr>
          <w:rFonts w:ascii="Arial" w:eastAsia="Times New Roman" w:hAnsi="Arial" w:cs="Arial"/>
          <w:sz w:val="18"/>
          <w:szCs w:val="18"/>
          <w:lang w:eastAsia="sl-SI"/>
        </w:rPr>
      </w:pPr>
    </w:p>
    <w:p w14:paraId="4536ED2A" w14:textId="77777777" w:rsidR="00912995" w:rsidRPr="00912995" w:rsidRDefault="00912995" w:rsidP="00912995">
      <w:pPr>
        <w:tabs>
          <w:tab w:val="left" w:pos="426"/>
        </w:tabs>
        <w:suppressAutoHyphens/>
        <w:spacing w:after="0" w:line="240" w:lineRule="auto"/>
        <w:jc w:val="both"/>
        <w:rPr>
          <w:rFonts w:ascii="Arial" w:eastAsia="Times New Roman" w:hAnsi="Arial" w:cs="Arial"/>
          <w:sz w:val="18"/>
          <w:szCs w:val="18"/>
          <w:lang w:eastAsia="sl-SI"/>
        </w:rPr>
      </w:pPr>
      <w:r w:rsidRPr="00912995">
        <w:rPr>
          <w:rFonts w:ascii="Arial" w:eastAsia="Times New Roman" w:hAnsi="Arial" w:cs="Arial"/>
          <w:sz w:val="18"/>
          <w:szCs w:val="18"/>
          <w:lang w:eastAsia="sl-SI"/>
        </w:rPr>
        <w:t xml:space="preserve">Prevoznik bo opravljal prevoz </w:t>
      </w:r>
      <w:r w:rsidR="00741208">
        <w:rPr>
          <w:rFonts w:ascii="Arial" w:eastAsia="Times New Roman" w:hAnsi="Arial" w:cs="Arial"/>
          <w:sz w:val="18"/>
          <w:szCs w:val="18"/>
          <w:lang w:eastAsia="sl-SI"/>
        </w:rPr>
        <w:t>osnovno</w:t>
      </w:r>
      <w:r w:rsidRPr="00912995">
        <w:rPr>
          <w:rFonts w:ascii="Arial" w:eastAsia="Times New Roman" w:hAnsi="Arial" w:cs="Arial"/>
          <w:sz w:val="18"/>
          <w:szCs w:val="18"/>
          <w:lang w:eastAsia="sl-SI"/>
        </w:rPr>
        <w:t>šolskih otrok na relaciji iz prvega odstavka tega člena v šolo (pred pričetkom pouka) in iz šole (po končanem pouku) vsak šolski dan skladno s šolskih koledarjem in v dogovoru z vodstvom šole oz. pooblaščenim predstavnikom šole.</w:t>
      </w:r>
    </w:p>
    <w:p w14:paraId="673550C0" w14:textId="77777777" w:rsidR="00912995" w:rsidRPr="00912995" w:rsidRDefault="00912995" w:rsidP="00912995">
      <w:pPr>
        <w:tabs>
          <w:tab w:val="left" w:pos="426"/>
        </w:tabs>
        <w:suppressAutoHyphens/>
        <w:spacing w:after="0" w:line="240" w:lineRule="auto"/>
        <w:jc w:val="both"/>
        <w:rPr>
          <w:rFonts w:ascii="Arial" w:eastAsia="Times New Roman" w:hAnsi="Arial" w:cs="Arial"/>
          <w:sz w:val="18"/>
          <w:szCs w:val="18"/>
          <w:lang w:eastAsia="sl-SI"/>
        </w:rPr>
      </w:pPr>
      <w:r w:rsidRPr="00912995">
        <w:rPr>
          <w:rFonts w:ascii="Arial" w:eastAsia="Times New Roman" w:hAnsi="Arial" w:cs="Arial"/>
          <w:sz w:val="18"/>
          <w:szCs w:val="18"/>
          <w:lang w:eastAsia="sl-SI"/>
        </w:rPr>
        <w:t xml:space="preserve"> </w:t>
      </w:r>
    </w:p>
    <w:p w14:paraId="0367D68E" w14:textId="77777777" w:rsidR="00912995" w:rsidRPr="00912995" w:rsidRDefault="00912995" w:rsidP="00912995">
      <w:pPr>
        <w:tabs>
          <w:tab w:val="left" w:pos="426"/>
        </w:tabs>
        <w:suppressAutoHyphens/>
        <w:spacing w:after="0" w:line="240" w:lineRule="auto"/>
        <w:jc w:val="both"/>
        <w:rPr>
          <w:rFonts w:ascii="Arial" w:eastAsia="Times New Roman" w:hAnsi="Arial" w:cs="Arial"/>
          <w:sz w:val="18"/>
          <w:szCs w:val="18"/>
          <w:lang w:eastAsia="sl-SI"/>
        </w:rPr>
      </w:pPr>
      <w:r w:rsidRPr="00912995">
        <w:rPr>
          <w:rFonts w:ascii="Arial" w:eastAsia="Times New Roman" w:hAnsi="Arial" w:cs="Arial"/>
          <w:sz w:val="18"/>
          <w:szCs w:val="18"/>
          <w:lang w:eastAsia="sl-SI"/>
        </w:rPr>
        <w:t>Prevoznik bo storitve izvajal na podlagi in v skladu z razpisno dokumentacijo v postopku oddaje javnega naročila, na</w:t>
      </w:r>
      <w:r w:rsidR="004274B5">
        <w:rPr>
          <w:rFonts w:ascii="Arial" w:eastAsia="Times New Roman" w:hAnsi="Arial" w:cs="Arial"/>
          <w:sz w:val="18"/>
          <w:szCs w:val="18"/>
          <w:lang w:eastAsia="sl-SI"/>
        </w:rPr>
        <w:t xml:space="preserve">vedenega v 1. členu te pogodbe, z </w:t>
      </w:r>
      <w:r w:rsidRPr="00912995">
        <w:rPr>
          <w:rFonts w:ascii="Arial" w:eastAsia="Times New Roman" w:hAnsi="Arial" w:cs="Arial"/>
          <w:sz w:val="18"/>
          <w:szCs w:val="18"/>
          <w:lang w:eastAsia="sl-SI"/>
        </w:rPr>
        <w:t>vsemi prilogami ter dopolnitvami, ki so njeni sestavni deli in ponudbo prevoznika.</w:t>
      </w:r>
    </w:p>
    <w:p w14:paraId="419EC247" w14:textId="77777777" w:rsidR="00912995" w:rsidRPr="00912995" w:rsidRDefault="00912995" w:rsidP="00912995">
      <w:pPr>
        <w:tabs>
          <w:tab w:val="left" w:pos="180"/>
        </w:tabs>
        <w:spacing w:after="0" w:line="240" w:lineRule="auto"/>
        <w:jc w:val="both"/>
        <w:rPr>
          <w:rFonts w:ascii="Arial" w:eastAsia="Times New Roman" w:hAnsi="Arial" w:cs="Arial"/>
          <w:sz w:val="18"/>
          <w:szCs w:val="18"/>
          <w:lang w:eastAsia="sl-SI"/>
        </w:rPr>
      </w:pPr>
    </w:p>
    <w:p w14:paraId="028FFC95" w14:textId="77777777" w:rsidR="00912995" w:rsidRPr="00912995" w:rsidRDefault="00912995" w:rsidP="00912995">
      <w:pPr>
        <w:tabs>
          <w:tab w:val="left" w:pos="426"/>
        </w:tabs>
        <w:spacing w:after="0" w:line="240" w:lineRule="auto"/>
        <w:jc w:val="both"/>
        <w:rPr>
          <w:rFonts w:ascii="Arial" w:eastAsia="Times New Roman" w:hAnsi="Arial" w:cs="Arial"/>
          <w:sz w:val="18"/>
          <w:szCs w:val="18"/>
          <w:lang w:eastAsia="sl-SI"/>
        </w:rPr>
      </w:pPr>
      <w:r w:rsidRPr="00912995">
        <w:rPr>
          <w:rFonts w:ascii="Arial" w:eastAsia="Times New Roman" w:hAnsi="Arial" w:cs="Arial"/>
          <w:sz w:val="18"/>
          <w:szCs w:val="18"/>
          <w:lang w:eastAsia="sl-SI"/>
        </w:rPr>
        <w:t>Prevoznik opravlja prevoze osnovnošolskih otrok z vozilom/-i in kadrom, ki ju/jih je navedel v ponudbi. V primeru bolezni voznika ali okvare prevoznega sredstva je prevoznik za čas odsotnosti voznika zaradi bolezni ali popravila prevoznega sredstva, dolžan nemudoma zagotoviti ustrezen nadomestni prevoz na lastne stroške.</w:t>
      </w:r>
    </w:p>
    <w:p w14:paraId="68D98AFC" w14:textId="77777777" w:rsidR="00912995" w:rsidRPr="00912995" w:rsidRDefault="00912995" w:rsidP="00912995">
      <w:pPr>
        <w:tabs>
          <w:tab w:val="left" w:pos="426"/>
        </w:tabs>
        <w:spacing w:after="0" w:line="240" w:lineRule="auto"/>
        <w:jc w:val="both"/>
        <w:rPr>
          <w:rFonts w:ascii="Arial" w:eastAsia="Times New Roman" w:hAnsi="Arial" w:cs="Arial"/>
          <w:sz w:val="18"/>
          <w:szCs w:val="18"/>
          <w:lang w:eastAsia="sl-SI"/>
        </w:rPr>
      </w:pPr>
    </w:p>
    <w:p w14:paraId="7CB5E1DA" w14:textId="77777777" w:rsidR="00912995" w:rsidRPr="00912995" w:rsidRDefault="00912995" w:rsidP="009C4F1E">
      <w:pPr>
        <w:pStyle w:val="Odstavekseznama"/>
        <w:numPr>
          <w:ilvl w:val="0"/>
          <w:numId w:val="12"/>
        </w:numPr>
        <w:spacing w:after="160" w:line="259" w:lineRule="auto"/>
        <w:jc w:val="center"/>
        <w:rPr>
          <w:rFonts w:ascii="Arial" w:hAnsi="Arial" w:cs="Arial"/>
          <w:sz w:val="18"/>
          <w:szCs w:val="18"/>
        </w:rPr>
      </w:pPr>
      <w:r w:rsidRPr="00912995">
        <w:rPr>
          <w:rFonts w:ascii="Arial" w:hAnsi="Arial" w:cs="Arial"/>
          <w:sz w:val="18"/>
          <w:szCs w:val="18"/>
        </w:rPr>
        <w:t>člen</w:t>
      </w:r>
    </w:p>
    <w:p w14:paraId="68A66626" w14:textId="77777777" w:rsidR="00912995" w:rsidRPr="00912995" w:rsidRDefault="00912995" w:rsidP="00912995">
      <w:pPr>
        <w:tabs>
          <w:tab w:val="left" w:pos="426"/>
        </w:tabs>
        <w:suppressAutoHyphens/>
        <w:spacing w:after="0" w:line="240" w:lineRule="auto"/>
        <w:jc w:val="both"/>
        <w:rPr>
          <w:rFonts w:ascii="Arial" w:eastAsia="Times New Roman" w:hAnsi="Arial" w:cs="Arial"/>
          <w:sz w:val="18"/>
          <w:szCs w:val="18"/>
          <w:lang w:eastAsia="sl-SI"/>
        </w:rPr>
      </w:pPr>
      <w:r w:rsidRPr="00912995">
        <w:rPr>
          <w:rFonts w:ascii="Arial" w:eastAsia="Times New Roman" w:hAnsi="Arial" w:cs="Arial"/>
          <w:sz w:val="18"/>
          <w:szCs w:val="18"/>
          <w:lang w:eastAsia="sl-SI"/>
        </w:rPr>
        <w:t>Naročnik si pridržuje pravico, da zmanjša obseg razpisanih storitev, ne da bi zato moral navajati posebne razloge. Naročnik si pridržuje pravico, da poveča obseg storitev na posameznih postavkah, predvsem takrat, kadar bo to gospodarno in v okviru določil zakona o javnem naročanju.</w:t>
      </w:r>
    </w:p>
    <w:p w14:paraId="52A9A6AE" w14:textId="77777777" w:rsidR="00912995" w:rsidRPr="00912995" w:rsidRDefault="00912995" w:rsidP="00912995">
      <w:pPr>
        <w:tabs>
          <w:tab w:val="left" w:pos="426"/>
        </w:tabs>
        <w:suppressAutoHyphens/>
        <w:spacing w:after="0" w:line="240" w:lineRule="auto"/>
        <w:jc w:val="both"/>
        <w:rPr>
          <w:rFonts w:ascii="Arial" w:eastAsia="Times New Roman" w:hAnsi="Arial" w:cs="Arial"/>
          <w:sz w:val="18"/>
          <w:szCs w:val="18"/>
          <w:lang w:eastAsia="sl-SI"/>
        </w:rPr>
      </w:pPr>
    </w:p>
    <w:p w14:paraId="516C4A1C" w14:textId="77777777" w:rsidR="00912995" w:rsidRPr="00912995" w:rsidRDefault="00912995" w:rsidP="009C4F1E">
      <w:pPr>
        <w:tabs>
          <w:tab w:val="left" w:pos="426"/>
        </w:tabs>
        <w:suppressAutoHyphens/>
        <w:spacing w:after="0" w:line="240" w:lineRule="auto"/>
        <w:jc w:val="center"/>
        <w:rPr>
          <w:rFonts w:ascii="Arial" w:eastAsia="Times New Roman" w:hAnsi="Arial" w:cs="Arial"/>
          <w:sz w:val="18"/>
          <w:szCs w:val="18"/>
          <w:lang w:eastAsia="sl-SI"/>
        </w:rPr>
      </w:pPr>
    </w:p>
    <w:p w14:paraId="4263F966" w14:textId="77777777" w:rsidR="00912995" w:rsidRPr="00912995" w:rsidRDefault="00912995" w:rsidP="009C4F1E">
      <w:pPr>
        <w:pStyle w:val="Odstavekseznama"/>
        <w:numPr>
          <w:ilvl w:val="0"/>
          <w:numId w:val="11"/>
        </w:numPr>
        <w:tabs>
          <w:tab w:val="left" w:pos="426"/>
        </w:tabs>
        <w:spacing w:after="0" w:line="240" w:lineRule="auto"/>
        <w:jc w:val="center"/>
        <w:rPr>
          <w:rFonts w:ascii="Arial" w:eastAsia="Times New Roman" w:hAnsi="Arial" w:cs="Arial"/>
          <w:b/>
          <w:sz w:val="18"/>
          <w:szCs w:val="18"/>
          <w:lang w:eastAsia="sl-SI"/>
        </w:rPr>
      </w:pPr>
      <w:r w:rsidRPr="00912995">
        <w:rPr>
          <w:rFonts w:ascii="Arial" w:eastAsia="Times New Roman" w:hAnsi="Arial" w:cs="Arial"/>
          <w:b/>
          <w:sz w:val="18"/>
          <w:szCs w:val="18"/>
          <w:lang w:eastAsia="sl-SI"/>
        </w:rPr>
        <w:t>POGODBENA VREDNOST</w:t>
      </w:r>
    </w:p>
    <w:p w14:paraId="1063A71B" w14:textId="77777777" w:rsidR="00912995" w:rsidRPr="00912995" w:rsidRDefault="00912995" w:rsidP="009C4F1E">
      <w:pPr>
        <w:pStyle w:val="Odstavekseznama"/>
        <w:numPr>
          <w:ilvl w:val="0"/>
          <w:numId w:val="12"/>
        </w:numPr>
        <w:tabs>
          <w:tab w:val="left" w:pos="426"/>
        </w:tabs>
        <w:spacing w:after="0" w:line="240" w:lineRule="auto"/>
        <w:jc w:val="center"/>
        <w:rPr>
          <w:rFonts w:ascii="Arial" w:eastAsia="Times New Roman" w:hAnsi="Arial" w:cs="Arial"/>
          <w:sz w:val="18"/>
          <w:szCs w:val="18"/>
          <w:lang w:eastAsia="sl-SI"/>
        </w:rPr>
      </w:pPr>
      <w:r w:rsidRPr="00912995">
        <w:rPr>
          <w:rFonts w:ascii="Arial" w:eastAsia="Times New Roman" w:hAnsi="Arial" w:cs="Arial"/>
          <w:sz w:val="18"/>
          <w:szCs w:val="18"/>
          <w:lang w:eastAsia="sl-SI"/>
        </w:rPr>
        <w:t>člen</w:t>
      </w:r>
    </w:p>
    <w:p w14:paraId="5A0E839C" w14:textId="77777777" w:rsidR="00912995" w:rsidRPr="00912995" w:rsidRDefault="00912995" w:rsidP="00912995">
      <w:pPr>
        <w:tabs>
          <w:tab w:val="left" w:pos="426"/>
        </w:tabs>
        <w:suppressAutoHyphens/>
        <w:jc w:val="both"/>
        <w:rPr>
          <w:rFonts w:ascii="Arial" w:eastAsia="Times New Roman" w:hAnsi="Arial" w:cs="Arial"/>
          <w:sz w:val="18"/>
          <w:szCs w:val="18"/>
          <w:lang w:eastAsia="sl-SI"/>
        </w:rPr>
      </w:pPr>
      <w:r w:rsidRPr="00912995">
        <w:rPr>
          <w:rFonts w:ascii="Arial" w:eastAsia="Times New Roman" w:hAnsi="Arial" w:cs="Arial"/>
          <w:sz w:val="18"/>
          <w:szCs w:val="18"/>
          <w:lang w:eastAsia="sl-SI"/>
        </w:rPr>
        <w:t>Pogodbena cena je fiksna in nespremenljiva in je določena na osnovi ponudbe prevoznika št. ______________, z dne __________________, v potrjeni in sprejeti predračunski vrednosti.</w:t>
      </w:r>
    </w:p>
    <w:p w14:paraId="79DBD87A" w14:textId="77777777" w:rsidR="00912995" w:rsidRPr="00912995" w:rsidRDefault="00912995" w:rsidP="00912995">
      <w:pPr>
        <w:tabs>
          <w:tab w:val="left" w:pos="426"/>
        </w:tabs>
        <w:suppressAutoHyphens/>
        <w:spacing w:after="0" w:line="240" w:lineRule="auto"/>
        <w:jc w:val="both"/>
        <w:rPr>
          <w:rFonts w:ascii="Arial" w:eastAsia="Times New Roman" w:hAnsi="Arial" w:cs="Arial"/>
          <w:sz w:val="18"/>
          <w:szCs w:val="18"/>
          <w:lang w:eastAsia="sl-SI"/>
        </w:rPr>
      </w:pPr>
      <w:r w:rsidRPr="00912995">
        <w:rPr>
          <w:rFonts w:ascii="Arial" w:eastAsia="Times New Roman" w:hAnsi="Arial" w:cs="Arial"/>
          <w:sz w:val="18"/>
          <w:szCs w:val="18"/>
          <w:lang w:eastAsia="sl-SI"/>
        </w:rPr>
        <w:t xml:space="preserve">Pogodbena cena vsebuje vse stroške, ki so potrebni za izvedbo razpisanih storitev. Prevoznik ni upravičen do nobenega dodatnega plačila. Nepoznavanje razmer ne more biti razlog za uveljavljanje dodatnih stroškov. </w:t>
      </w:r>
    </w:p>
    <w:p w14:paraId="020CB43D" w14:textId="77777777" w:rsidR="00912995" w:rsidRPr="00912995" w:rsidRDefault="00912995" w:rsidP="00912995">
      <w:pPr>
        <w:tabs>
          <w:tab w:val="left" w:pos="426"/>
        </w:tabs>
        <w:spacing w:after="0" w:line="240" w:lineRule="auto"/>
        <w:jc w:val="both"/>
        <w:rPr>
          <w:rFonts w:ascii="Arial" w:eastAsia="Times New Roman" w:hAnsi="Arial" w:cs="Arial"/>
          <w:sz w:val="18"/>
          <w:szCs w:val="18"/>
          <w:lang w:eastAsia="sl-SI"/>
        </w:rPr>
      </w:pPr>
    </w:p>
    <w:p w14:paraId="3C6B3BA3" w14:textId="77777777" w:rsidR="00912995" w:rsidRPr="00912995" w:rsidRDefault="00912995" w:rsidP="00912995">
      <w:pPr>
        <w:tabs>
          <w:tab w:val="left" w:pos="426"/>
        </w:tabs>
        <w:spacing w:after="0" w:line="240" w:lineRule="auto"/>
        <w:jc w:val="both"/>
        <w:rPr>
          <w:rFonts w:ascii="Arial" w:eastAsia="Times New Roman" w:hAnsi="Arial" w:cs="Arial"/>
          <w:sz w:val="18"/>
          <w:szCs w:val="18"/>
          <w:lang w:eastAsia="sl-SI"/>
        </w:rPr>
      </w:pPr>
      <w:r w:rsidRPr="00912995">
        <w:rPr>
          <w:rFonts w:ascii="Arial" w:eastAsia="Times New Roman" w:hAnsi="Arial" w:cs="Arial"/>
          <w:sz w:val="18"/>
          <w:szCs w:val="18"/>
          <w:lang w:eastAsia="sl-SI"/>
        </w:rPr>
        <w:t xml:space="preserve">Pogodbeni stranki soglašata, da pogodbena dnevna cena za sklop _________________ znaša </w:t>
      </w:r>
      <w:r w:rsidRPr="00912995">
        <w:rPr>
          <w:rFonts w:ascii="Arial" w:eastAsia="Times New Roman" w:hAnsi="Arial" w:cs="Arial"/>
          <w:b/>
          <w:sz w:val="18"/>
          <w:szCs w:val="18"/>
          <w:lang w:eastAsia="sl-SI"/>
        </w:rPr>
        <w:t>_______ €</w:t>
      </w:r>
      <w:r w:rsidRPr="00912995">
        <w:rPr>
          <w:rFonts w:ascii="Arial" w:eastAsia="Times New Roman" w:hAnsi="Arial" w:cs="Arial"/>
          <w:sz w:val="18"/>
          <w:szCs w:val="18"/>
          <w:lang w:eastAsia="sl-SI"/>
        </w:rPr>
        <w:t xml:space="preserve"> brez DDV oz. </w:t>
      </w:r>
      <w:r w:rsidRPr="00912995">
        <w:rPr>
          <w:rFonts w:ascii="Arial" w:eastAsia="Times New Roman" w:hAnsi="Arial" w:cs="Arial"/>
          <w:b/>
          <w:sz w:val="18"/>
          <w:szCs w:val="18"/>
          <w:lang w:eastAsia="sl-SI"/>
        </w:rPr>
        <w:t>________ €</w:t>
      </w:r>
      <w:r w:rsidRPr="00912995">
        <w:rPr>
          <w:rFonts w:ascii="Arial" w:eastAsia="Times New Roman" w:hAnsi="Arial" w:cs="Arial"/>
          <w:sz w:val="18"/>
          <w:szCs w:val="18"/>
          <w:lang w:eastAsia="sl-SI"/>
        </w:rPr>
        <w:t xml:space="preserve"> z 9,5% DDV.</w:t>
      </w:r>
    </w:p>
    <w:p w14:paraId="78DBADE3" w14:textId="77777777" w:rsidR="00912995" w:rsidRPr="00912995" w:rsidRDefault="00912995" w:rsidP="00912995">
      <w:pPr>
        <w:tabs>
          <w:tab w:val="left" w:pos="426"/>
        </w:tabs>
        <w:spacing w:after="0" w:line="240" w:lineRule="auto"/>
        <w:jc w:val="both"/>
        <w:rPr>
          <w:rFonts w:ascii="Arial" w:eastAsia="Times New Roman" w:hAnsi="Arial" w:cs="Arial"/>
          <w:sz w:val="18"/>
          <w:szCs w:val="18"/>
          <w:lang w:eastAsia="sl-SI"/>
        </w:rPr>
      </w:pPr>
    </w:p>
    <w:p w14:paraId="1EAACDDC" w14:textId="77777777" w:rsidR="00912995" w:rsidRPr="00912995" w:rsidRDefault="00912995" w:rsidP="00912995">
      <w:pPr>
        <w:tabs>
          <w:tab w:val="left" w:pos="426"/>
        </w:tabs>
        <w:spacing w:after="0" w:line="240" w:lineRule="auto"/>
        <w:jc w:val="both"/>
        <w:rPr>
          <w:rFonts w:ascii="Arial" w:eastAsia="Times New Roman" w:hAnsi="Arial" w:cs="Arial"/>
          <w:sz w:val="18"/>
          <w:szCs w:val="18"/>
          <w:lang w:eastAsia="sl-SI"/>
        </w:rPr>
      </w:pPr>
      <w:r w:rsidRPr="00912995">
        <w:rPr>
          <w:rFonts w:ascii="Arial" w:eastAsia="Times New Roman" w:hAnsi="Arial" w:cs="Arial"/>
          <w:sz w:val="18"/>
          <w:szCs w:val="18"/>
          <w:lang w:eastAsia="sl-SI"/>
        </w:rPr>
        <w:t>Vse davščine in dajatve, ki izhajajo iz te pogodbe, bremenijo prevoznika.</w:t>
      </w:r>
    </w:p>
    <w:p w14:paraId="19A83615" w14:textId="77777777" w:rsidR="00912995" w:rsidRPr="00912995" w:rsidRDefault="00912995" w:rsidP="00912995">
      <w:pPr>
        <w:tabs>
          <w:tab w:val="left" w:pos="426"/>
        </w:tabs>
        <w:spacing w:after="0" w:line="240" w:lineRule="auto"/>
        <w:jc w:val="both"/>
        <w:rPr>
          <w:rFonts w:ascii="Arial" w:eastAsia="Times New Roman" w:hAnsi="Arial" w:cs="Arial"/>
          <w:sz w:val="18"/>
          <w:szCs w:val="18"/>
          <w:lang w:eastAsia="sl-SI"/>
        </w:rPr>
      </w:pPr>
    </w:p>
    <w:p w14:paraId="652F9034" w14:textId="77777777" w:rsidR="00912995" w:rsidRPr="00912995" w:rsidRDefault="00912995" w:rsidP="00912995">
      <w:pPr>
        <w:tabs>
          <w:tab w:val="left" w:pos="426"/>
        </w:tabs>
        <w:spacing w:after="0" w:line="240" w:lineRule="auto"/>
        <w:jc w:val="both"/>
        <w:rPr>
          <w:rFonts w:ascii="Arial" w:eastAsia="Times New Roman" w:hAnsi="Arial" w:cs="Arial"/>
          <w:sz w:val="18"/>
          <w:szCs w:val="18"/>
          <w:lang w:eastAsia="sl-SI"/>
        </w:rPr>
      </w:pPr>
    </w:p>
    <w:p w14:paraId="6CBC0D27" w14:textId="77777777" w:rsidR="00912995" w:rsidRPr="00912995" w:rsidRDefault="00912995" w:rsidP="00912995">
      <w:pPr>
        <w:tabs>
          <w:tab w:val="left" w:pos="426"/>
        </w:tabs>
        <w:spacing w:after="0" w:line="240" w:lineRule="auto"/>
        <w:jc w:val="both"/>
        <w:rPr>
          <w:rFonts w:ascii="Arial" w:eastAsia="Times New Roman" w:hAnsi="Arial" w:cs="Arial"/>
          <w:sz w:val="18"/>
          <w:szCs w:val="18"/>
          <w:lang w:eastAsia="sl-SI"/>
        </w:rPr>
      </w:pPr>
    </w:p>
    <w:p w14:paraId="05519173" w14:textId="77777777" w:rsidR="00912995" w:rsidRPr="00912995" w:rsidRDefault="00912995" w:rsidP="009C4F1E">
      <w:pPr>
        <w:pStyle w:val="Odstavekseznama"/>
        <w:numPr>
          <w:ilvl w:val="0"/>
          <w:numId w:val="12"/>
        </w:numPr>
        <w:tabs>
          <w:tab w:val="left" w:pos="426"/>
        </w:tabs>
        <w:spacing w:after="0" w:line="240" w:lineRule="auto"/>
        <w:jc w:val="center"/>
        <w:rPr>
          <w:rFonts w:ascii="Arial" w:eastAsia="Times New Roman" w:hAnsi="Arial" w:cs="Arial"/>
          <w:sz w:val="18"/>
          <w:szCs w:val="18"/>
          <w:lang w:eastAsia="sl-SI"/>
        </w:rPr>
      </w:pPr>
      <w:r w:rsidRPr="00912995">
        <w:rPr>
          <w:rFonts w:ascii="Arial" w:eastAsia="Times New Roman" w:hAnsi="Arial" w:cs="Arial"/>
          <w:sz w:val="18"/>
          <w:szCs w:val="18"/>
          <w:lang w:eastAsia="sl-SI"/>
        </w:rPr>
        <w:t>člen</w:t>
      </w:r>
    </w:p>
    <w:p w14:paraId="25459B0E" w14:textId="77777777" w:rsidR="00912995" w:rsidRPr="00912995" w:rsidRDefault="00912995" w:rsidP="00912995">
      <w:pPr>
        <w:jc w:val="both"/>
        <w:rPr>
          <w:rFonts w:ascii="Arial" w:eastAsia="Times New Roman" w:hAnsi="Arial" w:cs="Arial"/>
          <w:sz w:val="18"/>
          <w:szCs w:val="18"/>
          <w:lang w:eastAsia="sl-SI"/>
        </w:rPr>
      </w:pPr>
      <w:r w:rsidRPr="00912995">
        <w:rPr>
          <w:rFonts w:ascii="Arial" w:eastAsia="Times New Roman" w:hAnsi="Arial" w:cs="Arial"/>
          <w:sz w:val="18"/>
          <w:szCs w:val="18"/>
          <w:lang w:eastAsia="sl-SI"/>
        </w:rPr>
        <w:t>Sredstva za izvedbo naročila so zagotovljena v Proračunu Občine Prevalje</w:t>
      </w:r>
      <w:r w:rsidRPr="00981FF1">
        <w:rPr>
          <w:rFonts w:ascii="Arial" w:eastAsia="Times New Roman" w:hAnsi="Arial" w:cs="Arial"/>
          <w:sz w:val="18"/>
          <w:szCs w:val="18"/>
          <w:lang w:eastAsia="sl-SI"/>
        </w:rPr>
        <w:t>,  PP – 43191220,  konto 411900.</w:t>
      </w:r>
    </w:p>
    <w:p w14:paraId="7A5A3D5A" w14:textId="77777777" w:rsidR="00912995" w:rsidRPr="00912995" w:rsidRDefault="00912995" w:rsidP="00912995">
      <w:pPr>
        <w:jc w:val="both"/>
        <w:rPr>
          <w:rFonts w:ascii="Arial" w:eastAsia="Times New Roman" w:hAnsi="Arial" w:cs="Arial"/>
          <w:sz w:val="18"/>
          <w:szCs w:val="18"/>
          <w:lang w:eastAsia="sl-SI"/>
        </w:rPr>
      </w:pPr>
    </w:p>
    <w:p w14:paraId="72F09AA8" w14:textId="77777777" w:rsidR="00912995" w:rsidRPr="00875922" w:rsidRDefault="00912995" w:rsidP="009C4F1E">
      <w:pPr>
        <w:pStyle w:val="Odstavekseznama"/>
        <w:numPr>
          <w:ilvl w:val="0"/>
          <w:numId w:val="12"/>
        </w:numPr>
        <w:spacing w:after="160" w:line="259" w:lineRule="auto"/>
        <w:jc w:val="center"/>
        <w:rPr>
          <w:rFonts w:ascii="Arial" w:hAnsi="Arial" w:cs="Arial"/>
          <w:sz w:val="18"/>
          <w:szCs w:val="18"/>
        </w:rPr>
      </w:pPr>
      <w:r w:rsidRPr="00875922">
        <w:rPr>
          <w:rFonts w:ascii="Arial" w:hAnsi="Arial" w:cs="Arial"/>
          <w:sz w:val="18"/>
          <w:szCs w:val="18"/>
        </w:rPr>
        <w:t>člen</w:t>
      </w:r>
    </w:p>
    <w:p w14:paraId="136A0DB4" w14:textId="101E6A58" w:rsidR="004274B5" w:rsidRPr="00875922" w:rsidRDefault="00912995" w:rsidP="00912995">
      <w:pPr>
        <w:tabs>
          <w:tab w:val="left" w:pos="426"/>
        </w:tabs>
        <w:spacing w:after="0" w:line="240" w:lineRule="auto"/>
        <w:jc w:val="both"/>
        <w:rPr>
          <w:rFonts w:ascii="Arial" w:eastAsia="Times New Roman" w:hAnsi="Arial" w:cs="Arial"/>
          <w:sz w:val="18"/>
          <w:szCs w:val="18"/>
          <w:lang w:eastAsia="sl-SI"/>
        </w:rPr>
      </w:pPr>
      <w:r w:rsidRPr="00875922">
        <w:rPr>
          <w:rFonts w:ascii="Arial" w:eastAsia="Times New Roman" w:hAnsi="Arial" w:cs="Arial"/>
          <w:sz w:val="18"/>
          <w:szCs w:val="18"/>
          <w:lang w:eastAsia="sl-SI"/>
        </w:rPr>
        <w:t xml:space="preserve">Prevoznik bo za opravljeno storitev naročniku mesečno izstavljal </w:t>
      </w:r>
      <w:r w:rsidR="004274B5" w:rsidRPr="00875922">
        <w:rPr>
          <w:rFonts w:ascii="Arial" w:eastAsia="Times New Roman" w:hAnsi="Arial" w:cs="Arial"/>
          <w:sz w:val="18"/>
          <w:szCs w:val="18"/>
          <w:lang w:eastAsia="sl-SI"/>
        </w:rPr>
        <w:t>zahtevke, ki bodo poslani in vročeni občini v elektronski obliki, ki omogoča avtomatsko in elektronsko obdelavo podatkov, skladno z določbami 28. člena Zakona o opravljanju plačilnih storitev za proračunske uporabnike (Uradni list RS, št. 77/16</w:t>
      </w:r>
      <w:r w:rsidR="0032316F">
        <w:rPr>
          <w:rFonts w:ascii="Arial" w:eastAsia="Times New Roman" w:hAnsi="Arial" w:cs="Arial"/>
          <w:sz w:val="18"/>
          <w:szCs w:val="18"/>
          <w:lang w:eastAsia="sl-SI"/>
        </w:rPr>
        <w:t xml:space="preserve"> in 47/19</w:t>
      </w:r>
      <w:r w:rsidR="004274B5" w:rsidRPr="00875922">
        <w:rPr>
          <w:rFonts w:ascii="Arial" w:eastAsia="Times New Roman" w:hAnsi="Arial" w:cs="Arial"/>
          <w:sz w:val="18"/>
          <w:szCs w:val="18"/>
          <w:lang w:eastAsia="sl-SI"/>
        </w:rPr>
        <w:t>) do 5. za tekoči mesec.</w:t>
      </w:r>
    </w:p>
    <w:p w14:paraId="669C70CE" w14:textId="77777777" w:rsidR="00875922" w:rsidRPr="00875922" w:rsidRDefault="00875922" w:rsidP="00912995">
      <w:pPr>
        <w:tabs>
          <w:tab w:val="left" w:pos="426"/>
        </w:tabs>
        <w:spacing w:after="0" w:line="240" w:lineRule="auto"/>
        <w:jc w:val="both"/>
        <w:rPr>
          <w:rFonts w:ascii="Arial" w:eastAsia="Times New Roman" w:hAnsi="Arial" w:cs="Arial"/>
          <w:sz w:val="18"/>
          <w:szCs w:val="18"/>
          <w:lang w:eastAsia="sl-SI"/>
        </w:rPr>
      </w:pPr>
    </w:p>
    <w:p w14:paraId="1AA07471" w14:textId="77777777" w:rsidR="00CB1973" w:rsidRPr="00875922" w:rsidRDefault="00875922" w:rsidP="00912995">
      <w:pPr>
        <w:tabs>
          <w:tab w:val="left" w:pos="426"/>
        </w:tabs>
        <w:spacing w:after="0" w:line="240" w:lineRule="auto"/>
        <w:jc w:val="both"/>
        <w:rPr>
          <w:rFonts w:ascii="Arial" w:eastAsia="Times New Roman" w:hAnsi="Arial" w:cs="Arial"/>
          <w:sz w:val="18"/>
          <w:szCs w:val="18"/>
          <w:lang w:eastAsia="sl-SI"/>
        </w:rPr>
      </w:pPr>
      <w:r w:rsidRPr="00875922">
        <w:rPr>
          <w:rFonts w:ascii="Arial" w:eastAsia="Times New Roman" w:hAnsi="Arial" w:cs="Arial"/>
          <w:sz w:val="18"/>
          <w:szCs w:val="18"/>
          <w:lang w:eastAsia="sl-SI"/>
        </w:rPr>
        <w:t xml:space="preserve">Rok plačila zahtevka je 30. (trideseti) dan od dneva uradnega prejema pravilno izstavljenega zahtevka, ki je podlaga za plačilo. Če zadnji dan sovpada z dnem, ko je po zakonu dela prost dan, se za zadnji dan roka šteje naslednji delavnik v Republiki Sloveniji. </w:t>
      </w:r>
    </w:p>
    <w:p w14:paraId="189FD238" w14:textId="77777777" w:rsidR="00912995" w:rsidRPr="00875922" w:rsidRDefault="00912995" w:rsidP="00912995">
      <w:pPr>
        <w:tabs>
          <w:tab w:val="left" w:pos="426"/>
        </w:tabs>
        <w:spacing w:after="0" w:line="240" w:lineRule="auto"/>
        <w:jc w:val="both"/>
        <w:rPr>
          <w:rFonts w:ascii="Arial" w:eastAsia="Times New Roman" w:hAnsi="Arial" w:cs="Arial"/>
          <w:sz w:val="18"/>
          <w:szCs w:val="18"/>
          <w:lang w:eastAsia="sl-SI"/>
        </w:rPr>
      </w:pPr>
    </w:p>
    <w:p w14:paraId="4650668A" w14:textId="77777777" w:rsidR="00912995" w:rsidRPr="00912995" w:rsidRDefault="00912995" w:rsidP="00912995">
      <w:pPr>
        <w:tabs>
          <w:tab w:val="left" w:pos="426"/>
        </w:tabs>
        <w:spacing w:after="0" w:line="240" w:lineRule="auto"/>
        <w:jc w:val="both"/>
        <w:rPr>
          <w:rFonts w:ascii="Arial" w:eastAsia="Times New Roman" w:hAnsi="Arial" w:cs="Arial"/>
          <w:sz w:val="18"/>
          <w:szCs w:val="18"/>
          <w:lang w:eastAsia="sl-SI"/>
        </w:rPr>
      </w:pPr>
      <w:r w:rsidRPr="00875922">
        <w:rPr>
          <w:rFonts w:ascii="Arial" w:eastAsia="Times New Roman" w:hAnsi="Arial" w:cs="Arial"/>
          <w:sz w:val="18"/>
          <w:szCs w:val="18"/>
          <w:lang w:eastAsia="sl-SI"/>
        </w:rPr>
        <w:t>Naročnik se zaveže plačati prevozniku izstavljeni račun, na transakcijski račun prevoznika, št. ____________________, odp</w:t>
      </w:r>
      <w:r w:rsidR="00875922" w:rsidRPr="00875922">
        <w:rPr>
          <w:rFonts w:ascii="Arial" w:eastAsia="Times New Roman" w:hAnsi="Arial" w:cs="Arial"/>
          <w:sz w:val="18"/>
          <w:szCs w:val="18"/>
          <w:lang w:eastAsia="sl-SI"/>
        </w:rPr>
        <w:t>rt pri banki _________________.</w:t>
      </w:r>
    </w:p>
    <w:p w14:paraId="157A9ED1" w14:textId="77777777" w:rsidR="00912995" w:rsidRPr="00912995" w:rsidRDefault="00912995" w:rsidP="00912995">
      <w:pPr>
        <w:jc w:val="both"/>
        <w:rPr>
          <w:rFonts w:ascii="Arial" w:eastAsia="Times New Roman" w:hAnsi="Arial" w:cs="Arial"/>
          <w:sz w:val="18"/>
          <w:szCs w:val="18"/>
          <w:lang w:eastAsia="sl-SI"/>
        </w:rPr>
      </w:pPr>
    </w:p>
    <w:p w14:paraId="1C2B73DF" w14:textId="77777777" w:rsidR="00912995" w:rsidRPr="00912995" w:rsidRDefault="00912995" w:rsidP="009C4F1E">
      <w:pPr>
        <w:pStyle w:val="Odstavekseznama"/>
        <w:numPr>
          <w:ilvl w:val="0"/>
          <w:numId w:val="11"/>
        </w:numPr>
        <w:spacing w:after="160" w:line="259" w:lineRule="auto"/>
        <w:jc w:val="center"/>
        <w:rPr>
          <w:rFonts w:ascii="Arial" w:hAnsi="Arial" w:cs="Arial"/>
          <w:b/>
          <w:sz w:val="18"/>
          <w:szCs w:val="18"/>
        </w:rPr>
      </w:pPr>
      <w:r w:rsidRPr="00912995">
        <w:rPr>
          <w:rFonts w:ascii="Arial" w:hAnsi="Arial" w:cs="Arial"/>
          <w:b/>
          <w:sz w:val="18"/>
          <w:szCs w:val="18"/>
        </w:rPr>
        <w:t>ROK ZA IZVEDBO STORITEV</w:t>
      </w:r>
    </w:p>
    <w:p w14:paraId="4A08F17A" w14:textId="77777777" w:rsidR="00912995" w:rsidRPr="00912995" w:rsidRDefault="00912995" w:rsidP="009C4F1E">
      <w:pPr>
        <w:pStyle w:val="Odstavekseznama"/>
        <w:numPr>
          <w:ilvl w:val="0"/>
          <w:numId w:val="12"/>
        </w:numPr>
        <w:spacing w:after="160" w:line="259" w:lineRule="auto"/>
        <w:jc w:val="center"/>
        <w:rPr>
          <w:rFonts w:ascii="Arial" w:hAnsi="Arial" w:cs="Arial"/>
          <w:sz w:val="18"/>
          <w:szCs w:val="18"/>
        </w:rPr>
      </w:pPr>
      <w:r w:rsidRPr="00912995">
        <w:rPr>
          <w:rFonts w:ascii="Arial" w:hAnsi="Arial" w:cs="Arial"/>
          <w:sz w:val="18"/>
          <w:szCs w:val="18"/>
        </w:rPr>
        <w:t>člen</w:t>
      </w:r>
    </w:p>
    <w:p w14:paraId="5424A964" w14:textId="0151CA15" w:rsidR="00912995" w:rsidRPr="00912995" w:rsidRDefault="00912995" w:rsidP="00912995">
      <w:pPr>
        <w:tabs>
          <w:tab w:val="left" w:pos="426"/>
        </w:tabs>
        <w:spacing w:after="0" w:line="240" w:lineRule="auto"/>
        <w:jc w:val="both"/>
        <w:rPr>
          <w:rFonts w:ascii="Arial" w:eastAsia="Times New Roman" w:hAnsi="Arial" w:cs="Arial"/>
          <w:sz w:val="18"/>
          <w:szCs w:val="18"/>
          <w:lang w:eastAsia="sl-SI"/>
        </w:rPr>
      </w:pPr>
      <w:r w:rsidRPr="00912995">
        <w:rPr>
          <w:rFonts w:ascii="Arial" w:eastAsia="Times New Roman" w:hAnsi="Arial" w:cs="Arial"/>
          <w:sz w:val="18"/>
          <w:szCs w:val="18"/>
          <w:lang w:eastAsia="sl-SI"/>
        </w:rPr>
        <w:t>Pogodba je sklenjena za določen čas</w:t>
      </w:r>
      <w:r w:rsidR="004274B5">
        <w:rPr>
          <w:rFonts w:ascii="Arial" w:eastAsia="Times New Roman" w:hAnsi="Arial" w:cs="Arial"/>
          <w:sz w:val="18"/>
          <w:szCs w:val="18"/>
          <w:lang w:eastAsia="sl-SI"/>
        </w:rPr>
        <w:t>,</w:t>
      </w:r>
      <w:r w:rsidR="00981FF1">
        <w:rPr>
          <w:rFonts w:ascii="Arial" w:eastAsia="Times New Roman" w:hAnsi="Arial" w:cs="Arial"/>
          <w:sz w:val="18"/>
          <w:szCs w:val="18"/>
          <w:lang w:eastAsia="sl-SI"/>
        </w:rPr>
        <w:t xml:space="preserve"> in sicer za obdobje </w:t>
      </w:r>
      <w:r w:rsidR="00981FF1" w:rsidRPr="00192D81">
        <w:rPr>
          <w:rFonts w:ascii="Arial" w:eastAsia="Times New Roman" w:hAnsi="Arial" w:cs="Arial"/>
          <w:sz w:val="18"/>
          <w:szCs w:val="18"/>
          <w:lang w:eastAsia="sl-SI"/>
        </w:rPr>
        <w:t>od 1.9.202</w:t>
      </w:r>
      <w:r w:rsidR="005814EE" w:rsidRPr="00192D81">
        <w:rPr>
          <w:rFonts w:ascii="Arial" w:eastAsia="Times New Roman" w:hAnsi="Arial" w:cs="Arial"/>
          <w:sz w:val="18"/>
          <w:szCs w:val="18"/>
          <w:lang w:eastAsia="sl-SI"/>
        </w:rPr>
        <w:t>4</w:t>
      </w:r>
      <w:r w:rsidRPr="00192D81">
        <w:rPr>
          <w:rFonts w:ascii="Arial" w:eastAsia="Times New Roman" w:hAnsi="Arial" w:cs="Arial"/>
          <w:sz w:val="18"/>
          <w:szCs w:val="18"/>
          <w:lang w:eastAsia="sl-SI"/>
        </w:rPr>
        <w:t xml:space="preserve"> do 30.6.202</w:t>
      </w:r>
      <w:r w:rsidR="005814EE" w:rsidRPr="00192D81">
        <w:rPr>
          <w:rFonts w:ascii="Arial" w:eastAsia="Times New Roman" w:hAnsi="Arial" w:cs="Arial"/>
          <w:sz w:val="18"/>
          <w:szCs w:val="18"/>
          <w:lang w:eastAsia="sl-SI"/>
        </w:rPr>
        <w:t>6</w:t>
      </w:r>
      <w:r w:rsidR="0032316F" w:rsidRPr="00192D81">
        <w:rPr>
          <w:rFonts w:ascii="Arial" w:eastAsia="Times New Roman" w:hAnsi="Arial" w:cs="Arial"/>
          <w:sz w:val="18"/>
          <w:szCs w:val="18"/>
          <w:lang w:eastAsia="sl-SI"/>
        </w:rPr>
        <w:t>/do 28</w:t>
      </w:r>
      <w:r w:rsidRPr="00192D81">
        <w:rPr>
          <w:rFonts w:ascii="Arial" w:eastAsia="Times New Roman" w:hAnsi="Arial" w:cs="Arial"/>
          <w:sz w:val="18"/>
          <w:szCs w:val="18"/>
          <w:lang w:eastAsia="sl-SI"/>
        </w:rPr>
        <w:t>.7.202</w:t>
      </w:r>
      <w:r w:rsidR="005814EE" w:rsidRPr="00192D81">
        <w:rPr>
          <w:rFonts w:ascii="Arial" w:eastAsia="Times New Roman" w:hAnsi="Arial" w:cs="Arial"/>
          <w:sz w:val="18"/>
          <w:szCs w:val="18"/>
          <w:lang w:eastAsia="sl-SI"/>
        </w:rPr>
        <w:t>6</w:t>
      </w:r>
      <w:r w:rsidR="00981FF1" w:rsidRPr="00192D81">
        <w:rPr>
          <w:rFonts w:ascii="Arial" w:eastAsia="Times New Roman" w:hAnsi="Arial" w:cs="Arial"/>
          <w:sz w:val="18"/>
          <w:szCs w:val="18"/>
          <w:lang w:eastAsia="sl-SI"/>
        </w:rPr>
        <w:t xml:space="preserve"> </w:t>
      </w:r>
      <w:r w:rsidR="00981FF1">
        <w:rPr>
          <w:rFonts w:ascii="Arial" w:eastAsia="Times New Roman" w:hAnsi="Arial" w:cs="Arial"/>
          <w:sz w:val="18"/>
          <w:szCs w:val="18"/>
          <w:lang w:eastAsia="sl-SI"/>
        </w:rPr>
        <w:t xml:space="preserve">za sklop 5 (za šolsko leto </w:t>
      </w:r>
      <w:r w:rsidR="005814EE">
        <w:rPr>
          <w:rFonts w:ascii="Arial" w:eastAsia="Times New Roman" w:hAnsi="Arial" w:cs="Arial"/>
          <w:sz w:val="18"/>
          <w:szCs w:val="18"/>
          <w:lang w:eastAsia="sl-SI"/>
        </w:rPr>
        <w:t>2024/2025 in 2025/2026</w:t>
      </w:r>
      <w:r w:rsidRPr="00912995">
        <w:rPr>
          <w:rFonts w:ascii="Arial" w:eastAsia="Times New Roman" w:hAnsi="Arial" w:cs="Arial"/>
          <w:sz w:val="18"/>
          <w:szCs w:val="18"/>
          <w:lang w:eastAsia="sl-SI"/>
        </w:rPr>
        <w:t>), oziroma velja dokler naročnik ne bo imel sklenjene pogodbe za novo obdobje oziroma novo šolsko leto, pri čemer to podaljšanje naročnik in prevoznik dogovorita z dodatkom k pogodbi.</w:t>
      </w:r>
    </w:p>
    <w:p w14:paraId="1D833387" w14:textId="77777777" w:rsidR="00912995" w:rsidRPr="00912995" w:rsidRDefault="00912995" w:rsidP="00912995">
      <w:pPr>
        <w:tabs>
          <w:tab w:val="left" w:pos="426"/>
        </w:tabs>
        <w:spacing w:after="0" w:line="240" w:lineRule="auto"/>
        <w:jc w:val="both"/>
        <w:rPr>
          <w:rFonts w:ascii="Arial" w:eastAsia="Times New Roman" w:hAnsi="Arial" w:cs="Arial"/>
          <w:sz w:val="18"/>
          <w:szCs w:val="18"/>
          <w:lang w:eastAsia="sl-SI"/>
        </w:rPr>
      </w:pPr>
    </w:p>
    <w:p w14:paraId="4D5C7F7C" w14:textId="77777777" w:rsidR="00912995" w:rsidRPr="00912995" w:rsidRDefault="00912995" w:rsidP="00912995">
      <w:pPr>
        <w:tabs>
          <w:tab w:val="left" w:pos="426"/>
        </w:tabs>
        <w:spacing w:after="0" w:line="240" w:lineRule="auto"/>
        <w:jc w:val="both"/>
        <w:rPr>
          <w:rFonts w:ascii="Arial" w:eastAsia="Times New Roman" w:hAnsi="Arial" w:cs="Arial"/>
          <w:sz w:val="18"/>
          <w:szCs w:val="18"/>
          <w:lang w:eastAsia="sl-SI"/>
        </w:rPr>
      </w:pPr>
      <w:r w:rsidRPr="00912995">
        <w:rPr>
          <w:rFonts w:ascii="Arial" w:eastAsia="Times New Roman" w:hAnsi="Arial" w:cs="Arial"/>
          <w:sz w:val="18"/>
          <w:szCs w:val="18"/>
          <w:lang w:eastAsia="sl-SI"/>
        </w:rPr>
        <w:t>Naročnik in prevoznik se tekom izvajanja pogodbe, z dodatkom k tej pogodbi dogovorita o  morebitnih spremembah terminov prevozov, morebitnih spremembah relacije za izvajanje prevozov otrok, o spremembah in prilagoditvah glede na vrsto in število vozil, potrebnih za opravljanje prevozov, števila otrok ter števila dni, v katerih se bodo prevozi opravljali.</w:t>
      </w:r>
    </w:p>
    <w:p w14:paraId="70938FC9" w14:textId="77777777" w:rsidR="00912995" w:rsidRPr="00912995" w:rsidRDefault="00912995" w:rsidP="00912995">
      <w:pPr>
        <w:tabs>
          <w:tab w:val="left" w:pos="426"/>
        </w:tabs>
        <w:spacing w:after="0" w:line="240" w:lineRule="auto"/>
        <w:jc w:val="both"/>
        <w:rPr>
          <w:rFonts w:ascii="Arial" w:eastAsia="Times New Roman" w:hAnsi="Arial" w:cs="Arial"/>
          <w:sz w:val="18"/>
          <w:szCs w:val="18"/>
          <w:lang w:eastAsia="sl-SI"/>
        </w:rPr>
      </w:pPr>
    </w:p>
    <w:p w14:paraId="680006C1" w14:textId="77777777" w:rsidR="00912995" w:rsidRPr="00912995" w:rsidRDefault="00912995" w:rsidP="00912995">
      <w:pPr>
        <w:tabs>
          <w:tab w:val="left" w:pos="426"/>
        </w:tabs>
        <w:spacing w:after="0" w:line="240" w:lineRule="auto"/>
        <w:jc w:val="both"/>
        <w:rPr>
          <w:rFonts w:ascii="Arial" w:eastAsia="Times New Roman" w:hAnsi="Arial" w:cs="Arial"/>
          <w:sz w:val="18"/>
          <w:szCs w:val="18"/>
          <w:lang w:eastAsia="sl-SI"/>
        </w:rPr>
      </w:pPr>
    </w:p>
    <w:p w14:paraId="64101A50" w14:textId="3BCBB50A" w:rsidR="00912995" w:rsidRPr="00912995" w:rsidRDefault="00912995" w:rsidP="009C4F1E">
      <w:pPr>
        <w:pStyle w:val="Odstavekseznama"/>
        <w:numPr>
          <w:ilvl w:val="0"/>
          <w:numId w:val="11"/>
        </w:numPr>
        <w:spacing w:after="160" w:line="259" w:lineRule="auto"/>
        <w:jc w:val="center"/>
        <w:rPr>
          <w:rFonts w:ascii="Arial" w:eastAsia="Times New Roman" w:hAnsi="Arial" w:cs="Arial"/>
          <w:b/>
          <w:sz w:val="18"/>
          <w:szCs w:val="18"/>
          <w:lang w:eastAsia="sl-SI"/>
        </w:rPr>
      </w:pPr>
      <w:r w:rsidRPr="00912995">
        <w:rPr>
          <w:rFonts w:ascii="Arial" w:eastAsia="Times New Roman" w:hAnsi="Arial" w:cs="Arial"/>
          <w:b/>
          <w:sz w:val="18"/>
          <w:szCs w:val="18"/>
          <w:lang w:eastAsia="sl-SI"/>
        </w:rPr>
        <w:t xml:space="preserve">OBVEZNOSTI </w:t>
      </w:r>
      <w:r w:rsidRPr="00912995">
        <w:rPr>
          <w:rFonts w:ascii="Arial" w:hAnsi="Arial" w:cs="Arial"/>
          <w:b/>
          <w:sz w:val="18"/>
          <w:szCs w:val="18"/>
        </w:rPr>
        <w:t>NAROČNIKA</w:t>
      </w:r>
      <w:r w:rsidRPr="00912995">
        <w:rPr>
          <w:rFonts w:ascii="Arial" w:eastAsia="Times New Roman" w:hAnsi="Arial" w:cs="Arial"/>
          <w:b/>
          <w:sz w:val="18"/>
          <w:szCs w:val="18"/>
          <w:lang w:eastAsia="sl-SI"/>
        </w:rPr>
        <w:t xml:space="preserve"> </w:t>
      </w:r>
    </w:p>
    <w:p w14:paraId="58CE6719" w14:textId="77777777" w:rsidR="00912995" w:rsidRPr="00912995" w:rsidRDefault="00912995" w:rsidP="00912995">
      <w:pPr>
        <w:tabs>
          <w:tab w:val="left" w:pos="426"/>
        </w:tabs>
        <w:spacing w:after="0" w:line="240" w:lineRule="auto"/>
        <w:jc w:val="both"/>
        <w:rPr>
          <w:rFonts w:ascii="Arial" w:eastAsia="Times New Roman" w:hAnsi="Arial" w:cs="Arial"/>
          <w:sz w:val="18"/>
          <w:szCs w:val="18"/>
          <w:lang w:eastAsia="sl-SI"/>
        </w:rPr>
      </w:pPr>
    </w:p>
    <w:p w14:paraId="0156037A" w14:textId="77777777" w:rsidR="00912995" w:rsidRPr="00912995" w:rsidRDefault="00912995" w:rsidP="009C4F1E">
      <w:pPr>
        <w:pStyle w:val="Odstavekseznama"/>
        <w:numPr>
          <w:ilvl w:val="0"/>
          <w:numId w:val="12"/>
        </w:numPr>
        <w:tabs>
          <w:tab w:val="left" w:pos="426"/>
        </w:tabs>
        <w:spacing w:after="0" w:line="240" w:lineRule="auto"/>
        <w:jc w:val="center"/>
        <w:rPr>
          <w:rFonts w:ascii="Arial" w:eastAsia="Times New Roman" w:hAnsi="Arial" w:cs="Arial"/>
          <w:sz w:val="18"/>
          <w:szCs w:val="18"/>
          <w:lang w:eastAsia="sl-SI"/>
        </w:rPr>
      </w:pPr>
      <w:r w:rsidRPr="00912995">
        <w:rPr>
          <w:rFonts w:ascii="Arial" w:eastAsia="Times New Roman" w:hAnsi="Arial" w:cs="Arial"/>
          <w:sz w:val="18"/>
          <w:szCs w:val="18"/>
          <w:lang w:eastAsia="sl-SI"/>
        </w:rPr>
        <w:t>člen</w:t>
      </w:r>
    </w:p>
    <w:p w14:paraId="5BD0072E" w14:textId="77777777" w:rsidR="00912995" w:rsidRPr="00912995" w:rsidRDefault="00912995" w:rsidP="00912995">
      <w:pPr>
        <w:tabs>
          <w:tab w:val="left" w:pos="426"/>
        </w:tabs>
        <w:suppressAutoHyphens/>
        <w:jc w:val="both"/>
        <w:rPr>
          <w:rFonts w:ascii="Arial" w:eastAsia="Times New Roman" w:hAnsi="Arial" w:cs="Arial"/>
          <w:sz w:val="18"/>
          <w:szCs w:val="18"/>
          <w:lang w:eastAsia="sl-SI"/>
        </w:rPr>
      </w:pPr>
      <w:r w:rsidRPr="00912995">
        <w:rPr>
          <w:rFonts w:ascii="Arial" w:eastAsia="Times New Roman" w:hAnsi="Arial" w:cs="Arial"/>
          <w:sz w:val="18"/>
          <w:szCs w:val="18"/>
          <w:lang w:eastAsia="sl-SI"/>
        </w:rPr>
        <w:t xml:space="preserve">Naročnik se zavezuje poravnati pogodbeno ceno za pravilno opravljene storitve na podlagi te pogodbe.  </w:t>
      </w:r>
    </w:p>
    <w:p w14:paraId="56B061D4" w14:textId="385BFB7D" w:rsidR="00912995" w:rsidRPr="00AD5695" w:rsidRDefault="00912995" w:rsidP="00912995">
      <w:pPr>
        <w:tabs>
          <w:tab w:val="left" w:pos="426"/>
        </w:tabs>
        <w:spacing w:after="0" w:line="240" w:lineRule="auto"/>
        <w:jc w:val="both"/>
        <w:rPr>
          <w:rFonts w:ascii="Arial" w:eastAsia="Times New Roman" w:hAnsi="Arial" w:cs="Arial"/>
          <w:sz w:val="18"/>
          <w:szCs w:val="18"/>
          <w:lang w:eastAsia="sl-SI"/>
        </w:rPr>
      </w:pPr>
      <w:r w:rsidRPr="00912995">
        <w:rPr>
          <w:rFonts w:ascii="Arial" w:eastAsia="Times New Roman" w:hAnsi="Arial" w:cs="Arial"/>
          <w:sz w:val="18"/>
          <w:szCs w:val="18"/>
          <w:lang w:eastAsia="sl-SI"/>
        </w:rPr>
        <w:t xml:space="preserve">Seznam otrok, ki so upravičeni do brezplačnega prevoza na relaciji, določeni s to pogodbo, pripravi šola. </w:t>
      </w:r>
      <w:r w:rsidRPr="00AD5695">
        <w:rPr>
          <w:rFonts w:ascii="Arial" w:eastAsia="Times New Roman" w:hAnsi="Arial" w:cs="Arial"/>
          <w:sz w:val="18"/>
          <w:szCs w:val="18"/>
          <w:lang w:eastAsia="sl-SI"/>
        </w:rPr>
        <w:t xml:space="preserve">Šola </w:t>
      </w:r>
      <w:r w:rsidR="001E35D5" w:rsidRPr="00AD5695">
        <w:rPr>
          <w:rFonts w:ascii="Arial" w:eastAsia="Times New Roman" w:hAnsi="Arial" w:cs="Arial"/>
          <w:sz w:val="18"/>
          <w:szCs w:val="18"/>
          <w:lang w:eastAsia="sl-SI"/>
        </w:rPr>
        <w:t>pripravi</w:t>
      </w:r>
      <w:r w:rsidRPr="00AD5695">
        <w:rPr>
          <w:rFonts w:ascii="Arial" w:eastAsia="Times New Roman" w:hAnsi="Arial" w:cs="Arial"/>
          <w:sz w:val="18"/>
          <w:szCs w:val="18"/>
          <w:lang w:eastAsia="sl-SI"/>
        </w:rPr>
        <w:t xml:space="preserve"> seznam otrok po vstopnih postajah in vozni red predloži prevozniku in naročniku pred začetkom izvajanja </w:t>
      </w:r>
      <w:r w:rsidRPr="00AD5695">
        <w:rPr>
          <w:rFonts w:ascii="Arial" w:eastAsia="Times New Roman" w:hAnsi="Arial" w:cs="Arial"/>
          <w:sz w:val="18"/>
          <w:szCs w:val="18"/>
          <w:lang w:eastAsia="sl-SI"/>
        </w:rPr>
        <w:lastRenderedPageBreak/>
        <w:t>prevoza ter prevoznika in naročnika sprotno obve</w:t>
      </w:r>
      <w:r w:rsidR="001E35D5" w:rsidRPr="00AD5695">
        <w:rPr>
          <w:rFonts w:ascii="Arial" w:eastAsia="Times New Roman" w:hAnsi="Arial" w:cs="Arial"/>
          <w:sz w:val="18"/>
          <w:szCs w:val="18"/>
          <w:lang w:eastAsia="sl-SI"/>
        </w:rPr>
        <w:t>šča</w:t>
      </w:r>
      <w:r w:rsidRPr="00AD5695">
        <w:rPr>
          <w:rFonts w:ascii="Arial" w:eastAsia="Times New Roman" w:hAnsi="Arial" w:cs="Arial"/>
          <w:sz w:val="18"/>
          <w:szCs w:val="18"/>
          <w:lang w:eastAsia="sl-SI"/>
        </w:rPr>
        <w:t xml:space="preserve"> o vseh spremembah v zvezi s seznamom otrok  in voznim redom.</w:t>
      </w:r>
    </w:p>
    <w:p w14:paraId="47A5D975" w14:textId="77777777" w:rsidR="00912995" w:rsidRPr="00912995" w:rsidRDefault="00912995" w:rsidP="00912995">
      <w:pPr>
        <w:spacing w:after="0" w:line="240" w:lineRule="auto"/>
        <w:jc w:val="both"/>
        <w:rPr>
          <w:rFonts w:ascii="Arial" w:eastAsia="Times New Roman" w:hAnsi="Arial" w:cs="Arial"/>
          <w:color w:val="FF0000"/>
          <w:sz w:val="18"/>
          <w:szCs w:val="18"/>
          <w:lang w:eastAsia="sl-SI"/>
        </w:rPr>
      </w:pPr>
      <w:r w:rsidRPr="00912995">
        <w:rPr>
          <w:rFonts w:ascii="Arial" w:eastAsia="Times New Roman" w:hAnsi="Arial" w:cs="Arial"/>
          <w:sz w:val="18"/>
          <w:szCs w:val="18"/>
          <w:lang w:eastAsia="sl-SI"/>
        </w:rPr>
        <w:t>Prevoznik se o voznem redu med šolskim letom dogovarja in ga usklajuje z vodstvom šole oz. pooblaščenim delavcem šole, za katero opravlja prevoze, kateri se o tem predhodno o tem posvetuje z naročnikom.  V primeru potrebe po spremembi od dogovorjene organizacije šolskih prevozov zaradi športnega dne,</w:t>
      </w:r>
      <w:r w:rsidRPr="00912995">
        <w:rPr>
          <w:rFonts w:ascii="Arial" w:eastAsia="Times New Roman" w:hAnsi="Arial" w:cs="Arial"/>
          <w:sz w:val="18"/>
          <w:szCs w:val="18"/>
          <w:lang w:eastAsia="sl-SI"/>
        </w:rPr>
        <w:br/>
        <w:t>kulturnega dne, ekskurzije, ipd., se prevoznik o tem uskladi s šolo. Šola bo vsa odstopanja od</w:t>
      </w:r>
      <w:r w:rsidRPr="00912995">
        <w:rPr>
          <w:rFonts w:ascii="Arial" w:eastAsia="Arial" w:hAnsi="Arial" w:cs="Arial"/>
          <w:sz w:val="18"/>
          <w:szCs w:val="18"/>
          <w:lang w:eastAsia="sl-SI"/>
        </w:rPr>
        <w:t xml:space="preserve"> planirane organizacije šolskih prevozov javila prevozniku najkasneje 24 ur pred nastankom spremembe. Prevoznik mora čas prevoza prilagoditi konkretnim potrebam šole oz. se o tem uskladiti z vodstvom šole ter o tem obvestiti naročnika.</w:t>
      </w:r>
      <w:r w:rsidRPr="00912995">
        <w:rPr>
          <w:rFonts w:ascii="Arial" w:eastAsia="Times New Roman" w:hAnsi="Arial" w:cs="Arial"/>
          <w:sz w:val="18"/>
          <w:szCs w:val="18"/>
          <w:lang w:eastAsia="sl-SI"/>
        </w:rPr>
        <w:t xml:space="preserve"> </w:t>
      </w:r>
    </w:p>
    <w:p w14:paraId="4094365F" w14:textId="77777777" w:rsidR="00912995" w:rsidRPr="00912995" w:rsidRDefault="00912995" w:rsidP="00912995">
      <w:pPr>
        <w:tabs>
          <w:tab w:val="left" w:pos="180"/>
        </w:tabs>
        <w:spacing w:after="0" w:line="240" w:lineRule="auto"/>
        <w:jc w:val="both"/>
        <w:rPr>
          <w:rFonts w:ascii="Arial" w:eastAsia="Times New Roman" w:hAnsi="Arial" w:cs="Arial"/>
          <w:sz w:val="18"/>
          <w:szCs w:val="18"/>
          <w:lang w:eastAsia="sl-SI"/>
        </w:rPr>
      </w:pPr>
    </w:p>
    <w:p w14:paraId="10F69E53" w14:textId="77777777" w:rsidR="00912995" w:rsidRPr="00912995" w:rsidRDefault="00912995" w:rsidP="00912995">
      <w:pPr>
        <w:tabs>
          <w:tab w:val="left" w:pos="180"/>
        </w:tabs>
        <w:spacing w:after="0" w:line="240" w:lineRule="auto"/>
        <w:jc w:val="both"/>
        <w:rPr>
          <w:rFonts w:ascii="Arial" w:eastAsia="Times New Roman" w:hAnsi="Arial" w:cs="Arial"/>
          <w:b/>
          <w:sz w:val="18"/>
          <w:szCs w:val="18"/>
          <w:lang w:eastAsia="sl-SI"/>
        </w:rPr>
      </w:pPr>
      <w:r w:rsidRPr="00912995">
        <w:rPr>
          <w:rFonts w:ascii="Arial" w:eastAsia="Times New Roman" w:hAnsi="Arial" w:cs="Arial"/>
          <w:sz w:val="18"/>
          <w:szCs w:val="18"/>
          <w:lang w:eastAsia="sl-SI"/>
        </w:rPr>
        <w:t>Naročnik si pridržuje pravico do spremembe linij in voznih redov, če se spremenijo potrebe posamezne šole oziroma zavoda.</w:t>
      </w:r>
    </w:p>
    <w:p w14:paraId="60249863" w14:textId="77777777" w:rsidR="00912995" w:rsidRPr="00912995" w:rsidRDefault="00912995" w:rsidP="00912995">
      <w:pPr>
        <w:spacing w:after="0" w:line="240" w:lineRule="auto"/>
        <w:jc w:val="both"/>
        <w:rPr>
          <w:rFonts w:ascii="Arial" w:eastAsia="Arial" w:hAnsi="Arial" w:cs="Arial"/>
          <w:sz w:val="18"/>
          <w:szCs w:val="18"/>
          <w:lang w:eastAsia="sl-SI"/>
        </w:rPr>
      </w:pPr>
    </w:p>
    <w:p w14:paraId="76F6FDAE" w14:textId="77777777" w:rsidR="00912995" w:rsidRPr="00912995" w:rsidRDefault="00912995" w:rsidP="009C4F1E">
      <w:pPr>
        <w:spacing w:after="0" w:line="240" w:lineRule="auto"/>
        <w:jc w:val="center"/>
        <w:rPr>
          <w:rFonts w:ascii="Arial" w:eastAsia="Arial" w:hAnsi="Arial" w:cs="Arial"/>
          <w:sz w:val="18"/>
          <w:szCs w:val="18"/>
          <w:lang w:eastAsia="sl-SI"/>
        </w:rPr>
      </w:pPr>
    </w:p>
    <w:p w14:paraId="7C6EF5BE" w14:textId="77777777" w:rsidR="00912995" w:rsidRPr="00912995" w:rsidRDefault="00912995" w:rsidP="009C4F1E">
      <w:pPr>
        <w:pStyle w:val="Odstavekseznama"/>
        <w:numPr>
          <w:ilvl w:val="0"/>
          <w:numId w:val="11"/>
        </w:numPr>
        <w:spacing w:after="0" w:line="240" w:lineRule="auto"/>
        <w:jc w:val="center"/>
        <w:rPr>
          <w:rFonts w:ascii="Arial" w:eastAsia="Arial" w:hAnsi="Arial" w:cs="Arial"/>
          <w:b/>
          <w:sz w:val="18"/>
          <w:szCs w:val="18"/>
          <w:lang w:eastAsia="sl-SI"/>
        </w:rPr>
      </w:pPr>
      <w:r w:rsidRPr="00912995">
        <w:rPr>
          <w:rFonts w:ascii="Arial" w:eastAsia="Arial" w:hAnsi="Arial" w:cs="Arial"/>
          <w:b/>
          <w:sz w:val="18"/>
          <w:szCs w:val="18"/>
          <w:lang w:eastAsia="sl-SI"/>
        </w:rPr>
        <w:t>OBVEZNOSTI PREVOZNIKA</w:t>
      </w:r>
    </w:p>
    <w:p w14:paraId="47D66BD7" w14:textId="77777777" w:rsidR="00912995" w:rsidRPr="00912995" w:rsidRDefault="00912995" w:rsidP="00912995">
      <w:pPr>
        <w:spacing w:after="0" w:line="240" w:lineRule="auto"/>
        <w:jc w:val="both"/>
        <w:rPr>
          <w:rFonts w:ascii="Arial" w:eastAsia="Arial" w:hAnsi="Arial" w:cs="Arial"/>
          <w:sz w:val="18"/>
          <w:szCs w:val="18"/>
          <w:lang w:eastAsia="sl-SI"/>
        </w:rPr>
      </w:pPr>
    </w:p>
    <w:p w14:paraId="07F3EDA7" w14:textId="77777777" w:rsidR="00912995" w:rsidRPr="00912995" w:rsidRDefault="00912995" w:rsidP="009C4F1E">
      <w:pPr>
        <w:pStyle w:val="Odstavekseznama"/>
        <w:numPr>
          <w:ilvl w:val="0"/>
          <w:numId w:val="12"/>
        </w:numPr>
        <w:spacing w:after="0" w:line="240" w:lineRule="auto"/>
        <w:jc w:val="center"/>
        <w:rPr>
          <w:rFonts w:ascii="Arial" w:eastAsia="Arial" w:hAnsi="Arial" w:cs="Arial"/>
          <w:sz w:val="18"/>
          <w:szCs w:val="18"/>
          <w:lang w:eastAsia="sl-SI"/>
        </w:rPr>
      </w:pPr>
      <w:r w:rsidRPr="00912995">
        <w:rPr>
          <w:rFonts w:ascii="Arial" w:eastAsia="Arial" w:hAnsi="Arial" w:cs="Arial"/>
          <w:sz w:val="18"/>
          <w:szCs w:val="18"/>
          <w:lang w:eastAsia="sl-SI"/>
        </w:rPr>
        <w:t>člen</w:t>
      </w:r>
    </w:p>
    <w:p w14:paraId="33F0CB47" w14:textId="77777777" w:rsidR="00912995" w:rsidRPr="00912995" w:rsidRDefault="00912995" w:rsidP="00912995">
      <w:pPr>
        <w:tabs>
          <w:tab w:val="left" w:pos="426"/>
        </w:tabs>
        <w:suppressAutoHyphens/>
        <w:spacing w:after="0" w:line="240" w:lineRule="auto"/>
        <w:jc w:val="both"/>
        <w:rPr>
          <w:rFonts w:ascii="Arial" w:eastAsia="Times New Roman" w:hAnsi="Arial" w:cs="Arial"/>
          <w:sz w:val="18"/>
          <w:szCs w:val="18"/>
          <w:lang w:eastAsia="sl-SI"/>
        </w:rPr>
      </w:pPr>
      <w:r w:rsidRPr="00912995">
        <w:rPr>
          <w:rFonts w:ascii="Arial" w:eastAsia="Arial" w:hAnsi="Arial" w:cs="Arial"/>
          <w:sz w:val="18"/>
          <w:szCs w:val="18"/>
          <w:lang w:eastAsia="sl-SI"/>
        </w:rPr>
        <w:t xml:space="preserve">Prevoznik se obvezuje opravljati za naročnika kvalitetne in varne prevoze </w:t>
      </w:r>
      <w:r w:rsidRPr="00912995">
        <w:rPr>
          <w:rFonts w:ascii="Arial" w:eastAsia="Times New Roman" w:hAnsi="Arial" w:cs="Arial"/>
          <w:sz w:val="18"/>
          <w:szCs w:val="18"/>
          <w:lang w:eastAsia="sl-SI"/>
        </w:rPr>
        <w:t>osnovnošolskih otrok Osnovne šole Franja Goloba Prevalje (</w:t>
      </w:r>
      <w:r w:rsidRPr="00912995">
        <w:rPr>
          <w:rFonts w:ascii="Arial" w:eastAsia="Times New Roman" w:hAnsi="Arial" w:cs="Arial"/>
          <w:i/>
          <w:sz w:val="18"/>
          <w:szCs w:val="18"/>
          <w:lang w:eastAsia="sl-SI"/>
        </w:rPr>
        <w:t xml:space="preserve">za sklop 5: OŠ Juričevega </w:t>
      </w:r>
      <w:proofErr w:type="spellStart"/>
      <w:r w:rsidRPr="00912995">
        <w:rPr>
          <w:rFonts w:ascii="Arial" w:eastAsia="Times New Roman" w:hAnsi="Arial" w:cs="Arial"/>
          <w:i/>
          <w:sz w:val="18"/>
          <w:szCs w:val="18"/>
          <w:lang w:eastAsia="sl-SI"/>
        </w:rPr>
        <w:t>Drejčka</w:t>
      </w:r>
      <w:proofErr w:type="spellEnd"/>
      <w:r w:rsidRPr="00912995">
        <w:rPr>
          <w:rFonts w:ascii="Arial" w:eastAsia="Times New Roman" w:hAnsi="Arial" w:cs="Arial"/>
          <w:i/>
          <w:sz w:val="18"/>
          <w:szCs w:val="18"/>
          <w:lang w:eastAsia="sl-SI"/>
        </w:rPr>
        <w:t xml:space="preserve"> in Tretje OŠ Slovenj Gradec</w:t>
      </w:r>
      <w:r w:rsidRPr="00912995">
        <w:rPr>
          <w:rFonts w:ascii="Arial" w:eastAsia="Times New Roman" w:hAnsi="Arial" w:cs="Arial"/>
          <w:sz w:val="18"/>
          <w:szCs w:val="18"/>
          <w:lang w:eastAsia="sl-SI"/>
        </w:rPr>
        <w:t xml:space="preserve">) </w:t>
      </w:r>
      <w:r w:rsidRPr="00912995">
        <w:rPr>
          <w:rFonts w:ascii="Arial" w:eastAsia="Arial" w:hAnsi="Arial" w:cs="Arial"/>
          <w:sz w:val="18"/>
          <w:szCs w:val="18"/>
          <w:lang w:eastAsia="sl-SI"/>
        </w:rPr>
        <w:t>na dogovorjenih linijah.</w:t>
      </w:r>
      <w:r w:rsidRPr="00912995">
        <w:rPr>
          <w:rFonts w:ascii="Arial" w:eastAsia="Times New Roman" w:hAnsi="Arial" w:cs="Arial"/>
          <w:sz w:val="18"/>
          <w:szCs w:val="18"/>
          <w:lang w:eastAsia="sl-SI"/>
        </w:rPr>
        <w:t xml:space="preserve"> Prevoznik se obvezuje, da bo izpolnil predmet te pogodbe, v skladu s pogoji iz razpisne dokumentacije v dogovorjeni količini, kvaliteti in rokih. Kakovost storitev mora ustrezati obstoječim standardom in pogojem iz razpisne dokumentacije.</w:t>
      </w:r>
    </w:p>
    <w:p w14:paraId="37B331B1" w14:textId="77777777" w:rsidR="00912995" w:rsidRPr="00912995" w:rsidRDefault="00912995" w:rsidP="00912995">
      <w:pPr>
        <w:tabs>
          <w:tab w:val="left" w:pos="426"/>
        </w:tabs>
        <w:autoSpaceDE w:val="0"/>
        <w:spacing w:after="0" w:line="240" w:lineRule="auto"/>
        <w:jc w:val="both"/>
        <w:rPr>
          <w:rFonts w:ascii="Arial" w:eastAsia="Arial" w:hAnsi="Arial" w:cs="Arial"/>
          <w:sz w:val="18"/>
          <w:szCs w:val="18"/>
          <w:lang w:eastAsia="sl-SI"/>
        </w:rPr>
      </w:pPr>
    </w:p>
    <w:p w14:paraId="70863767" w14:textId="77777777" w:rsidR="00912995" w:rsidRPr="00912995" w:rsidRDefault="00912995" w:rsidP="00912995">
      <w:pPr>
        <w:tabs>
          <w:tab w:val="left" w:pos="426"/>
        </w:tabs>
        <w:suppressAutoHyphens/>
        <w:spacing w:after="0" w:line="240" w:lineRule="auto"/>
        <w:jc w:val="both"/>
        <w:rPr>
          <w:rFonts w:ascii="Arial" w:eastAsia="Times New Roman" w:hAnsi="Arial" w:cs="Arial"/>
          <w:sz w:val="18"/>
          <w:szCs w:val="18"/>
          <w:lang w:eastAsia="sl-SI"/>
        </w:rPr>
      </w:pPr>
      <w:r w:rsidRPr="00912995">
        <w:rPr>
          <w:rFonts w:ascii="Arial" w:eastAsia="Arial" w:hAnsi="Arial" w:cs="Arial"/>
          <w:sz w:val="18"/>
          <w:szCs w:val="18"/>
          <w:lang w:eastAsia="sl-SI"/>
        </w:rPr>
        <w:t xml:space="preserve">Prevoznik se obvezuje, da bo prevoze osnovnošolskih otrok opravljal v skladu z vsemi veljavnimi predpisi v Republiki Sloveniji, ki urejajo področje prevoza v cestnem prometu in prevoza potnikov in otrok in skupin otrok v cestnem prometu. </w:t>
      </w:r>
      <w:r w:rsidRPr="00912995">
        <w:rPr>
          <w:rFonts w:ascii="Arial" w:eastAsia="Times New Roman" w:hAnsi="Arial" w:cs="Arial"/>
          <w:sz w:val="18"/>
          <w:szCs w:val="18"/>
          <w:lang w:eastAsia="sl-SI"/>
        </w:rPr>
        <w:t>Prevoznik se zaveže, da bo naročene storitve izvajal vestno in strokovno, v skladu s predpisi in dobrimi poslovnimi običaji. Prevoznik se zavezuje sodelovati z naročnikom in šolo pri izvajanju storitev po tej pogodbi. </w:t>
      </w:r>
    </w:p>
    <w:p w14:paraId="68085E08" w14:textId="77777777" w:rsidR="00912995" w:rsidRPr="00912995" w:rsidRDefault="00912995" w:rsidP="00912995">
      <w:pPr>
        <w:tabs>
          <w:tab w:val="left" w:pos="426"/>
        </w:tabs>
        <w:suppressAutoHyphens/>
        <w:spacing w:after="0" w:line="240" w:lineRule="auto"/>
        <w:jc w:val="both"/>
        <w:rPr>
          <w:rFonts w:ascii="Arial" w:eastAsia="Times New Roman" w:hAnsi="Arial" w:cs="Arial"/>
          <w:sz w:val="18"/>
          <w:szCs w:val="18"/>
          <w:lang w:eastAsia="sl-SI"/>
        </w:rPr>
      </w:pPr>
    </w:p>
    <w:p w14:paraId="240C3D3D" w14:textId="77777777" w:rsidR="00912995" w:rsidRPr="00912995" w:rsidRDefault="00912995" w:rsidP="00912995">
      <w:pPr>
        <w:tabs>
          <w:tab w:val="left" w:pos="426"/>
        </w:tabs>
        <w:suppressAutoHyphens/>
        <w:spacing w:after="0" w:line="240" w:lineRule="auto"/>
        <w:jc w:val="both"/>
        <w:rPr>
          <w:rFonts w:ascii="Arial" w:eastAsia="Times New Roman" w:hAnsi="Arial" w:cs="Arial"/>
          <w:sz w:val="18"/>
          <w:szCs w:val="18"/>
          <w:lang w:eastAsia="sl-SI"/>
        </w:rPr>
      </w:pPr>
      <w:r w:rsidRPr="00912995">
        <w:rPr>
          <w:rFonts w:ascii="Arial" w:eastAsia="Times New Roman" w:hAnsi="Arial" w:cs="Arial"/>
          <w:sz w:val="18"/>
          <w:szCs w:val="18"/>
          <w:lang w:eastAsia="sl-SI"/>
        </w:rPr>
        <w:t>Prevoznik je dolžan poskrbeti, da je vozilo vedno čisto in urejeno. Prevoznik je dolžan poskrbeti, da voznik opravlja prevoz po pravilih stroke ter ob polnem upoštevanju Zakona o varnosti cestnega prometa ter preostale relevantne zakonodaje na področju izvajanja prevozov osnovnošolskih otrok. Prevoznik se zavezuje, da bo v primeru okvare vozila med vožnjo oziroma v času, ko bi moral vožnjo opraviti, na lastne stroške poskrbel za drugo vozilo in morebitno škodo, ki bi s tem nastala, naročniku na njegovo zahtevo tudi poravnal.</w:t>
      </w:r>
    </w:p>
    <w:p w14:paraId="049608F5" w14:textId="77777777" w:rsidR="00912995" w:rsidRPr="00912995" w:rsidRDefault="00912995" w:rsidP="00912995">
      <w:pPr>
        <w:tabs>
          <w:tab w:val="left" w:pos="426"/>
        </w:tabs>
        <w:suppressAutoHyphens/>
        <w:spacing w:after="0" w:line="240" w:lineRule="auto"/>
        <w:jc w:val="both"/>
        <w:rPr>
          <w:rFonts w:ascii="Arial" w:eastAsia="Times New Roman" w:hAnsi="Arial" w:cs="Arial"/>
          <w:sz w:val="18"/>
          <w:szCs w:val="18"/>
          <w:lang w:eastAsia="sl-SI"/>
        </w:rPr>
      </w:pPr>
    </w:p>
    <w:p w14:paraId="0AE25089" w14:textId="77777777" w:rsidR="00912995" w:rsidRPr="00912995" w:rsidRDefault="00912995" w:rsidP="00912995">
      <w:pPr>
        <w:tabs>
          <w:tab w:val="left" w:pos="426"/>
        </w:tabs>
        <w:spacing w:after="0" w:line="240" w:lineRule="auto"/>
        <w:jc w:val="both"/>
        <w:rPr>
          <w:rFonts w:ascii="Arial" w:eastAsia="Times New Roman" w:hAnsi="Arial" w:cs="Arial"/>
          <w:sz w:val="18"/>
          <w:szCs w:val="18"/>
          <w:lang w:eastAsia="sl-SI"/>
        </w:rPr>
      </w:pPr>
      <w:r w:rsidRPr="00912995">
        <w:rPr>
          <w:rFonts w:ascii="Arial" w:eastAsia="Times New Roman" w:hAnsi="Arial" w:cs="Arial"/>
          <w:sz w:val="18"/>
          <w:szCs w:val="18"/>
          <w:lang w:eastAsia="sl-SI"/>
        </w:rPr>
        <w:t xml:space="preserve">Med opravljanjem storitev prevoza otrok, ki je predmet te pogodbe, mora prevoznik poskrbeti, da je v vozilu nameščena ta pogodba in seznam potnikov, pri čemer mora upoštevati predpise, ki urejajo varstvo osebnih podatkov. </w:t>
      </w:r>
    </w:p>
    <w:p w14:paraId="27384DB8" w14:textId="77777777" w:rsidR="00912995" w:rsidRPr="00912995" w:rsidRDefault="00912995" w:rsidP="00912995">
      <w:pPr>
        <w:tabs>
          <w:tab w:val="left" w:pos="426"/>
        </w:tabs>
        <w:suppressAutoHyphens/>
        <w:spacing w:after="0" w:line="240" w:lineRule="auto"/>
        <w:jc w:val="both"/>
        <w:rPr>
          <w:rFonts w:ascii="Arial" w:eastAsia="Times New Roman" w:hAnsi="Arial" w:cs="Arial"/>
          <w:sz w:val="18"/>
          <w:szCs w:val="18"/>
          <w:lang w:eastAsia="sl-SI"/>
        </w:rPr>
      </w:pPr>
    </w:p>
    <w:p w14:paraId="360A5D4B" w14:textId="77777777" w:rsidR="00912995" w:rsidRPr="00912995" w:rsidRDefault="00912995" w:rsidP="00912995">
      <w:pPr>
        <w:tabs>
          <w:tab w:val="left" w:pos="426"/>
        </w:tabs>
        <w:suppressAutoHyphens/>
        <w:spacing w:after="0" w:line="240" w:lineRule="auto"/>
        <w:jc w:val="both"/>
        <w:rPr>
          <w:rFonts w:ascii="Arial" w:eastAsia="Times New Roman" w:hAnsi="Arial" w:cs="Arial"/>
          <w:sz w:val="18"/>
          <w:szCs w:val="18"/>
          <w:lang w:eastAsia="sl-SI"/>
        </w:rPr>
      </w:pPr>
      <w:r w:rsidRPr="00912995">
        <w:rPr>
          <w:rFonts w:ascii="Arial" w:eastAsia="Times New Roman" w:hAnsi="Arial" w:cs="Arial"/>
          <w:sz w:val="18"/>
          <w:szCs w:val="18"/>
          <w:lang w:eastAsia="sl-SI"/>
        </w:rPr>
        <w:t>Prevoznik se prav tako zaveže, da bo zagotavljal vse pogoje za nemoteno izvajanje storitve (upoštevanje prometne ureditve, posebnosti vozišč, naselij ter možnosti ustavljanja in srečevanja vozil).</w:t>
      </w:r>
    </w:p>
    <w:p w14:paraId="46A9CABB" w14:textId="77777777" w:rsidR="00912995" w:rsidRPr="00912995" w:rsidRDefault="00912995" w:rsidP="00912995">
      <w:pPr>
        <w:tabs>
          <w:tab w:val="left" w:pos="426"/>
        </w:tabs>
        <w:suppressAutoHyphens/>
        <w:spacing w:after="0" w:line="240" w:lineRule="auto"/>
        <w:jc w:val="both"/>
        <w:rPr>
          <w:rFonts w:ascii="Arial" w:eastAsia="Times New Roman" w:hAnsi="Arial" w:cs="Arial"/>
          <w:sz w:val="18"/>
          <w:szCs w:val="18"/>
          <w:lang w:eastAsia="sl-SI"/>
        </w:rPr>
      </w:pPr>
    </w:p>
    <w:p w14:paraId="7AD34285" w14:textId="77777777" w:rsidR="00912995" w:rsidRPr="00912995" w:rsidRDefault="00912995" w:rsidP="00912995">
      <w:pPr>
        <w:tabs>
          <w:tab w:val="left" w:pos="426"/>
        </w:tabs>
        <w:spacing w:after="0" w:line="240" w:lineRule="auto"/>
        <w:jc w:val="both"/>
        <w:rPr>
          <w:rFonts w:ascii="Arial" w:eastAsia="Arial" w:hAnsi="Arial" w:cs="Arial"/>
          <w:sz w:val="18"/>
          <w:szCs w:val="18"/>
          <w:lang w:eastAsia="sl-SI"/>
        </w:rPr>
      </w:pPr>
      <w:r w:rsidRPr="00912995">
        <w:rPr>
          <w:rFonts w:ascii="Arial" w:eastAsia="Times New Roman" w:hAnsi="Arial" w:cs="Arial"/>
          <w:sz w:val="18"/>
          <w:szCs w:val="18"/>
          <w:lang w:eastAsia="sl-SI"/>
        </w:rPr>
        <w:t>Prevoznik se zaveže</w:t>
      </w:r>
      <w:r w:rsidR="008271F4">
        <w:rPr>
          <w:rFonts w:ascii="Arial" w:eastAsia="Times New Roman" w:hAnsi="Arial" w:cs="Arial"/>
          <w:sz w:val="18"/>
          <w:szCs w:val="18"/>
          <w:lang w:eastAsia="sl-SI"/>
        </w:rPr>
        <w:t>,</w:t>
      </w:r>
      <w:r w:rsidRPr="00912995">
        <w:rPr>
          <w:rFonts w:ascii="Arial" w:eastAsia="Times New Roman" w:hAnsi="Arial" w:cs="Arial"/>
          <w:sz w:val="18"/>
          <w:szCs w:val="18"/>
          <w:lang w:eastAsia="sl-SI"/>
        </w:rPr>
        <w:t xml:space="preserve"> da bo imel za celoten čas veljavnosti te pogodbe sklenjeno zavarovanje potnikov v javnem prometu in zavarovanje avtomobilske odgovornosti v skladu z Zakonom o obveznih zavarovanjih v prometu. Prevoznik v celoti odgovarja za varnost otrok med prevozi v šolo in nazaj. Prevoznik odgovarja za škodo v primeru otrokove smrti, okvare zdravja in poškodbe (osebne škode), kakor tudi za zamudo ali prekinitev prevoza (druge škode). Za škodo zaradi smrti, okvare zdravja ali poškodbe potnika odgovarja prevoznik, če škoda nastane med vstopanjem ali izstopanjem v vozilo, ko je potnik v vozilu ali med prevozom. Za škodo, ki nastane zaradi zamude ali prekinitve prevoza, prevoznik ne odgovarja, če dokaže, da je škoda nastala brez njegove krivde.</w:t>
      </w:r>
    </w:p>
    <w:p w14:paraId="15ABD950" w14:textId="77777777" w:rsidR="00912995" w:rsidRPr="00912995" w:rsidRDefault="00912995" w:rsidP="00912995">
      <w:pPr>
        <w:tabs>
          <w:tab w:val="left" w:pos="426"/>
        </w:tabs>
        <w:suppressAutoHyphens/>
        <w:spacing w:after="0" w:line="240" w:lineRule="auto"/>
        <w:jc w:val="both"/>
        <w:rPr>
          <w:rFonts w:ascii="Arial" w:eastAsia="Times New Roman" w:hAnsi="Arial" w:cs="Arial"/>
          <w:sz w:val="18"/>
          <w:szCs w:val="18"/>
          <w:lang w:eastAsia="sl-SI"/>
        </w:rPr>
      </w:pPr>
    </w:p>
    <w:p w14:paraId="7CBC823D" w14:textId="77777777" w:rsidR="00912995" w:rsidRPr="00912995" w:rsidRDefault="00912995" w:rsidP="00912995">
      <w:pPr>
        <w:autoSpaceDE w:val="0"/>
        <w:spacing w:after="0" w:line="240" w:lineRule="auto"/>
        <w:jc w:val="both"/>
        <w:rPr>
          <w:rFonts w:ascii="Arial" w:eastAsia="Arial" w:hAnsi="Arial" w:cs="Arial"/>
          <w:sz w:val="18"/>
          <w:szCs w:val="18"/>
          <w:lang w:eastAsia="sl-SI"/>
        </w:rPr>
      </w:pPr>
      <w:r w:rsidRPr="00912995">
        <w:rPr>
          <w:rFonts w:ascii="Arial" w:eastAsia="Times New Roman" w:hAnsi="Arial" w:cs="Arial"/>
          <w:sz w:val="18"/>
          <w:szCs w:val="18"/>
          <w:lang w:eastAsia="sl-SI"/>
        </w:rPr>
        <w:t xml:space="preserve">Prevoznik bo naročnika sproti obveščal o izvajanju storitev na podlagi te pogodbe in ga opozoril, v kolikor bi lahko prišlo do zamude pri izvajanju storitev po tej pogodbi. </w:t>
      </w:r>
      <w:r w:rsidRPr="00912995">
        <w:rPr>
          <w:rFonts w:ascii="Arial" w:eastAsia="Arial" w:hAnsi="Arial" w:cs="Arial"/>
          <w:sz w:val="18"/>
          <w:szCs w:val="18"/>
          <w:lang w:eastAsia="sl-SI"/>
        </w:rPr>
        <w:t xml:space="preserve">Prevoznik mora pisno obveščati naročnika o vseh novih dejstvih in okoliščinah, ki lahko vplivajo na izvajanje te pogodbe. </w:t>
      </w:r>
    </w:p>
    <w:p w14:paraId="66DD567E" w14:textId="77777777" w:rsidR="00912995" w:rsidRPr="00912995" w:rsidRDefault="00912995" w:rsidP="00912995">
      <w:pPr>
        <w:tabs>
          <w:tab w:val="left" w:pos="426"/>
        </w:tabs>
        <w:spacing w:after="0" w:line="240" w:lineRule="auto"/>
        <w:jc w:val="both"/>
        <w:rPr>
          <w:rFonts w:ascii="Arial" w:eastAsia="Times New Roman" w:hAnsi="Arial" w:cs="Arial"/>
          <w:sz w:val="18"/>
          <w:szCs w:val="18"/>
          <w:lang w:eastAsia="sl-SI"/>
        </w:rPr>
      </w:pPr>
    </w:p>
    <w:p w14:paraId="544C152F" w14:textId="77777777" w:rsidR="00912995" w:rsidRPr="00912995" w:rsidRDefault="00912995" w:rsidP="009C4F1E">
      <w:pPr>
        <w:pStyle w:val="Odstavekseznama"/>
        <w:numPr>
          <w:ilvl w:val="0"/>
          <w:numId w:val="11"/>
        </w:numPr>
        <w:tabs>
          <w:tab w:val="left" w:pos="426"/>
        </w:tabs>
        <w:spacing w:after="0" w:line="240" w:lineRule="auto"/>
        <w:jc w:val="center"/>
        <w:rPr>
          <w:rFonts w:ascii="Arial" w:eastAsia="Times New Roman" w:hAnsi="Arial" w:cs="Arial"/>
          <w:b/>
          <w:sz w:val="18"/>
          <w:szCs w:val="18"/>
          <w:lang w:eastAsia="sl-SI"/>
        </w:rPr>
      </w:pPr>
      <w:r w:rsidRPr="00912995">
        <w:rPr>
          <w:rFonts w:ascii="Arial" w:eastAsia="Times New Roman" w:hAnsi="Arial" w:cs="Arial"/>
          <w:b/>
          <w:sz w:val="18"/>
          <w:szCs w:val="18"/>
          <w:lang w:eastAsia="sl-SI"/>
        </w:rPr>
        <w:t>PODIZVAJALCI</w:t>
      </w:r>
    </w:p>
    <w:p w14:paraId="05D59E1E" w14:textId="77777777" w:rsidR="00912995" w:rsidRPr="00912995" w:rsidRDefault="00912995" w:rsidP="00912995">
      <w:pPr>
        <w:tabs>
          <w:tab w:val="left" w:pos="426"/>
        </w:tabs>
        <w:spacing w:after="0" w:line="240" w:lineRule="auto"/>
        <w:jc w:val="both"/>
        <w:rPr>
          <w:rFonts w:ascii="Arial" w:eastAsia="Times New Roman" w:hAnsi="Arial" w:cs="Arial"/>
          <w:sz w:val="18"/>
          <w:szCs w:val="18"/>
          <w:lang w:eastAsia="sl-SI"/>
        </w:rPr>
      </w:pPr>
    </w:p>
    <w:p w14:paraId="6F1FA9E8" w14:textId="77777777" w:rsidR="00912995" w:rsidRPr="00912995" w:rsidRDefault="00912995" w:rsidP="009C4F1E">
      <w:pPr>
        <w:pStyle w:val="Odstavekseznama"/>
        <w:numPr>
          <w:ilvl w:val="0"/>
          <w:numId w:val="12"/>
        </w:numPr>
        <w:tabs>
          <w:tab w:val="left" w:pos="426"/>
        </w:tabs>
        <w:spacing w:after="0" w:line="240" w:lineRule="auto"/>
        <w:jc w:val="center"/>
        <w:rPr>
          <w:rFonts w:ascii="Arial" w:eastAsia="Times New Roman" w:hAnsi="Arial" w:cs="Arial"/>
          <w:sz w:val="18"/>
          <w:szCs w:val="18"/>
          <w:lang w:eastAsia="sl-SI"/>
        </w:rPr>
      </w:pPr>
      <w:r w:rsidRPr="00912995">
        <w:rPr>
          <w:rFonts w:ascii="Arial" w:eastAsia="Times New Roman" w:hAnsi="Arial" w:cs="Arial"/>
          <w:sz w:val="18"/>
          <w:szCs w:val="18"/>
          <w:lang w:eastAsia="sl-SI"/>
        </w:rPr>
        <w:t>člen</w:t>
      </w:r>
    </w:p>
    <w:p w14:paraId="2CC60E49" w14:textId="77777777" w:rsidR="00912995" w:rsidRPr="00912995" w:rsidRDefault="00912995" w:rsidP="00912995">
      <w:pPr>
        <w:tabs>
          <w:tab w:val="left" w:pos="426"/>
        </w:tabs>
        <w:suppressAutoHyphens/>
        <w:spacing w:after="0" w:line="240" w:lineRule="auto"/>
        <w:jc w:val="both"/>
        <w:rPr>
          <w:rFonts w:ascii="Arial" w:eastAsia="Times New Roman" w:hAnsi="Arial" w:cs="Arial"/>
          <w:sz w:val="18"/>
          <w:szCs w:val="18"/>
          <w:lang w:eastAsia="sl-SI"/>
        </w:rPr>
      </w:pPr>
      <w:r w:rsidRPr="00912995">
        <w:rPr>
          <w:rFonts w:ascii="Arial" w:eastAsia="Times New Roman" w:hAnsi="Arial" w:cs="Arial"/>
          <w:sz w:val="18"/>
          <w:szCs w:val="18"/>
          <w:lang w:eastAsia="sl-SI"/>
        </w:rPr>
        <w:t>Podatki o podizvajalcih:  </w:t>
      </w:r>
    </w:p>
    <w:tbl>
      <w:tblPr>
        <w:tblStyle w:val="TableGridPHPDOCX"/>
        <w:tblW w:w="9066"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971"/>
        <w:gridCol w:w="6095"/>
      </w:tblGrid>
      <w:tr w:rsidR="00912995" w:rsidRPr="00912995" w14:paraId="5A73316B" w14:textId="77777777" w:rsidTr="00F847B2">
        <w:tc>
          <w:tcPr>
            <w:tcW w:w="2971"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51EDAAA" w14:textId="77777777" w:rsidR="00912995" w:rsidRPr="00912995" w:rsidRDefault="00912995" w:rsidP="00912995">
            <w:pPr>
              <w:tabs>
                <w:tab w:val="left" w:pos="426"/>
              </w:tabs>
              <w:suppressAutoHyphens/>
              <w:jc w:val="both"/>
              <w:rPr>
                <w:rFonts w:ascii="Arial" w:eastAsia="Times New Roman" w:hAnsi="Arial" w:cs="Arial"/>
                <w:sz w:val="18"/>
                <w:szCs w:val="18"/>
                <w:lang w:eastAsia="sl-SI"/>
              </w:rPr>
            </w:pPr>
            <w:r w:rsidRPr="00912995">
              <w:rPr>
                <w:rFonts w:ascii="Arial" w:eastAsia="Times New Roman" w:hAnsi="Arial" w:cs="Arial"/>
                <w:sz w:val="18"/>
                <w:szCs w:val="18"/>
                <w:lang w:eastAsia="sl-SI"/>
              </w:rPr>
              <w:t>Podizvajalec 1 (firma, naslov):</w:t>
            </w:r>
          </w:p>
        </w:tc>
        <w:tc>
          <w:tcPr>
            <w:tcW w:w="609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4BB784EC" w14:textId="77777777" w:rsidR="00912995" w:rsidRPr="00912995" w:rsidRDefault="00912995" w:rsidP="00912995">
            <w:pPr>
              <w:tabs>
                <w:tab w:val="left" w:pos="426"/>
              </w:tabs>
              <w:suppressAutoHyphens/>
              <w:jc w:val="both"/>
              <w:rPr>
                <w:rFonts w:ascii="Arial" w:eastAsia="Times New Roman" w:hAnsi="Arial" w:cs="Arial"/>
                <w:sz w:val="18"/>
                <w:szCs w:val="18"/>
                <w:lang w:eastAsia="sl-SI"/>
              </w:rPr>
            </w:pPr>
          </w:p>
        </w:tc>
      </w:tr>
      <w:tr w:rsidR="00912995" w:rsidRPr="00912995" w14:paraId="57C4A57D" w14:textId="77777777" w:rsidTr="00F847B2">
        <w:tc>
          <w:tcPr>
            <w:tcW w:w="2971"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03BADFD" w14:textId="77777777" w:rsidR="00912995" w:rsidRPr="00912995" w:rsidRDefault="00912995" w:rsidP="00912995">
            <w:pPr>
              <w:tabs>
                <w:tab w:val="left" w:pos="426"/>
              </w:tabs>
              <w:suppressAutoHyphens/>
              <w:jc w:val="both"/>
              <w:rPr>
                <w:rFonts w:ascii="Arial" w:eastAsia="Times New Roman" w:hAnsi="Arial" w:cs="Arial"/>
                <w:sz w:val="18"/>
                <w:szCs w:val="18"/>
                <w:lang w:eastAsia="sl-SI"/>
              </w:rPr>
            </w:pPr>
            <w:r w:rsidRPr="00912995">
              <w:rPr>
                <w:rFonts w:ascii="Arial" w:eastAsia="Times New Roman" w:hAnsi="Arial" w:cs="Arial"/>
                <w:sz w:val="18"/>
                <w:szCs w:val="18"/>
                <w:lang w:eastAsia="sl-SI"/>
              </w:rPr>
              <w:t>VRSTA DEL (predmet, količina):</w:t>
            </w:r>
          </w:p>
        </w:tc>
        <w:tc>
          <w:tcPr>
            <w:tcW w:w="609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5C8E8DC3" w14:textId="77777777" w:rsidR="00912995" w:rsidRPr="00912995" w:rsidRDefault="00912995" w:rsidP="00912995">
            <w:pPr>
              <w:tabs>
                <w:tab w:val="left" w:pos="426"/>
              </w:tabs>
              <w:suppressAutoHyphens/>
              <w:jc w:val="both"/>
              <w:rPr>
                <w:rFonts w:ascii="Arial" w:eastAsia="Times New Roman" w:hAnsi="Arial" w:cs="Arial"/>
                <w:sz w:val="18"/>
                <w:szCs w:val="18"/>
                <w:lang w:eastAsia="sl-SI"/>
              </w:rPr>
            </w:pPr>
            <w:r w:rsidRPr="00912995">
              <w:rPr>
                <w:rFonts w:ascii="Arial" w:eastAsia="Times New Roman" w:hAnsi="Arial" w:cs="Arial"/>
                <w:sz w:val="18"/>
                <w:szCs w:val="18"/>
                <w:lang w:eastAsia="sl-SI"/>
              </w:rPr>
              <w:t>Opis del, ki jih bo izvedel podizvajalec:</w:t>
            </w:r>
          </w:p>
          <w:p w14:paraId="63E15D49" w14:textId="77777777" w:rsidR="00912995" w:rsidRPr="00912995" w:rsidRDefault="00671914" w:rsidP="00912995">
            <w:pPr>
              <w:tabs>
                <w:tab w:val="left" w:pos="426"/>
              </w:tabs>
              <w:suppressAutoHyphens/>
              <w:jc w:val="both"/>
              <w:rPr>
                <w:rFonts w:ascii="Arial" w:eastAsia="Times New Roman" w:hAnsi="Arial" w:cs="Arial"/>
                <w:sz w:val="18"/>
                <w:szCs w:val="18"/>
                <w:lang w:eastAsia="sl-SI"/>
              </w:rPr>
            </w:pPr>
            <w:r w:rsidRPr="00994ED6">
              <w:rPr>
                <w:rFonts w:ascii="Arial" w:hAnsi="Arial" w:cs="Arial"/>
                <w:sz w:val="18"/>
              </w:rPr>
              <w:t>Vrednost v EUR brez DDV</w:t>
            </w:r>
            <w:r>
              <w:rPr>
                <w:rFonts w:ascii="Arial" w:hAnsi="Arial" w:cs="Arial"/>
                <w:sz w:val="18"/>
              </w:rPr>
              <w:t>: ____________</w:t>
            </w:r>
            <w:r>
              <w:rPr>
                <w:rFonts w:ascii="Arial" w:hAnsi="Arial" w:cs="Arial"/>
                <w:color w:val="000000"/>
                <w:position w:val="-2"/>
                <w:sz w:val="18"/>
                <w:szCs w:val="18"/>
              </w:rPr>
              <w:t> </w:t>
            </w:r>
          </w:p>
        </w:tc>
      </w:tr>
      <w:tr w:rsidR="00912995" w:rsidRPr="00912995" w14:paraId="031BCD78" w14:textId="77777777" w:rsidTr="00F847B2">
        <w:tc>
          <w:tcPr>
            <w:tcW w:w="2971"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E0DA2CC" w14:textId="77777777" w:rsidR="00912995" w:rsidRPr="00912995" w:rsidRDefault="00912995" w:rsidP="00912995">
            <w:pPr>
              <w:tabs>
                <w:tab w:val="left" w:pos="426"/>
              </w:tabs>
              <w:suppressAutoHyphens/>
              <w:jc w:val="both"/>
              <w:rPr>
                <w:rFonts w:ascii="Arial" w:eastAsia="Times New Roman" w:hAnsi="Arial" w:cs="Arial"/>
                <w:sz w:val="18"/>
                <w:szCs w:val="18"/>
                <w:lang w:eastAsia="sl-SI"/>
              </w:rPr>
            </w:pPr>
            <w:r w:rsidRPr="00912995">
              <w:rPr>
                <w:rFonts w:ascii="Arial" w:eastAsia="Times New Roman" w:hAnsi="Arial" w:cs="Arial"/>
                <w:sz w:val="18"/>
                <w:szCs w:val="18"/>
                <w:lang w:eastAsia="sl-SI"/>
              </w:rPr>
              <w:lastRenderedPageBreak/>
              <w:t>Podizvajalec 2 (firma, naslov):</w:t>
            </w:r>
          </w:p>
        </w:tc>
        <w:tc>
          <w:tcPr>
            <w:tcW w:w="609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5C2B45A6" w14:textId="77777777" w:rsidR="00912995" w:rsidRPr="00912995" w:rsidRDefault="00912995" w:rsidP="00912995">
            <w:pPr>
              <w:tabs>
                <w:tab w:val="left" w:pos="426"/>
              </w:tabs>
              <w:suppressAutoHyphens/>
              <w:jc w:val="both"/>
              <w:rPr>
                <w:rFonts w:ascii="Arial" w:eastAsia="Times New Roman" w:hAnsi="Arial" w:cs="Arial"/>
                <w:sz w:val="18"/>
                <w:szCs w:val="18"/>
                <w:lang w:eastAsia="sl-SI"/>
              </w:rPr>
            </w:pPr>
          </w:p>
        </w:tc>
      </w:tr>
      <w:tr w:rsidR="00912995" w:rsidRPr="00912995" w14:paraId="18CD97CB" w14:textId="77777777" w:rsidTr="00F847B2">
        <w:tc>
          <w:tcPr>
            <w:tcW w:w="2971"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CA6381A" w14:textId="77777777" w:rsidR="00912995" w:rsidRPr="00912995" w:rsidRDefault="00912995" w:rsidP="00912995">
            <w:pPr>
              <w:tabs>
                <w:tab w:val="left" w:pos="426"/>
              </w:tabs>
              <w:suppressAutoHyphens/>
              <w:jc w:val="both"/>
              <w:rPr>
                <w:rFonts w:ascii="Arial" w:eastAsia="Times New Roman" w:hAnsi="Arial" w:cs="Arial"/>
                <w:sz w:val="18"/>
                <w:szCs w:val="18"/>
                <w:lang w:eastAsia="sl-SI"/>
              </w:rPr>
            </w:pPr>
            <w:r w:rsidRPr="00912995">
              <w:rPr>
                <w:rFonts w:ascii="Arial" w:eastAsia="Times New Roman" w:hAnsi="Arial" w:cs="Arial"/>
                <w:sz w:val="18"/>
                <w:szCs w:val="18"/>
                <w:lang w:eastAsia="sl-SI"/>
              </w:rPr>
              <w:t>VRSTA DEL (predmet, količina):</w:t>
            </w:r>
          </w:p>
        </w:tc>
        <w:tc>
          <w:tcPr>
            <w:tcW w:w="609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6FC33089" w14:textId="77777777" w:rsidR="00912995" w:rsidRPr="00912995" w:rsidRDefault="00912995" w:rsidP="00912995">
            <w:pPr>
              <w:tabs>
                <w:tab w:val="left" w:pos="426"/>
              </w:tabs>
              <w:suppressAutoHyphens/>
              <w:jc w:val="both"/>
              <w:rPr>
                <w:rFonts w:ascii="Arial" w:eastAsia="Times New Roman" w:hAnsi="Arial" w:cs="Arial"/>
                <w:sz w:val="18"/>
                <w:szCs w:val="18"/>
                <w:lang w:eastAsia="sl-SI"/>
              </w:rPr>
            </w:pPr>
            <w:r w:rsidRPr="00912995">
              <w:rPr>
                <w:rFonts w:ascii="Arial" w:eastAsia="Times New Roman" w:hAnsi="Arial" w:cs="Arial"/>
                <w:sz w:val="18"/>
                <w:szCs w:val="18"/>
                <w:lang w:eastAsia="sl-SI"/>
              </w:rPr>
              <w:t>Opis del, ki jih bo izvedel podizvajalec:</w:t>
            </w:r>
          </w:p>
          <w:p w14:paraId="2E29E89D" w14:textId="77777777" w:rsidR="00912995" w:rsidRPr="00912995" w:rsidRDefault="00671914" w:rsidP="00912995">
            <w:pPr>
              <w:tabs>
                <w:tab w:val="left" w:pos="426"/>
              </w:tabs>
              <w:suppressAutoHyphens/>
              <w:jc w:val="both"/>
              <w:rPr>
                <w:rFonts w:ascii="Arial" w:eastAsia="Times New Roman" w:hAnsi="Arial" w:cs="Arial"/>
                <w:sz w:val="18"/>
                <w:szCs w:val="18"/>
                <w:lang w:eastAsia="sl-SI"/>
              </w:rPr>
            </w:pPr>
            <w:r w:rsidRPr="00994ED6">
              <w:rPr>
                <w:rFonts w:ascii="Arial" w:hAnsi="Arial" w:cs="Arial"/>
                <w:sz w:val="18"/>
              </w:rPr>
              <w:t>Vrednost v EUR brez DDV</w:t>
            </w:r>
            <w:r>
              <w:rPr>
                <w:rFonts w:ascii="Arial" w:hAnsi="Arial" w:cs="Arial"/>
                <w:sz w:val="18"/>
              </w:rPr>
              <w:t>: ____________</w:t>
            </w:r>
            <w:r>
              <w:rPr>
                <w:rFonts w:ascii="Arial" w:hAnsi="Arial" w:cs="Arial"/>
                <w:color w:val="000000"/>
                <w:position w:val="-2"/>
                <w:sz w:val="18"/>
                <w:szCs w:val="18"/>
              </w:rPr>
              <w:t> </w:t>
            </w:r>
          </w:p>
        </w:tc>
      </w:tr>
    </w:tbl>
    <w:p w14:paraId="22450889" w14:textId="77777777" w:rsidR="00912995" w:rsidRPr="00912995" w:rsidRDefault="00912995" w:rsidP="00912995">
      <w:pPr>
        <w:tabs>
          <w:tab w:val="left" w:pos="426"/>
        </w:tabs>
        <w:suppressAutoHyphens/>
        <w:spacing w:after="0" w:line="240" w:lineRule="auto"/>
        <w:jc w:val="both"/>
        <w:rPr>
          <w:rFonts w:ascii="Arial" w:eastAsia="Times New Roman" w:hAnsi="Arial" w:cs="Arial"/>
          <w:sz w:val="18"/>
          <w:szCs w:val="18"/>
          <w:lang w:eastAsia="sl-SI"/>
        </w:rPr>
      </w:pPr>
    </w:p>
    <w:p w14:paraId="4D6535AD" w14:textId="77777777" w:rsidR="00912995" w:rsidRPr="00912995" w:rsidRDefault="00912995" w:rsidP="00912995">
      <w:pPr>
        <w:tabs>
          <w:tab w:val="left" w:pos="426"/>
        </w:tabs>
        <w:suppressAutoHyphens/>
        <w:spacing w:after="0" w:line="240" w:lineRule="auto"/>
        <w:jc w:val="both"/>
        <w:rPr>
          <w:rFonts w:ascii="Arial" w:eastAsia="Times New Roman" w:hAnsi="Arial" w:cs="Arial"/>
          <w:sz w:val="18"/>
          <w:szCs w:val="18"/>
          <w:lang w:eastAsia="sl-SI"/>
        </w:rPr>
      </w:pPr>
      <w:r w:rsidRPr="00912995">
        <w:rPr>
          <w:rFonts w:ascii="Arial" w:eastAsia="Times New Roman" w:hAnsi="Arial" w:cs="Arial"/>
          <w:sz w:val="18"/>
          <w:szCs w:val="18"/>
          <w:lang w:eastAsia="sl-SI"/>
        </w:rPr>
        <w:t xml:space="preserve">V kolikor podizvajalec v skladu in na način, določen v drugem in tretjem odstavku 94. člena ZJN-3, zahteva neposredno plačilo, se šteje, da je neposredno plačilo podizvajalcu obvezno in obveznost zavezuje naročnika in glavnega izvajalca.  </w:t>
      </w:r>
    </w:p>
    <w:p w14:paraId="3EC919BF" w14:textId="77777777" w:rsidR="00074097" w:rsidRPr="00074097" w:rsidRDefault="00074097" w:rsidP="00074097">
      <w:pPr>
        <w:spacing w:before="225" w:after="225"/>
        <w:jc w:val="both"/>
      </w:pPr>
      <w:r w:rsidRPr="00074097">
        <w:rPr>
          <w:rFonts w:ascii="Arial" w:hAnsi="Arial" w:cs="Arial"/>
          <w:color w:val="000000"/>
          <w:sz w:val="18"/>
          <w:szCs w:val="18"/>
        </w:rPr>
        <w:t>V kolikor bo podizvajalec v skladu in na način, določen v drugem in tretjem odstavku 94. člena ZJN-3 zahteval neposredna plačila, se šteje, da:</w:t>
      </w:r>
    </w:p>
    <w:tbl>
      <w:tblPr>
        <w:tblStyle w:val="NormalTablePHPDOCX2"/>
        <w:tblW w:w="0" w:type="auto"/>
        <w:tblLook w:val="04A0" w:firstRow="1" w:lastRow="0" w:firstColumn="1" w:lastColumn="0" w:noHBand="0" w:noVBand="1"/>
      </w:tblPr>
      <w:tblGrid>
        <w:gridCol w:w="9072"/>
      </w:tblGrid>
      <w:tr w:rsidR="00074097" w:rsidRPr="00074097" w14:paraId="4FF62550" w14:textId="77777777" w:rsidTr="00F847B2">
        <w:tc>
          <w:tcPr>
            <w:tcW w:w="0" w:type="auto"/>
            <w:tcMar>
              <w:top w:w="0" w:type="auto"/>
              <w:bottom w:w="0" w:type="auto"/>
            </w:tcMar>
          </w:tcPr>
          <w:p w14:paraId="43ED7D71" w14:textId="77777777" w:rsidR="00074097" w:rsidRPr="00074097" w:rsidRDefault="00074097" w:rsidP="009C4F1E">
            <w:pPr>
              <w:numPr>
                <w:ilvl w:val="0"/>
                <w:numId w:val="17"/>
              </w:numPr>
              <w:jc w:val="both"/>
              <w:rPr>
                <w:rFonts w:ascii="Arial" w:hAnsi="Arial" w:cs="Arial"/>
                <w:color w:val="000000"/>
                <w:sz w:val="18"/>
                <w:szCs w:val="18"/>
              </w:rPr>
            </w:pPr>
            <w:r w:rsidRPr="00074097">
              <w:rPr>
                <w:rFonts w:ascii="Arial" w:hAnsi="Arial" w:cs="Arial"/>
                <w:color w:val="000000"/>
                <w:sz w:val="18"/>
                <w:szCs w:val="18"/>
              </w:rPr>
              <w:t>glavni izvajalec s podpisom te pogodbe pooblašča naročnika, da na podlagi potrjenega računa oziroma situacije s strani glavnega izvajalca neposredno plačuje podizvajalcu,</w:t>
            </w:r>
          </w:p>
          <w:p w14:paraId="08F235B7" w14:textId="77777777" w:rsidR="00074097" w:rsidRPr="00074097" w:rsidRDefault="00074097" w:rsidP="009C4F1E">
            <w:pPr>
              <w:numPr>
                <w:ilvl w:val="0"/>
                <w:numId w:val="17"/>
              </w:numPr>
              <w:jc w:val="both"/>
              <w:rPr>
                <w:rFonts w:ascii="Arial" w:hAnsi="Arial" w:cs="Arial"/>
                <w:color w:val="000000"/>
                <w:sz w:val="18"/>
                <w:szCs w:val="18"/>
              </w:rPr>
            </w:pPr>
            <w:r w:rsidRPr="00074097">
              <w:rPr>
                <w:rFonts w:ascii="Arial" w:hAnsi="Arial" w:cs="Arial"/>
                <w:color w:val="000000"/>
                <w:sz w:val="18"/>
                <w:szCs w:val="18"/>
              </w:rPr>
              <w:t>je podizvajalec dolžan najkasneje z izstavitvijo prvega računa predložiti soglasje, na podlagi katerega naročnik namesto ponudnika poravna podizvajalčevo terjatev do ponudnika, </w:t>
            </w:r>
          </w:p>
          <w:p w14:paraId="4F0362E7" w14:textId="77777777" w:rsidR="00074097" w:rsidRPr="00074097" w:rsidRDefault="00074097" w:rsidP="009C4F1E">
            <w:pPr>
              <w:numPr>
                <w:ilvl w:val="0"/>
                <w:numId w:val="17"/>
              </w:numPr>
              <w:jc w:val="both"/>
              <w:rPr>
                <w:rFonts w:ascii="Arial" w:hAnsi="Arial" w:cs="Arial"/>
                <w:color w:val="000000"/>
                <w:sz w:val="18"/>
                <w:szCs w:val="18"/>
              </w:rPr>
            </w:pPr>
            <w:r w:rsidRPr="00074097">
              <w:rPr>
                <w:rFonts w:ascii="Arial" w:hAnsi="Arial" w:cs="Arial"/>
                <w:color w:val="000000"/>
                <w:sz w:val="18"/>
                <w:szCs w:val="18"/>
              </w:rPr>
              <w:t>glavni izvajalec svojemu računu ali situaciji priložiti račun ali situacijo podizvajalca, ki ga je predhodno potrdil.</w:t>
            </w:r>
          </w:p>
        </w:tc>
      </w:tr>
    </w:tbl>
    <w:p w14:paraId="31024F65" w14:textId="77777777" w:rsidR="00074097" w:rsidRPr="00074097" w:rsidRDefault="00074097" w:rsidP="00074097">
      <w:pPr>
        <w:spacing w:before="225" w:after="225"/>
        <w:jc w:val="both"/>
      </w:pPr>
      <w:r w:rsidRPr="00074097">
        <w:rPr>
          <w:rFonts w:ascii="Arial" w:hAnsi="Arial" w:cs="Arial"/>
          <w:color w:val="000000"/>
          <w:sz w:val="18"/>
          <w:szCs w:val="18"/>
        </w:rPr>
        <w:t>Zgolj ob izpolnitvi vseh pogojev iz predhodnega odstavka, je naročnik obvezan izvršiti neposredno plačilo podizvajalcu. </w:t>
      </w:r>
    </w:p>
    <w:p w14:paraId="40ACADA8" w14:textId="77777777" w:rsidR="00074097" w:rsidRPr="00074097" w:rsidRDefault="00074097" w:rsidP="00074097">
      <w:pPr>
        <w:spacing w:before="225" w:after="225"/>
        <w:jc w:val="both"/>
      </w:pPr>
      <w:r w:rsidRPr="00074097">
        <w:rPr>
          <w:rFonts w:ascii="Arial" w:hAnsi="Arial" w:cs="Arial"/>
          <w:color w:val="000000"/>
          <w:sz w:val="18"/>
          <w:szCs w:val="18"/>
        </w:rPr>
        <w:t>Plačila podizvajalcem se izvedejo v rokih in na enak način kot velja za plačila izvajalcu.</w:t>
      </w:r>
    </w:p>
    <w:p w14:paraId="3B8EE950" w14:textId="77777777" w:rsidR="00074097" w:rsidRPr="00074097" w:rsidRDefault="00074097" w:rsidP="00074097">
      <w:pPr>
        <w:spacing w:before="225" w:after="225"/>
        <w:jc w:val="both"/>
      </w:pPr>
      <w:r w:rsidRPr="00074097">
        <w:rPr>
          <w:rFonts w:ascii="Arial" w:hAnsi="Arial" w:cs="Arial"/>
          <w:color w:val="00000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74996F63" w14:textId="77777777" w:rsidR="00074097" w:rsidRPr="00074097" w:rsidRDefault="00074097" w:rsidP="00074097">
      <w:pPr>
        <w:spacing w:before="225" w:after="225"/>
        <w:jc w:val="both"/>
      </w:pPr>
      <w:r w:rsidRPr="00074097">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3D531430" w14:textId="77777777" w:rsidR="00912995" w:rsidRPr="00912995" w:rsidRDefault="00074097" w:rsidP="00074097">
      <w:pPr>
        <w:tabs>
          <w:tab w:val="left" w:pos="180"/>
        </w:tabs>
        <w:spacing w:after="0" w:line="240" w:lineRule="auto"/>
        <w:jc w:val="both"/>
        <w:rPr>
          <w:rFonts w:ascii="Arial" w:eastAsia="Times New Roman" w:hAnsi="Arial" w:cs="Arial"/>
          <w:b/>
          <w:sz w:val="18"/>
          <w:szCs w:val="18"/>
          <w:lang w:eastAsia="sl-SI"/>
        </w:rPr>
      </w:pPr>
      <w:r w:rsidRPr="00074097">
        <w:rPr>
          <w:rFonts w:ascii="Arial" w:hAnsi="Arial" w:cs="Arial"/>
          <w:color w:val="000000"/>
          <w:sz w:val="18"/>
          <w:szCs w:val="18"/>
        </w:rPr>
        <w:t xml:space="preserve">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w:t>
      </w:r>
      <w:proofErr w:type="spellStart"/>
      <w:r w:rsidRPr="00074097">
        <w:rPr>
          <w:rFonts w:ascii="Arial" w:hAnsi="Arial" w:cs="Arial"/>
          <w:color w:val="000000"/>
          <w:sz w:val="18"/>
          <w:szCs w:val="18"/>
        </w:rPr>
        <w:t>Nepredložitev</w:t>
      </w:r>
      <w:proofErr w:type="spellEnd"/>
      <w:r w:rsidRPr="00074097">
        <w:rPr>
          <w:rFonts w:ascii="Arial" w:hAnsi="Arial" w:cs="Arial"/>
          <w:color w:val="000000"/>
          <w:sz w:val="18"/>
          <w:szCs w:val="18"/>
        </w:rPr>
        <w:t xml:space="preserve"> izjave v roku je razlog za uvedbo </w:t>
      </w:r>
      <w:proofErr w:type="spellStart"/>
      <w:r w:rsidRPr="00074097">
        <w:rPr>
          <w:rFonts w:ascii="Arial" w:hAnsi="Arial" w:cs="Arial"/>
          <w:color w:val="000000"/>
          <w:sz w:val="18"/>
          <w:szCs w:val="18"/>
        </w:rPr>
        <w:t>prekrškovnega</w:t>
      </w:r>
      <w:proofErr w:type="spellEnd"/>
      <w:r w:rsidRPr="00074097">
        <w:rPr>
          <w:rFonts w:ascii="Arial" w:hAnsi="Arial" w:cs="Arial"/>
          <w:color w:val="000000"/>
          <w:sz w:val="18"/>
          <w:szCs w:val="18"/>
        </w:rPr>
        <w:t xml:space="preserve"> postopka zoper izvajalca pred Državno revizijsko komisijo. Poleg globe je sankcija tudi izločitev  iz postopkov naročanja za predpisano obdobje.</w:t>
      </w:r>
    </w:p>
    <w:p w14:paraId="373A4C94" w14:textId="77777777" w:rsidR="00912995" w:rsidRPr="00912995" w:rsidRDefault="00912995" w:rsidP="009C4F1E">
      <w:pPr>
        <w:tabs>
          <w:tab w:val="left" w:pos="180"/>
        </w:tabs>
        <w:spacing w:after="0" w:line="240" w:lineRule="auto"/>
        <w:jc w:val="center"/>
        <w:rPr>
          <w:rFonts w:ascii="Arial" w:eastAsia="Times New Roman" w:hAnsi="Arial" w:cs="Arial"/>
          <w:b/>
          <w:sz w:val="18"/>
          <w:szCs w:val="18"/>
          <w:lang w:eastAsia="sl-SI"/>
        </w:rPr>
      </w:pPr>
    </w:p>
    <w:p w14:paraId="5298AD1F" w14:textId="77777777" w:rsidR="00912995" w:rsidRPr="00912995" w:rsidRDefault="00912995" w:rsidP="009C4F1E">
      <w:pPr>
        <w:pStyle w:val="Odstavekseznama"/>
        <w:numPr>
          <w:ilvl w:val="0"/>
          <w:numId w:val="11"/>
        </w:numPr>
        <w:tabs>
          <w:tab w:val="left" w:pos="426"/>
        </w:tabs>
        <w:spacing w:after="0" w:line="240" w:lineRule="auto"/>
        <w:jc w:val="center"/>
        <w:rPr>
          <w:rFonts w:ascii="Arial" w:eastAsia="Times New Roman" w:hAnsi="Arial" w:cs="Arial"/>
          <w:b/>
          <w:sz w:val="18"/>
          <w:szCs w:val="18"/>
          <w:lang w:eastAsia="sl-SI"/>
        </w:rPr>
      </w:pPr>
      <w:r w:rsidRPr="00912995">
        <w:rPr>
          <w:rFonts w:ascii="Arial" w:eastAsia="Times New Roman" w:hAnsi="Arial" w:cs="Arial"/>
          <w:b/>
          <w:sz w:val="18"/>
          <w:szCs w:val="18"/>
          <w:lang w:eastAsia="sl-SI"/>
        </w:rPr>
        <w:t>ZAVAROVANJE ZA DOBRO IN PRAVOČASNO IZVEDBO POGODBENIH OBVEZNOSTI</w:t>
      </w:r>
    </w:p>
    <w:p w14:paraId="4636528E" w14:textId="77777777" w:rsidR="00912995" w:rsidRPr="00912995" w:rsidRDefault="00912995" w:rsidP="00912995">
      <w:pPr>
        <w:tabs>
          <w:tab w:val="left" w:pos="426"/>
        </w:tabs>
        <w:spacing w:after="0" w:line="240" w:lineRule="auto"/>
        <w:jc w:val="both"/>
        <w:rPr>
          <w:rFonts w:ascii="Arial" w:eastAsia="Times New Roman" w:hAnsi="Arial" w:cs="Arial"/>
          <w:sz w:val="18"/>
          <w:szCs w:val="18"/>
          <w:lang w:eastAsia="sl-SI"/>
        </w:rPr>
      </w:pPr>
    </w:p>
    <w:p w14:paraId="2D09F8B0" w14:textId="77777777" w:rsidR="00912995" w:rsidRPr="00912995" w:rsidRDefault="00912995" w:rsidP="009C4F1E">
      <w:pPr>
        <w:pStyle w:val="Odstavekseznama"/>
        <w:numPr>
          <w:ilvl w:val="0"/>
          <w:numId w:val="12"/>
        </w:numPr>
        <w:tabs>
          <w:tab w:val="left" w:pos="426"/>
        </w:tabs>
        <w:spacing w:after="0" w:line="240" w:lineRule="auto"/>
        <w:jc w:val="center"/>
        <w:rPr>
          <w:rFonts w:ascii="Arial" w:eastAsia="Times New Roman" w:hAnsi="Arial" w:cs="Arial"/>
          <w:sz w:val="18"/>
          <w:szCs w:val="18"/>
          <w:lang w:eastAsia="sl-SI"/>
        </w:rPr>
      </w:pPr>
      <w:r w:rsidRPr="00912995">
        <w:rPr>
          <w:rFonts w:ascii="Arial" w:eastAsia="Times New Roman" w:hAnsi="Arial" w:cs="Arial"/>
          <w:sz w:val="18"/>
          <w:szCs w:val="18"/>
          <w:lang w:eastAsia="sl-SI"/>
        </w:rPr>
        <w:t>člen</w:t>
      </w:r>
    </w:p>
    <w:p w14:paraId="72964F60" w14:textId="77777777" w:rsidR="00912995" w:rsidRPr="00912995" w:rsidRDefault="00912995" w:rsidP="00912995">
      <w:pPr>
        <w:tabs>
          <w:tab w:val="left" w:pos="426"/>
        </w:tabs>
        <w:spacing w:after="0" w:line="240" w:lineRule="auto"/>
        <w:jc w:val="both"/>
        <w:rPr>
          <w:rFonts w:ascii="Arial" w:eastAsia="Times New Roman" w:hAnsi="Arial" w:cs="Arial"/>
          <w:sz w:val="18"/>
          <w:szCs w:val="18"/>
          <w:lang w:eastAsia="sl-SI"/>
        </w:rPr>
      </w:pPr>
      <w:r w:rsidRPr="00912995">
        <w:rPr>
          <w:rFonts w:ascii="Arial" w:eastAsia="Times New Roman" w:hAnsi="Arial" w:cs="Arial"/>
          <w:sz w:val="18"/>
          <w:szCs w:val="18"/>
          <w:lang w:eastAsia="sl-SI"/>
        </w:rPr>
        <w:t>Prevoznik se zavezuje naročniku v roku 10 dni od datuma podpisa pogodbe kot pogoj za veljavnost pogodbe izročiti naročniku zavarovanje za dobro izvedbo pogodbenih obveznosti.</w:t>
      </w:r>
    </w:p>
    <w:p w14:paraId="0B70151B" w14:textId="77777777" w:rsidR="00912995" w:rsidRPr="00912995" w:rsidRDefault="00912995" w:rsidP="00912995">
      <w:pPr>
        <w:tabs>
          <w:tab w:val="left" w:pos="426"/>
        </w:tabs>
        <w:spacing w:after="0" w:line="240" w:lineRule="auto"/>
        <w:jc w:val="both"/>
        <w:rPr>
          <w:rFonts w:ascii="Arial" w:eastAsia="Times New Roman" w:hAnsi="Arial" w:cs="Arial"/>
          <w:sz w:val="18"/>
          <w:szCs w:val="18"/>
          <w:lang w:eastAsia="sl-SI"/>
        </w:rPr>
      </w:pPr>
      <w:r w:rsidRPr="00912995">
        <w:rPr>
          <w:rFonts w:ascii="Arial" w:eastAsia="Times New Roman" w:hAnsi="Arial" w:cs="Arial"/>
          <w:sz w:val="18"/>
          <w:szCs w:val="18"/>
          <w:lang w:eastAsia="sl-SI"/>
        </w:rPr>
        <w:t>Garancija mora biti brezpogojna in nepreklicna in se mora glasiti na prvi pisni poziv z datumom veljavnosti 1 mesec po pogodbeno dogovorjenem dokončanju pogodbenih obveznosti za vsak posamezen sklop ter možnostjo podaljšanja, skladno z 8. členom Navodil o vrstah finančnih zavarovanj, s katerimi ponudniki zavarujejo izpolnjevanje svojih obveznosti v postopkih javnega naročanja.</w:t>
      </w:r>
    </w:p>
    <w:p w14:paraId="65E670C4" w14:textId="77777777" w:rsidR="00912995" w:rsidRPr="00912995" w:rsidRDefault="00912995" w:rsidP="00912995">
      <w:pPr>
        <w:tabs>
          <w:tab w:val="left" w:pos="426"/>
        </w:tabs>
        <w:spacing w:after="0" w:line="240" w:lineRule="auto"/>
        <w:jc w:val="both"/>
        <w:rPr>
          <w:rFonts w:ascii="Arial" w:eastAsia="Times New Roman" w:hAnsi="Arial" w:cs="Arial"/>
          <w:sz w:val="18"/>
          <w:szCs w:val="18"/>
          <w:lang w:eastAsia="sl-SI"/>
        </w:rPr>
      </w:pPr>
    </w:p>
    <w:p w14:paraId="548105BD" w14:textId="77777777" w:rsidR="00912995" w:rsidRPr="00912995" w:rsidRDefault="00912995" w:rsidP="00912995">
      <w:pPr>
        <w:tabs>
          <w:tab w:val="left" w:pos="426"/>
        </w:tabs>
        <w:spacing w:after="0" w:line="240" w:lineRule="auto"/>
        <w:jc w:val="both"/>
        <w:rPr>
          <w:rFonts w:ascii="Arial" w:eastAsia="Times New Roman" w:hAnsi="Arial" w:cs="Arial"/>
          <w:sz w:val="18"/>
          <w:szCs w:val="18"/>
          <w:lang w:eastAsia="sl-SI"/>
        </w:rPr>
      </w:pPr>
      <w:r w:rsidRPr="00912995">
        <w:rPr>
          <w:rFonts w:ascii="Arial" w:eastAsia="Times New Roman" w:hAnsi="Arial" w:cs="Arial"/>
          <w:sz w:val="18"/>
          <w:szCs w:val="18"/>
          <w:lang w:eastAsia="sl-SI"/>
        </w:rPr>
        <w:t>Finančno zavarovanje lahko naročnik vnovči v naslednjih primerih:</w:t>
      </w:r>
    </w:p>
    <w:p w14:paraId="74C60B22" w14:textId="77777777" w:rsidR="00912995" w:rsidRPr="00912995" w:rsidRDefault="00912995" w:rsidP="009C4F1E">
      <w:pPr>
        <w:numPr>
          <w:ilvl w:val="0"/>
          <w:numId w:val="16"/>
        </w:numPr>
        <w:tabs>
          <w:tab w:val="left" w:pos="426"/>
        </w:tabs>
        <w:spacing w:after="0" w:line="240" w:lineRule="auto"/>
        <w:jc w:val="both"/>
        <w:rPr>
          <w:rFonts w:ascii="Arial" w:eastAsia="Times New Roman" w:hAnsi="Arial" w:cs="Arial"/>
          <w:sz w:val="18"/>
          <w:szCs w:val="18"/>
          <w:lang w:eastAsia="sl-SI"/>
        </w:rPr>
      </w:pPr>
      <w:r w:rsidRPr="00912995">
        <w:rPr>
          <w:rFonts w:ascii="Arial" w:eastAsia="Times New Roman" w:hAnsi="Arial" w:cs="Arial"/>
          <w:sz w:val="18"/>
          <w:szCs w:val="18"/>
          <w:lang w:eastAsia="sl-SI"/>
        </w:rPr>
        <w:t>v primeru prevoznikovega odstopa od pogodbe pred ali med izvajanjem prevozov po prevoznikovi krivdi,</w:t>
      </w:r>
    </w:p>
    <w:p w14:paraId="6CA611A2" w14:textId="77777777" w:rsidR="00912995" w:rsidRPr="00912995" w:rsidRDefault="00912995" w:rsidP="009C4F1E">
      <w:pPr>
        <w:numPr>
          <w:ilvl w:val="0"/>
          <w:numId w:val="16"/>
        </w:numPr>
        <w:tabs>
          <w:tab w:val="left" w:pos="426"/>
        </w:tabs>
        <w:spacing w:after="0" w:line="240" w:lineRule="auto"/>
        <w:jc w:val="both"/>
        <w:rPr>
          <w:rFonts w:ascii="Arial" w:eastAsia="Times New Roman" w:hAnsi="Arial" w:cs="Arial"/>
          <w:sz w:val="18"/>
          <w:szCs w:val="18"/>
          <w:lang w:eastAsia="sl-SI"/>
        </w:rPr>
      </w:pPr>
      <w:r w:rsidRPr="00912995">
        <w:rPr>
          <w:rFonts w:ascii="Arial" w:eastAsia="Times New Roman" w:hAnsi="Arial" w:cs="Arial"/>
          <w:sz w:val="18"/>
          <w:szCs w:val="18"/>
          <w:lang w:eastAsia="sl-SI"/>
        </w:rPr>
        <w:t>v primeru nekvalitetnega in nepravočasnega izvajanja prevozov, ki so predmet te pogodbe .</w:t>
      </w:r>
    </w:p>
    <w:p w14:paraId="39FF5E7A" w14:textId="77777777" w:rsidR="00912995" w:rsidRPr="00912995" w:rsidRDefault="00912995" w:rsidP="00912995">
      <w:pPr>
        <w:tabs>
          <w:tab w:val="left" w:pos="180"/>
        </w:tabs>
        <w:spacing w:after="0" w:line="240" w:lineRule="auto"/>
        <w:jc w:val="both"/>
        <w:rPr>
          <w:rFonts w:ascii="Arial" w:eastAsia="Times New Roman" w:hAnsi="Arial" w:cs="Arial"/>
          <w:sz w:val="18"/>
          <w:szCs w:val="18"/>
          <w:lang w:eastAsia="sl-SI"/>
        </w:rPr>
      </w:pPr>
    </w:p>
    <w:p w14:paraId="14D83415" w14:textId="77777777" w:rsidR="00912995" w:rsidRPr="00912995" w:rsidRDefault="00912995" w:rsidP="009C4F1E">
      <w:pPr>
        <w:tabs>
          <w:tab w:val="left" w:pos="180"/>
        </w:tabs>
        <w:spacing w:after="0" w:line="240" w:lineRule="auto"/>
        <w:jc w:val="center"/>
        <w:rPr>
          <w:rFonts w:ascii="Arial" w:eastAsia="Times New Roman" w:hAnsi="Arial" w:cs="Arial"/>
          <w:b/>
          <w:sz w:val="18"/>
          <w:szCs w:val="18"/>
          <w:lang w:eastAsia="sl-SI"/>
        </w:rPr>
      </w:pPr>
    </w:p>
    <w:p w14:paraId="4552C13A" w14:textId="77777777" w:rsidR="00912995" w:rsidRPr="00912995" w:rsidRDefault="00912995" w:rsidP="009C4F1E">
      <w:pPr>
        <w:pStyle w:val="Odstavekseznama"/>
        <w:numPr>
          <w:ilvl w:val="0"/>
          <w:numId w:val="11"/>
        </w:numPr>
        <w:tabs>
          <w:tab w:val="left" w:pos="426"/>
        </w:tabs>
        <w:spacing w:after="0" w:line="240" w:lineRule="auto"/>
        <w:jc w:val="center"/>
        <w:rPr>
          <w:rFonts w:ascii="Arial" w:eastAsia="Times New Roman" w:hAnsi="Arial" w:cs="Arial"/>
          <w:b/>
          <w:sz w:val="18"/>
          <w:szCs w:val="18"/>
          <w:lang w:eastAsia="sl-SI"/>
        </w:rPr>
      </w:pPr>
      <w:r w:rsidRPr="00912995">
        <w:rPr>
          <w:rFonts w:ascii="Arial" w:eastAsia="Times New Roman" w:hAnsi="Arial" w:cs="Arial"/>
          <w:b/>
          <w:sz w:val="18"/>
          <w:szCs w:val="18"/>
          <w:lang w:eastAsia="sl-SI"/>
        </w:rPr>
        <w:t>POGODBENA KAZEN</w:t>
      </w:r>
    </w:p>
    <w:p w14:paraId="12CB9F5F" w14:textId="77777777" w:rsidR="00912995" w:rsidRPr="00912995" w:rsidRDefault="00912995" w:rsidP="00912995">
      <w:pPr>
        <w:tabs>
          <w:tab w:val="left" w:pos="426"/>
        </w:tabs>
        <w:spacing w:after="0" w:line="240" w:lineRule="auto"/>
        <w:jc w:val="both"/>
        <w:rPr>
          <w:rFonts w:ascii="Arial" w:eastAsia="Times New Roman" w:hAnsi="Arial" w:cs="Arial"/>
          <w:sz w:val="18"/>
          <w:szCs w:val="18"/>
          <w:lang w:eastAsia="sl-SI"/>
        </w:rPr>
      </w:pPr>
    </w:p>
    <w:p w14:paraId="28ADB610" w14:textId="77777777" w:rsidR="00912995" w:rsidRPr="00912995" w:rsidRDefault="00912995" w:rsidP="009C4F1E">
      <w:pPr>
        <w:pStyle w:val="Odstavekseznama"/>
        <w:numPr>
          <w:ilvl w:val="0"/>
          <w:numId w:val="12"/>
        </w:numPr>
        <w:tabs>
          <w:tab w:val="left" w:pos="426"/>
        </w:tabs>
        <w:spacing w:after="0" w:line="240" w:lineRule="auto"/>
        <w:jc w:val="center"/>
        <w:rPr>
          <w:rFonts w:ascii="Arial" w:eastAsia="Times New Roman" w:hAnsi="Arial" w:cs="Arial"/>
          <w:sz w:val="18"/>
          <w:szCs w:val="18"/>
          <w:lang w:eastAsia="sl-SI"/>
        </w:rPr>
      </w:pPr>
      <w:r w:rsidRPr="00912995">
        <w:rPr>
          <w:rFonts w:ascii="Arial" w:eastAsia="Times New Roman" w:hAnsi="Arial" w:cs="Arial"/>
          <w:sz w:val="18"/>
          <w:szCs w:val="18"/>
          <w:lang w:eastAsia="sl-SI"/>
        </w:rPr>
        <w:t>člen</w:t>
      </w:r>
    </w:p>
    <w:p w14:paraId="2B2E4048" w14:textId="77777777" w:rsidR="00912995" w:rsidRPr="00912995" w:rsidRDefault="00912995" w:rsidP="00912995">
      <w:pPr>
        <w:tabs>
          <w:tab w:val="left" w:pos="426"/>
        </w:tabs>
        <w:spacing w:after="0" w:line="240" w:lineRule="auto"/>
        <w:jc w:val="both"/>
        <w:rPr>
          <w:rFonts w:ascii="Arial" w:eastAsia="Times New Roman" w:hAnsi="Arial" w:cs="Arial"/>
          <w:sz w:val="18"/>
          <w:szCs w:val="18"/>
          <w:lang w:eastAsia="sl-SI"/>
        </w:rPr>
      </w:pPr>
      <w:r w:rsidRPr="00912995">
        <w:rPr>
          <w:rFonts w:ascii="Arial" w:eastAsia="Times New Roman" w:hAnsi="Arial" w:cs="Arial"/>
          <w:sz w:val="18"/>
          <w:szCs w:val="18"/>
          <w:lang w:eastAsia="sl-SI"/>
        </w:rPr>
        <w:t xml:space="preserve">Pogodbeni stranki se obvezujeta, da bosta naredili vse, kar je potrebno za izvršitev te pogodbe in da bosta ravnali kot dober gospodar. </w:t>
      </w:r>
    </w:p>
    <w:p w14:paraId="2864D40A" w14:textId="77777777" w:rsidR="00912995" w:rsidRPr="00912995" w:rsidRDefault="00912995" w:rsidP="00912995">
      <w:pPr>
        <w:tabs>
          <w:tab w:val="left" w:pos="426"/>
        </w:tabs>
        <w:spacing w:after="0" w:line="240" w:lineRule="auto"/>
        <w:jc w:val="both"/>
        <w:rPr>
          <w:rFonts w:ascii="Arial" w:eastAsia="Times New Roman" w:hAnsi="Arial" w:cs="Arial"/>
          <w:sz w:val="18"/>
          <w:szCs w:val="18"/>
          <w:lang w:eastAsia="sl-SI"/>
        </w:rPr>
      </w:pPr>
    </w:p>
    <w:p w14:paraId="3F273ADB" w14:textId="77777777" w:rsidR="00912995" w:rsidRPr="00912995" w:rsidRDefault="00912995" w:rsidP="00912995">
      <w:pPr>
        <w:tabs>
          <w:tab w:val="left" w:pos="426"/>
        </w:tabs>
        <w:spacing w:after="0" w:line="240" w:lineRule="auto"/>
        <w:jc w:val="both"/>
        <w:rPr>
          <w:rFonts w:ascii="Arial" w:eastAsia="Times New Roman" w:hAnsi="Arial" w:cs="Arial"/>
          <w:sz w:val="18"/>
          <w:szCs w:val="18"/>
          <w:lang w:eastAsia="sl-SI"/>
        </w:rPr>
      </w:pPr>
      <w:r w:rsidRPr="00912995">
        <w:rPr>
          <w:rFonts w:ascii="Arial" w:eastAsia="Times New Roman" w:hAnsi="Arial" w:cs="Arial"/>
          <w:sz w:val="18"/>
          <w:szCs w:val="18"/>
          <w:lang w:eastAsia="sl-SI"/>
        </w:rPr>
        <w:t>V primeru, da prevoznik ne bo izvajal prevozov v skladu z zahtevami naročnika in v primeru, če prevoznik ne bo zagotovil prevozov po tej pogodbi, bo naročnik za vsak neizveden prevoz obračunal kazen v višini 0,2% od celotne vrednosti te pogodbe. Skupni znesek pogodbene kazni z vključenim DDV-jem ne more presegati 10% celotne vrednosti pogodbe. Za uveljavljanje pogodbene kazni bo naročnik prevozniku izstavil račun, ki ga je prevoznik dolžan poravnati v 8 (osmih) dneh od dneva izstavitve.</w:t>
      </w:r>
    </w:p>
    <w:p w14:paraId="5F09B860" w14:textId="77777777" w:rsidR="00912995" w:rsidRPr="00912995" w:rsidRDefault="00912995" w:rsidP="00912995">
      <w:pPr>
        <w:tabs>
          <w:tab w:val="left" w:pos="426"/>
        </w:tabs>
        <w:spacing w:after="0" w:line="240" w:lineRule="auto"/>
        <w:jc w:val="both"/>
        <w:rPr>
          <w:rFonts w:ascii="Arial" w:eastAsia="Times New Roman" w:hAnsi="Arial" w:cs="Arial"/>
          <w:sz w:val="18"/>
          <w:szCs w:val="18"/>
          <w:lang w:eastAsia="sl-SI"/>
        </w:rPr>
      </w:pPr>
    </w:p>
    <w:p w14:paraId="12F32C65" w14:textId="77777777" w:rsidR="00912995" w:rsidRPr="00912995" w:rsidRDefault="00912995" w:rsidP="00912995">
      <w:pPr>
        <w:tabs>
          <w:tab w:val="left" w:pos="426"/>
        </w:tabs>
        <w:spacing w:after="0" w:line="240" w:lineRule="auto"/>
        <w:jc w:val="both"/>
        <w:rPr>
          <w:rFonts w:ascii="Arial" w:eastAsia="Times New Roman" w:hAnsi="Arial" w:cs="Arial"/>
          <w:sz w:val="18"/>
          <w:szCs w:val="18"/>
          <w:lang w:eastAsia="sl-SI"/>
        </w:rPr>
      </w:pPr>
      <w:r w:rsidRPr="00912995">
        <w:rPr>
          <w:rFonts w:ascii="Arial" w:eastAsia="Times New Roman" w:hAnsi="Arial" w:cs="Arial"/>
          <w:sz w:val="18"/>
          <w:szCs w:val="18"/>
          <w:lang w:eastAsia="sl-SI"/>
        </w:rPr>
        <w:t xml:space="preserve">Če prevoznik </w:t>
      </w:r>
      <w:r w:rsidR="008271F4">
        <w:rPr>
          <w:rFonts w:ascii="Arial" w:eastAsia="Times New Roman" w:hAnsi="Arial" w:cs="Arial"/>
          <w:sz w:val="18"/>
          <w:szCs w:val="18"/>
          <w:lang w:eastAsia="sl-SI"/>
        </w:rPr>
        <w:t>3</w:t>
      </w:r>
      <w:r w:rsidRPr="00912995">
        <w:rPr>
          <w:rFonts w:ascii="Arial" w:eastAsia="Times New Roman" w:hAnsi="Arial" w:cs="Arial"/>
          <w:sz w:val="18"/>
          <w:szCs w:val="18"/>
          <w:lang w:eastAsia="sl-SI"/>
        </w:rPr>
        <w:t>x ne opravi prevoza osnovnošolskih otrok skladno z zahtevami naročnika in to pogodbo, bo naročnik poleg možnosti iz drugega odstavka tega člena, unovčil tudi zavarovanje dano za dobro izvedbo pogodbenih obveznosti. Naročnik lahko v tem primeru začne postopek za odstop od te pogodbe.</w:t>
      </w:r>
    </w:p>
    <w:p w14:paraId="15FAD94A" w14:textId="77777777" w:rsidR="00912995" w:rsidRPr="00912995" w:rsidRDefault="00912995" w:rsidP="00912995">
      <w:pPr>
        <w:tabs>
          <w:tab w:val="left" w:pos="426"/>
        </w:tabs>
        <w:spacing w:after="0" w:line="240" w:lineRule="auto"/>
        <w:jc w:val="both"/>
        <w:rPr>
          <w:rFonts w:ascii="Arial" w:eastAsia="Times New Roman" w:hAnsi="Arial" w:cs="Arial"/>
          <w:sz w:val="18"/>
          <w:szCs w:val="18"/>
          <w:lang w:eastAsia="sl-SI"/>
        </w:rPr>
      </w:pPr>
    </w:p>
    <w:p w14:paraId="536EA102" w14:textId="77777777" w:rsidR="00912995" w:rsidRPr="00912995" w:rsidRDefault="00912995" w:rsidP="00912995">
      <w:pPr>
        <w:tabs>
          <w:tab w:val="left" w:pos="426"/>
        </w:tabs>
        <w:spacing w:after="0" w:line="240" w:lineRule="auto"/>
        <w:jc w:val="both"/>
        <w:rPr>
          <w:rFonts w:ascii="Arial" w:eastAsia="Times New Roman" w:hAnsi="Arial" w:cs="Arial"/>
          <w:sz w:val="18"/>
          <w:szCs w:val="18"/>
          <w:lang w:eastAsia="sl-SI"/>
        </w:rPr>
      </w:pPr>
      <w:r w:rsidRPr="00912995">
        <w:rPr>
          <w:rFonts w:ascii="Arial" w:eastAsia="Times New Roman" w:hAnsi="Arial" w:cs="Arial"/>
          <w:sz w:val="18"/>
          <w:szCs w:val="18"/>
          <w:lang w:eastAsia="sl-SI"/>
        </w:rPr>
        <w:t>V primeru, da je zaradi kršitve določil pogodbe s strani prevoznika ogrožena varnost otrok, lahko naročnik takoj enostransko odpove to pogodbo. V primeru enostranske odpovedi pogodbe s strani naročnika je prevoznik, na zahtevo naročnika, dolžan kriti razliko v stroških nadomestnega prevoza za čas odpovedi pogodbe do zaključka postopka za pridobitev drugega prevoznika, vendar čas ne sme biti daljši od dveh mesecev.</w:t>
      </w:r>
    </w:p>
    <w:p w14:paraId="56239B3F" w14:textId="77777777" w:rsidR="00912995" w:rsidRPr="00912995" w:rsidRDefault="00912995" w:rsidP="00912995">
      <w:pPr>
        <w:tabs>
          <w:tab w:val="left" w:pos="426"/>
        </w:tabs>
        <w:spacing w:after="0" w:line="240" w:lineRule="auto"/>
        <w:jc w:val="both"/>
        <w:rPr>
          <w:rFonts w:ascii="Arial" w:eastAsia="Times New Roman" w:hAnsi="Arial" w:cs="Arial"/>
          <w:sz w:val="18"/>
          <w:szCs w:val="18"/>
          <w:lang w:eastAsia="sl-SI"/>
        </w:rPr>
      </w:pPr>
    </w:p>
    <w:p w14:paraId="2F07B1B4" w14:textId="77777777" w:rsidR="00912995" w:rsidRPr="00912995" w:rsidRDefault="00912995" w:rsidP="00912995">
      <w:pPr>
        <w:tabs>
          <w:tab w:val="left" w:pos="426"/>
        </w:tabs>
        <w:spacing w:after="0" w:line="240" w:lineRule="auto"/>
        <w:jc w:val="both"/>
        <w:rPr>
          <w:rFonts w:ascii="Arial" w:eastAsia="Times New Roman" w:hAnsi="Arial" w:cs="Arial"/>
          <w:sz w:val="18"/>
          <w:szCs w:val="18"/>
          <w:lang w:eastAsia="sl-SI"/>
        </w:rPr>
      </w:pPr>
      <w:r w:rsidRPr="00912995">
        <w:rPr>
          <w:rFonts w:ascii="Arial" w:eastAsia="Times New Roman" w:hAnsi="Arial" w:cs="Arial"/>
          <w:sz w:val="18"/>
          <w:szCs w:val="18"/>
          <w:lang w:eastAsia="sl-SI"/>
        </w:rPr>
        <w:t>Pogodbeni stranki soglašata, da pravica zaračunati pogodbeno kazen iz drugega odstavka tega člena ni pogojena z nastankom škode naročniku. Povračilo morebitne tako nastale škode bo naročnik uveljavljal po splošnih načelih odškodninske odgovornosti, neodvisno od uveljavljanja pogodbene kazni. Za poplačilo nastalih stroškov in škode lahko naročnik unovči finančno zavarovanje za dobro izvedbo pogodbenih obveznosti, v kolikor pa le-ta ne zadostuje, mora prevoznik plačati razliko do polne višine nastalih stroškov in škode v 30 dneh od datuma pisnega zahtevka naročnika. </w:t>
      </w:r>
    </w:p>
    <w:p w14:paraId="55391CDB" w14:textId="77777777" w:rsidR="00912995" w:rsidRPr="00912995" w:rsidRDefault="00912995" w:rsidP="00912995">
      <w:pPr>
        <w:tabs>
          <w:tab w:val="left" w:pos="426"/>
        </w:tabs>
        <w:spacing w:after="0" w:line="240" w:lineRule="auto"/>
        <w:jc w:val="both"/>
        <w:rPr>
          <w:rFonts w:ascii="Arial" w:eastAsia="Times New Roman" w:hAnsi="Arial" w:cs="Arial"/>
          <w:b/>
          <w:sz w:val="18"/>
          <w:szCs w:val="18"/>
          <w:lang w:eastAsia="sl-SI"/>
        </w:rPr>
      </w:pPr>
    </w:p>
    <w:p w14:paraId="0B14EEEE" w14:textId="77777777" w:rsidR="00912995" w:rsidRPr="00912995" w:rsidRDefault="00912995" w:rsidP="00912995">
      <w:pPr>
        <w:tabs>
          <w:tab w:val="left" w:pos="426"/>
        </w:tabs>
        <w:spacing w:after="0" w:line="240" w:lineRule="auto"/>
        <w:jc w:val="both"/>
        <w:rPr>
          <w:rFonts w:ascii="Arial" w:eastAsia="Times New Roman" w:hAnsi="Arial" w:cs="Arial"/>
          <w:b/>
          <w:sz w:val="18"/>
          <w:szCs w:val="18"/>
          <w:lang w:eastAsia="sl-SI"/>
        </w:rPr>
      </w:pPr>
    </w:p>
    <w:p w14:paraId="3D1ECD1E" w14:textId="77777777" w:rsidR="00912995" w:rsidRPr="00912995" w:rsidRDefault="00912995" w:rsidP="009C4F1E">
      <w:pPr>
        <w:pStyle w:val="Odstavekseznama"/>
        <w:numPr>
          <w:ilvl w:val="0"/>
          <w:numId w:val="11"/>
        </w:numPr>
        <w:tabs>
          <w:tab w:val="left" w:pos="426"/>
        </w:tabs>
        <w:spacing w:after="0" w:line="240" w:lineRule="auto"/>
        <w:jc w:val="center"/>
        <w:rPr>
          <w:rFonts w:ascii="Arial" w:eastAsia="Times New Roman" w:hAnsi="Arial" w:cs="Arial"/>
          <w:b/>
          <w:sz w:val="18"/>
          <w:szCs w:val="18"/>
          <w:lang w:eastAsia="sl-SI"/>
        </w:rPr>
      </w:pPr>
      <w:r w:rsidRPr="00912995">
        <w:rPr>
          <w:rFonts w:ascii="Arial" w:eastAsia="Times New Roman" w:hAnsi="Arial" w:cs="Arial"/>
          <w:b/>
          <w:sz w:val="18"/>
          <w:szCs w:val="18"/>
          <w:lang w:eastAsia="sl-SI"/>
        </w:rPr>
        <w:t>ODSTOP OD POGODBE</w:t>
      </w:r>
    </w:p>
    <w:p w14:paraId="61AFDBA0" w14:textId="77777777" w:rsidR="00912995" w:rsidRPr="00912995" w:rsidRDefault="00912995" w:rsidP="009C4F1E">
      <w:pPr>
        <w:pStyle w:val="Odstavekseznama"/>
        <w:numPr>
          <w:ilvl w:val="0"/>
          <w:numId w:val="12"/>
        </w:numPr>
        <w:tabs>
          <w:tab w:val="left" w:pos="426"/>
        </w:tabs>
        <w:spacing w:after="0" w:line="240" w:lineRule="auto"/>
        <w:jc w:val="center"/>
        <w:rPr>
          <w:rFonts w:ascii="Arial" w:eastAsia="Times New Roman" w:hAnsi="Arial" w:cs="Arial"/>
          <w:sz w:val="18"/>
          <w:szCs w:val="18"/>
          <w:lang w:eastAsia="sl-SI"/>
        </w:rPr>
      </w:pPr>
      <w:r w:rsidRPr="00912995">
        <w:rPr>
          <w:rFonts w:ascii="Arial" w:eastAsia="Times New Roman" w:hAnsi="Arial" w:cs="Arial"/>
          <w:sz w:val="18"/>
          <w:szCs w:val="18"/>
          <w:lang w:eastAsia="sl-SI"/>
        </w:rPr>
        <w:t>člen</w:t>
      </w:r>
    </w:p>
    <w:p w14:paraId="32898043" w14:textId="77777777" w:rsidR="00912995" w:rsidRPr="00912995" w:rsidRDefault="00912995" w:rsidP="00912995">
      <w:pPr>
        <w:tabs>
          <w:tab w:val="left" w:pos="426"/>
        </w:tabs>
        <w:spacing w:after="0" w:line="240" w:lineRule="auto"/>
        <w:jc w:val="both"/>
        <w:rPr>
          <w:rFonts w:ascii="Arial" w:eastAsia="Times New Roman" w:hAnsi="Arial" w:cs="Arial"/>
          <w:sz w:val="18"/>
          <w:szCs w:val="18"/>
          <w:lang w:eastAsia="sl-SI"/>
        </w:rPr>
      </w:pPr>
      <w:r w:rsidRPr="00912995">
        <w:rPr>
          <w:rFonts w:ascii="Arial" w:eastAsia="Times New Roman" w:hAnsi="Arial" w:cs="Arial"/>
          <w:sz w:val="18"/>
          <w:szCs w:val="18"/>
          <w:lang w:eastAsia="sl-SI"/>
        </w:rPr>
        <w:t>Pogodbeni stranki soglašata, da lahko naročnik odstopi od te pogodbe, če:</w:t>
      </w:r>
    </w:p>
    <w:p w14:paraId="600A5CD6" w14:textId="77777777" w:rsidR="00912995" w:rsidRPr="00912995" w:rsidRDefault="00912995" w:rsidP="009C4F1E">
      <w:pPr>
        <w:numPr>
          <w:ilvl w:val="0"/>
          <w:numId w:val="15"/>
        </w:numPr>
        <w:tabs>
          <w:tab w:val="left" w:pos="426"/>
        </w:tabs>
        <w:spacing w:after="0" w:line="240" w:lineRule="auto"/>
        <w:jc w:val="both"/>
        <w:rPr>
          <w:rFonts w:ascii="Arial" w:eastAsia="Times New Roman" w:hAnsi="Arial" w:cs="Arial"/>
          <w:sz w:val="18"/>
          <w:szCs w:val="18"/>
          <w:lang w:eastAsia="sl-SI"/>
        </w:rPr>
      </w:pPr>
      <w:r w:rsidRPr="00912995">
        <w:rPr>
          <w:rFonts w:ascii="Arial" w:eastAsia="Times New Roman" w:hAnsi="Arial" w:cs="Arial"/>
          <w:sz w:val="18"/>
          <w:szCs w:val="18"/>
          <w:lang w:eastAsia="sl-SI"/>
        </w:rPr>
        <w:t>prevoznik ne izpolnjuje več pogojev po zakonu, ki ureja javno naročanje,</w:t>
      </w:r>
    </w:p>
    <w:p w14:paraId="0898570F" w14:textId="77777777" w:rsidR="00912995" w:rsidRPr="00912995" w:rsidRDefault="00912995" w:rsidP="009C4F1E">
      <w:pPr>
        <w:numPr>
          <w:ilvl w:val="0"/>
          <w:numId w:val="15"/>
        </w:numPr>
        <w:tabs>
          <w:tab w:val="left" w:pos="426"/>
        </w:tabs>
        <w:spacing w:after="0" w:line="240" w:lineRule="auto"/>
        <w:jc w:val="both"/>
        <w:rPr>
          <w:rFonts w:ascii="Arial" w:eastAsia="Times New Roman" w:hAnsi="Arial" w:cs="Arial"/>
          <w:sz w:val="18"/>
          <w:szCs w:val="18"/>
          <w:lang w:eastAsia="sl-SI"/>
        </w:rPr>
      </w:pPr>
      <w:r w:rsidRPr="00912995">
        <w:rPr>
          <w:rFonts w:ascii="Arial" w:eastAsia="Times New Roman" w:hAnsi="Arial" w:cs="Arial"/>
          <w:sz w:val="18"/>
          <w:szCs w:val="18"/>
          <w:lang w:eastAsia="sl-SI"/>
        </w:rPr>
        <w:t>prevoznik preneha s poslovanjem ali je zoper prevoznika uveden stečajni postopek,</w:t>
      </w:r>
    </w:p>
    <w:p w14:paraId="5750A1B4" w14:textId="77777777" w:rsidR="00912995" w:rsidRPr="00912995" w:rsidRDefault="00912995" w:rsidP="009C4F1E">
      <w:pPr>
        <w:numPr>
          <w:ilvl w:val="0"/>
          <w:numId w:val="15"/>
        </w:numPr>
        <w:tabs>
          <w:tab w:val="left" w:pos="426"/>
        </w:tabs>
        <w:spacing w:after="0" w:line="240" w:lineRule="auto"/>
        <w:jc w:val="both"/>
        <w:rPr>
          <w:rFonts w:ascii="Arial" w:eastAsia="Times New Roman" w:hAnsi="Arial" w:cs="Arial"/>
          <w:sz w:val="18"/>
          <w:szCs w:val="18"/>
          <w:lang w:eastAsia="sl-SI"/>
        </w:rPr>
      </w:pPr>
      <w:r w:rsidRPr="00912995">
        <w:rPr>
          <w:rFonts w:ascii="Arial" w:eastAsia="Times New Roman" w:hAnsi="Arial" w:cs="Arial"/>
          <w:sz w:val="18"/>
          <w:szCs w:val="18"/>
          <w:lang w:eastAsia="sl-SI"/>
        </w:rPr>
        <w:t>prevoznik izgubi licenco za prevoz potnikov v cestnem prometu,</w:t>
      </w:r>
    </w:p>
    <w:p w14:paraId="4B586CA1" w14:textId="77777777" w:rsidR="00912995" w:rsidRPr="00912995" w:rsidRDefault="00912995" w:rsidP="009C4F1E">
      <w:pPr>
        <w:numPr>
          <w:ilvl w:val="0"/>
          <w:numId w:val="15"/>
        </w:numPr>
        <w:tabs>
          <w:tab w:val="left" w:pos="426"/>
        </w:tabs>
        <w:spacing w:after="0" w:line="240" w:lineRule="auto"/>
        <w:jc w:val="both"/>
        <w:rPr>
          <w:rFonts w:ascii="Arial" w:eastAsia="Times New Roman" w:hAnsi="Arial" w:cs="Arial"/>
          <w:sz w:val="18"/>
          <w:szCs w:val="18"/>
          <w:lang w:eastAsia="sl-SI"/>
        </w:rPr>
      </w:pPr>
      <w:r w:rsidRPr="00912995">
        <w:rPr>
          <w:rFonts w:ascii="Arial" w:eastAsia="Times New Roman" w:hAnsi="Arial" w:cs="Arial"/>
          <w:sz w:val="18"/>
          <w:szCs w:val="18"/>
          <w:lang w:eastAsia="sl-SI"/>
        </w:rPr>
        <w:t>prevoznik trikrat v času trajanja te pogodbe ne opravi prevoza šolskih otrok,</w:t>
      </w:r>
    </w:p>
    <w:p w14:paraId="1A4C2818" w14:textId="77777777" w:rsidR="00912995" w:rsidRPr="00912995" w:rsidRDefault="00912995" w:rsidP="009C4F1E">
      <w:pPr>
        <w:numPr>
          <w:ilvl w:val="0"/>
          <w:numId w:val="15"/>
        </w:numPr>
        <w:tabs>
          <w:tab w:val="left" w:pos="426"/>
        </w:tabs>
        <w:spacing w:after="0" w:line="240" w:lineRule="auto"/>
        <w:jc w:val="both"/>
        <w:rPr>
          <w:rFonts w:ascii="Arial" w:eastAsia="Times New Roman" w:hAnsi="Arial" w:cs="Arial"/>
          <w:sz w:val="18"/>
          <w:szCs w:val="18"/>
          <w:lang w:eastAsia="sl-SI"/>
        </w:rPr>
      </w:pPr>
      <w:r w:rsidRPr="00912995">
        <w:rPr>
          <w:rFonts w:ascii="Arial" w:eastAsia="Times New Roman" w:hAnsi="Arial" w:cs="Arial"/>
          <w:sz w:val="18"/>
          <w:szCs w:val="18"/>
          <w:lang w:eastAsia="sl-SI"/>
        </w:rPr>
        <w:t>prevoznik ne izvaja rednih prevozov otrok na relacijah in ob času, ki je določen s to pogodbo ali glede na dogovor z naročnikom,</w:t>
      </w:r>
    </w:p>
    <w:p w14:paraId="76AADEC2" w14:textId="77777777" w:rsidR="00912995" w:rsidRPr="00912995" w:rsidRDefault="00912995" w:rsidP="009C4F1E">
      <w:pPr>
        <w:numPr>
          <w:ilvl w:val="0"/>
          <w:numId w:val="15"/>
        </w:numPr>
        <w:tabs>
          <w:tab w:val="left" w:pos="426"/>
        </w:tabs>
        <w:spacing w:after="0" w:line="240" w:lineRule="auto"/>
        <w:jc w:val="both"/>
        <w:rPr>
          <w:rFonts w:ascii="Arial" w:eastAsia="Times New Roman" w:hAnsi="Arial" w:cs="Arial"/>
          <w:sz w:val="18"/>
          <w:szCs w:val="18"/>
          <w:lang w:eastAsia="sl-SI"/>
        </w:rPr>
      </w:pPr>
      <w:r w:rsidRPr="00912995">
        <w:rPr>
          <w:rFonts w:ascii="Arial" w:eastAsia="Times New Roman" w:hAnsi="Arial" w:cs="Arial"/>
          <w:sz w:val="18"/>
          <w:szCs w:val="18"/>
          <w:lang w:eastAsia="sl-SI"/>
        </w:rPr>
        <w:t xml:space="preserve">prevoznik ne upošteva reklamacij naročnika, </w:t>
      </w:r>
    </w:p>
    <w:p w14:paraId="1430A19B" w14:textId="77777777" w:rsidR="00912995" w:rsidRPr="00912995" w:rsidRDefault="00912995" w:rsidP="009C4F1E">
      <w:pPr>
        <w:numPr>
          <w:ilvl w:val="0"/>
          <w:numId w:val="15"/>
        </w:numPr>
        <w:tabs>
          <w:tab w:val="left" w:pos="426"/>
        </w:tabs>
        <w:spacing w:after="0" w:line="240" w:lineRule="auto"/>
        <w:jc w:val="both"/>
        <w:rPr>
          <w:rFonts w:ascii="Arial" w:eastAsia="Times New Roman" w:hAnsi="Arial" w:cs="Arial"/>
          <w:sz w:val="18"/>
          <w:szCs w:val="18"/>
          <w:lang w:eastAsia="sl-SI"/>
        </w:rPr>
      </w:pPr>
      <w:r w:rsidRPr="00912995">
        <w:rPr>
          <w:rFonts w:ascii="Arial" w:eastAsia="Times New Roman" w:hAnsi="Arial" w:cs="Arial"/>
          <w:sz w:val="18"/>
          <w:szCs w:val="18"/>
          <w:lang w:eastAsia="sl-SI"/>
        </w:rPr>
        <w:t>prevoznik ne zagotovi tehnično brezhibnih vozil, opremljenih  z napravami in opremo v skladu z veljavnimi predpisi,</w:t>
      </w:r>
    </w:p>
    <w:p w14:paraId="28B464CB" w14:textId="77777777" w:rsidR="00912995" w:rsidRPr="00912995" w:rsidRDefault="00912995" w:rsidP="009C4F1E">
      <w:pPr>
        <w:numPr>
          <w:ilvl w:val="0"/>
          <w:numId w:val="15"/>
        </w:numPr>
        <w:tabs>
          <w:tab w:val="left" w:pos="426"/>
        </w:tabs>
        <w:spacing w:after="0" w:line="240" w:lineRule="auto"/>
        <w:jc w:val="both"/>
        <w:rPr>
          <w:rFonts w:ascii="Arial" w:eastAsia="Times New Roman" w:hAnsi="Arial" w:cs="Arial"/>
          <w:sz w:val="18"/>
          <w:szCs w:val="18"/>
          <w:lang w:eastAsia="sl-SI"/>
        </w:rPr>
      </w:pPr>
      <w:r w:rsidRPr="00912995">
        <w:rPr>
          <w:rFonts w:ascii="Arial" w:eastAsia="Times New Roman" w:hAnsi="Arial" w:cs="Arial"/>
          <w:sz w:val="18"/>
          <w:szCs w:val="18"/>
          <w:lang w:eastAsia="sl-SI"/>
        </w:rPr>
        <w:t>prevoznik ne zagotovi voznikov za prevoze, ki izpolnjujejo pogoje za prevoz potnikov v cestnem prometu in skupin otrok v cestnem prometu v skladu z veljavnimi predpisi in zahtevami naročnika,</w:t>
      </w:r>
    </w:p>
    <w:p w14:paraId="2B8B7D0A" w14:textId="77777777" w:rsidR="00912995" w:rsidRPr="00912995" w:rsidRDefault="00912995" w:rsidP="009C4F1E">
      <w:pPr>
        <w:numPr>
          <w:ilvl w:val="0"/>
          <w:numId w:val="15"/>
        </w:numPr>
        <w:tabs>
          <w:tab w:val="left" w:pos="426"/>
        </w:tabs>
        <w:spacing w:after="0" w:line="240" w:lineRule="auto"/>
        <w:jc w:val="both"/>
        <w:rPr>
          <w:rFonts w:ascii="Arial" w:eastAsia="Times New Roman" w:hAnsi="Arial" w:cs="Arial"/>
          <w:sz w:val="18"/>
          <w:szCs w:val="18"/>
          <w:lang w:eastAsia="sl-SI"/>
        </w:rPr>
      </w:pPr>
      <w:r w:rsidRPr="00912995">
        <w:rPr>
          <w:rFonts w:ascii="Arial" w:eastAsia="Times New Roman" w:hAnsi="Arial" w:cs="Arial"/>
          <w:sz w:val="18"/>
          <w:szCs w:val="18"/>
          <w:lang w:eastAsia="sl-SI"/>
        </w:rPr>
        <w:t>prevoznik ne spoštuje svoje ponudbe, na podlagi katere je bil izbran,</w:t>
      </w:r>
    </w:p>
    <w:p w14:paraId="2148B270" w14:textId="77777777" w:rsidR="00912995" w:rsidRPr="00912995" w:rsidRDefault="00912995" w:rsidP="009C4F1E">
      <w:pPr>
        <w:numPr>
          <w:ilvl w:val="0"/>
          <w:numId w:val="15"/>
        </w:numPr>
        <w:tabs>
          <w:tab w:val="left" w:pos="426"/>
        </w:tabs>
        <w:spacing w:after="0" w:line="240" w:lineRule="auto"/>
        <w:jc w:val="both"/>
        <w:rPr>
          <w:rFonts w:ascii="Arial" w:eastAsia="Times New Roman" w:hAnsi="Arial" w:cs="Arial"/>
          <w:sz w:val="18"/>
          <w:szCs w:val="18"/>
          <w:lang w:eastAsia="sl-SI"/>
        </w:rPr>
      </w:pPr>
      <w:r w:rsidRPr="00912995">
        <w:rPr>
          <w:rFonts w:ascii="Arial" w:eastAsia="Times New Roman" w:hAnsi="Arial" w:cs="Arial"/>
          <w:sz w:val="18"/>
          <w:szCs w:val="18"/>
          <w:lang w:eastAsia="sl-SI"/>
        </w:rPr>
        <w:t>prevoznik krši določila te pogodbe.</w:t>
      </w:r>
    </w:p>
    <w:p w14:paraId="7CF2494D" w14:textId="77777777" w:rsidR="00912995" w:rsidRPr="00912995" w:rsidRDefault="00912995" w:rsidP="00912995">
      <w:pPr>
        <w:tabs>
          <w:tab w:val="left" w:pos="426"/>
        </w:tabs>
        <w:spacing w:after="0" w:line="240" w:lineRule="auto"/>
        <w:jc w:val="both"/>
        <w:rPr>
          <w:rFonts w:ascii="Arial" w:eastAsia="Times New Roman" w:hAnsi="Arial" w:cs="Arial"/>
          <w:sz w:val="18"/>
          <w:szCs w:val="18"/>
          <w:lang w:eastAsia="sl-SI"/>
        </w:rPr>
      </w:pPr>
    </w:p>
    <w:p w14:paraId="75F30E46" w14:textId="77777777" w:rsidR="00912995" w:rsidRPr="00912995" w:rsidRDefault="00912995" w:rsidP="00912995">
      <w:pPr>
        <w:tabs>
          <w:tab w:val="left" w:pos="426"/>
        </w:tabs>
        <w:spacing w:after="0" w:line="240" w:lineRule="auto"/>
        <w:jc w:val="both"/>
        <w:rPr>
          <w:rFonts w:ascii="Arial" w:eastAsia="Times New Roman" w:hAnsi="Arial" w:cs="Arial"/>
          <w:sz w:val="18"/>
          <w:szCs w:val="18"/>
          <w:lang w:eastAsia="sl-SI"/>
        </w:rPr>
      </w:pPr>
      <w:r w:rsidRPr="00912995">
        <w:rPr>
          <w:rFonts w:ascii="Arial" w:eastAsia="Times New Roman" w:hAnsi="Arial" w:cs="Arial"/>
          <w:sz w:val="18"/>
          <w:szCs w:val="18"/>
          <w:lang w:eastAsia="sl-SI"/>
        </w:rPr>
        <w:t>Naročnik si pridržuje pravico, da ob neizpolnjevanju obveznosti iz te pogodbe s strani prevoznika odstopi od te pogodbe, o čemer mora pisno obvestiti prevoznika, in sicer najmanj tri mesece pred nameravanim odstopom, razen v primeru iz prve, druge, tretje in četrte alineje prvega odstavka tega člena, ko ima naročnik pravico takoj odstopiti od te pogodbe.</w:t>
      </w:r>
    </w:p>
    <w:p w14:paraId="087784A6" w14:textId="77777777" w:rsidR="00912995" w:rsidRPr="00912995" w:rsidRDefault="00912995" w:rsidP="00912995">
      <w:pPr>
        <w:tabs>
          <w:tab w:val="left" w:pos="426"/>
        </w:tabs>
        <w:spacing w:after="0" w:line="240" w:lineRule="auto"/>
        <w:jc w:val="both"/>
        <w:rPr>
          <w:rFonts w:ascii="Arial" w:eastAsia="Times New Roman" w:hAnsi="Arial" w:cs="Arial"/>
          <w:sz w:val="18"/>
          <w:szCs w:val="18"/>
          <w:lang w:eastAsia="sl-SI"/>
        </w:rPr>
      </w:pPr>
    </w:p>
    <w:p w14:paraId="6C289976" w14:textId="77777777" w:rsidR="00912995" w:rsidRPr="00912995" w:rsidRDefault="00912995" w:rsidP="00912995">
      <w:pPr>
        <w:tabs>
          <w:tab w:val="left" w:pos="426"/>
        </w:tabs>
        <w:spacing w:after="0" w:line="240" w:lineRule="auto"/>
        <w:jc w:val="both"/>
        <w:rPr>
          <w:rFonts w:ascii="Arial" w:eastAsia="Times New Roman" w:hAnsi="Arial" w:cs="Arial"/>
          <w:sz w:val="18"/>
          <w:szCs w:val="18"/>
          <w:lang w:eastAsia="sl-SI"/>
        </w:rPr>
      </w:pPr>
      <w:r w:rsidRPr="00912995">
        <w:rPr>
          <w:rFonts w:ascii="Arial" w:eastAsia="Times New Roman" w:hAnsi="Arial" w:cs="Arial"/>
          <w:sz w:val="18"/>
          <w:szCs w:val="18"/>
          <w:lang w:eastAsia="sl-SI"/>
        </w:rPr>
        <w:t xml:space="preserve">Naročnik ne nosi nikakršne odškodninske odgovornosti zaradi neizpolnitve pogodbe ali dela pogodbe v primeru odstopa od pogodbe po krivdi prevoznika. </w:t>
      </w:r>
    </w:p>
    <w:p w14:paraId="6C9436CE" w14:textId="77777777" w:rsidR="00912995" w:rsidRPr="00912995" w:rsidRDefault="00912995" w:rsidP="00912995">
      <w:pPr>
        <w:tabs>
          <w:tab w:val="left" w:pos="426"/>
        </w:tabs>
        <w:spacing w:after="0" w:line="240" w:lineRule="auto"/>
        <w:jc w:val="both"/>
        <w:rPr>
          <w:rFonts w:ascii="Arial" w:eastAsia="Times New Roman" w:hAnsi="Arial" w:cs="Arial"/>
          <w:sz w:val="18"/>
          <w:szCs w:val="18"/>
          <w:lang w:eastAsia="sl-SI"/>
        </w:rPr>
      </w:pPr>
    </w:p>
    <w:p w14:paraId="0D076F41" w14:textId="77777777" w:rsidR="00912995" w:rsidRDefault="00912995" w:rsidP="00912995">
      <w:pPr>
        <w:tabs>
          <w:tab w:val="left" w:pos="426"/>
        </w:tabs>
        <w:spacing w:after="0" w:line="240" w:lineRule="auto"/>
        <w:jc w:val="both"/>
        <w:rPr>
          <w:rFonts w:ascii="Arial" w:eastAsia="Times New Roman" w:hAnsi="Arial" w:cs="Arial"/>
          <w:sz w:val="18"/>
          <w:szCs w:val="18"/>
          <w:lang w:eastAsia="sl-SI"/>
        </w:rPr>
      </w:pPr>
      <w:r w:rsidRPr="00912995">
        <w:rPr>
          <w:rFonts w:ascii="Arial" w:eastAsia="Times New Roman" w:hAnsi="Arial" w:cs="Arial"/>
          <w:sz w:val="18"/>
          <w:szCs w:val="18"/>
          <w:lang w:eastAsia="sl-SI"/>
        </w:rPr>
        <w:t>V primeru neizpolnjevanja določil te pogodbe s strani naročnika, ki se nanaša na plačilo opravljenih prevozov otrok, ima prevoznik pravico odstopiti od te pogodbe, o čemer mora pisno obvestiti naročnika, in sicer najmanj tri mesece pred nameravanim odstopom od te pogodbe.</w:t>
      </w:r>
    </w:p>
    <w:p w14:paraId="7143D22C" w14:textId="77777777" w:rsidR="00614656" w:rsidRDefault="00614656" w:rsidP="00912995">
      <w:pPr>
        <w:tabs>
          <w:tab w:val="left" w:pos="426"/>
        </w:tabs>
        <w:spacing w:after="0" w:line="240" w:lineRule="auto"/>
        <w:jc w:val="both"/>
        <w:rPr>
          <w:rFonts w:ascii="Arial" w:eastAsia="Times New Roman" w:hAnsi="Arial" w:cs="Arial"/>
          <w:sz w:val="18"/>
          <w:szCs w:val="18"/>
          <w:lang w:eastAsia="sl-SI"/>
        </w:rPr>
      </w:pPr>
    </w:p>
    <w:p w14:paraId="52633388" w14:textId="77777777" w:rsidR="006B1481" w:rsidRDefault="006B1481" w:rsidP="00912995">
      <w:pPr>
        <w:tabs>
          <w:tab w:val="left" w:pos="426"/>
        </w:tabs>
        <w:spacing w:after="0" w:line="240" w:lineRule="auto"/>
        <w:jc w:val="both"/>
        <w:rPr>
          <w:rFonts w:ascii="Arial" w:eastAsia="Times New Roman" w:hAnsi="Arial" w:cs="Arial"/>
          <w:sz w:val="18"/>
          <w:szCs w:val="18"/>
          <w:lang w:eastAsia="sl-SI"/>
        </w:rPr>
      </w:pPr>
    </w:p>
    <w:p w14:paraId="61FB53F3" w14:textId="77777777" w:rsidR="006B1481" w:rsidRDefault="006B1481" w:rsidP="00912995">
      <w:pPr>
        <w:tabs>
          <w:tab w:val="left" w:pos="426"/>
        </w:tabs>
        <w:spacing w:after="0" w:line="240" w:lineRule="auto"/>
        <w:jc w:val="both"/>
        <w:rPr>
          <w:rFonts w:ascii="Arial" w:eastAsia="Times New Roman" w:hAnsi="Arial" w:cs="Arial"/>
          <w:sz w:val="18"/>
          <w:szCs w:val="18"/>
          <w:lang w:eastAsia="sl-SI"/>
        </w:rPr>
      </w:pPr>
    </w:p>
    <w:p w14:paraId="35259E80" w14:textId="77777777" w:rsidR="006B1481" w:rsidRDefault="006B1481" w:rsidP="00912995">
      <w:pPr>
        <w:tabs>
          <w:tab w:val="left" w:pos="426"/>
        </w:tabs>
        <w:spacing w:after="0" w:line="240" w:lineRule="auto"/>
        <w:jc w:val="both"/>
        <w:rPr>
          <w:rFonts w:ascii="Arial" w:eastAsia="Times New Roman" w:hAnsi="Arial" w:cs="Arial"/>
          <w:sz w:val="18"/>
          <w:szCs w:val="18"/>
          <w:lang w:eastAsia="sl-SI"/>
        </w:rPr>
      </w:pPr>
    </w:p>
    <w:p w14:paraId="51E2DFB7" w14:textId="77777777" w:rsidR="00614656" w:rsidRPr="00614656" w:rsidRDefault="00614656" w:rsidP="009C4F1E">
      <w:pPr>
        <w:pStyle w:val="Odstavekseznama"/>
        <w:numPr>
          <w:ilvl w:val="0"/>
          <w:numId w:val="11"/>
        </w:numPr>
        <w:spacing w:before="225" w:after="225" w:line="240" w:lineRule="auto"/>
        <w:jc w:val="center"/>
      </w:pPr>
      <w:r w:rsidRPr="00614656">
        <w:rPr>
          <w:rFonts w:ascii="Arial" w:hAnsi="Arial" w:cs="Arial"/>
          <w:b/>
          <w:bCs/>
          <w:color w:val="000000"/>
          <w:sz w:val="18"/>
          <w:szCs w:val="18"/>
        </w:rPr>
        <w:lastRenderedPageBreak/>
        <w:t>RAZVEZNI POGOJ</w:t>
      </w:r>
    </w:p>
    <w:p w14:paraId="07AD4188" w14:textId="77777777" w:rsidR="00614656" w:rsidRPr="00614656" w:rsidRDefault="00614656" w:rsidP="00614656">
      <w:pPr>
        <w:spacing w:after="0" w:line="240" w:lineRule="auto"/>
        <w:jc w:val="center"/>
      </w:pPr>
      <w:r w:rsidRPr="00614656">
        <w:rPr>
          <w:rFonts w:ascii="Arial" w:hAnsi="Arial" w:cs="Arial"/>
          <w:bCs/>
          <w:color w:val="000000"/>
          <w:sz w:val="18"/>
          <w:szCs w:val="18"/>
        </w:rPr>
        <w:t>14. člen</w:t>
      </w:r>
    </w:p>
    <w:p w14:paraId="1CB7ADEA" w14:textId="77777777" w:rsidR="00614656" w:rsidRPr="00912995" w:rsidRDefault="00614656" w:rsidP="00912995">
      <w:pPr>
        <w:tabs>
          <w:tab w:val="left" w:pos="426"/>
        </w:tabs>
        <w:spacing w:after="0" w:line="240" w:lineRule="auto"/>
        <w:jc w:val="both"/>
        <w:rPr>
          <w:rFonts w:ascii="Arial" w:eastAsia="Times New Roman" w:hAnsi="Arial" w:cs="Arial"/>
          <w:sz w:val="18"/>
          <w:szCs w:val="18"/>
          <w:lang w:eastAsia="sl-SI"/>
        </w:rPr>
      </w:pPr>
    </w:p>
    <w:p w14:paraId="4D97A3A1" w14:textId="77777777" w:rsidR="00614656" w:rsidRPr="00614656" w:rsidRDefault="00614656" w:rsidP="00614656">
      <w:pPr>
        <w:spacing w:before="225" w:after="225"/>
        <w:jc w:val="both"/>
      </w:pPr>
      <w:r w:rsidRPr="00614656">
        <w:rPr>
          <w:rFonts w:ascii="Arial" w:hAnsi="Arial" w:cs="Arial"/>
          <w:color w:val="000000"/>
          <w:sz w:val="18"/>
          <w:szCs w:val="18"/>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4D6D251D" w14:textId="77777777" w:rsidR="00614656" w:rsidRPr="00614656" w:rsidRDefault="00614656" w:rsidP="00614656">
      <w:pPr>
        <w:spacing w:before="225" w:after="225"/>
        <w:jc w:val="both"/>
      </w:pPr>
      <w:r w:rsidRPr="00614656">
        <w:rPr>
          <w:rFonts w:ascii="Arial" w:hAnsi="Arial" w:cs="Arial"/>
          <w:color w:val="000000"/>
          <w:sz w:val="18"/>
          <w:szCs w:val="18"/>
        </w:rPr>
        <w:t>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w:t>
      </w:r>
    </w:p>
    <w:p w14:paraId="6F35AA44" w14:textId="77777777" w:rsidR="00912995" w:rsidRDefault="00614656" w:rsidP="00614656">
      <w:pPr>
        <w:tabs>
          <w:tab w:val="left" w:pos="426"/>
        </w:tabs>
        <w:spacing w:after="0" w:line="240" w:lineRule="auto"/>
        <w:jc w:val="both"/>
        <w:rPr>
          <w:rFonts w:ascii="Arial" w:hAnsi="Arial" w:cs="Arial"/>
          <w:color w:val="000000"/>
          <w:sz w:val="18"/>
          <w:szCs w:val="18"/>
        </w:rPr>
      </w:pPr>
      <w:r w:rsidRPr="00614656">
        <w:rPr>
          <w:rFonts w:ascii="Arial" w:hAnsi="Arial" w:cs="Arial"/>
          <w:color w:val="000000"/>
          <w:sz w:val="18"/>
          <w:szCs w:val="18"/>
        </w:rPr>
        <w:t>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p w14:paraId="78D1DFA5" w14:textId="77777777" w:rsidR="00614656" w:rsidRPr="00912995" w:rsidRDefault="00614656" w:rsidP="00614656">
      <w:pPr>
        <w:tabs>
          <w:tab w:val="left" w:pos="426"/>
        </w:tabs>
        <w:spacing w:after="0" w:line="240" w:lineRule="auto"/>
        <w:jc w:val="both"/>
        <w:rPr>
          <w:rFonts w:ascii="Arial" w:eastAsia="Times New Roman" w:hAnsi="Arial" w:cs="Arial"/>
          <w:sz w:val="18"/>
          <w:szCs w:val="18"/>
          <w:lang w:eastAsia="sl-SI"/>
        </w:rPr>
      </w:pPr>
    </w:p>
    <w:p w14:paraId="267DC157" w14:textId="77777777" w:rsidR="00614656" w:rsidRPr="00614656" w:rsidRDefault="00614656" w:rsidP="009C4F1E">
      <w:pPr>
        <w:spacing w:before="225" w:after="225" w:line="240" w:lineRule="auto"/>
        <w:ind w:left="708"/>
        <w:jc w:val="center"/>
      </w:pPr>
      <w:r>
        <w:rPr>
          <w:rFonts w:ascii="Arial" w:hAnsi="Arial" w:cs="Arial"/>
          <w:b/>
          <w:bCs/>
          <w:color w:val="000000"/>
          <w:sz w:val="18"/>
          <w:szCs w:val="18"/>
        </w:rPr>
        <w:t>XII</w:t>
      </w:r>
      <w:r w:rsidRPr="00614656">
        <w:rPr>
          <w:rFonts w:ascii="Arial" w:hAnsi="Arial" w:cs="Arial"/>
          <w:b/>
          <w:bCs/>
          <w:color w:val="000000"/>
          <w:sz w:val="18"/>
          <w:szCs w:val="18"/>
        </w:rPr>
        <w:t>. REVIZIJSKA SLED</w:t>
      </w:r>
    </w:p>
    <w:p w14:paraId="416EFEF2" w14:textId="77777777" w:rsidR="00614656" w:rsidRPr="00614656" w:rsidRDefault="00931CC6" w:rsidP="00614656">
      <w:pPr>
        <w:spacing w:after="0" w:line="240" w:lineRule="auto"/>
        <w:jc w:val="center"/>
      </w:pPr>
      <w:r>
        <w:rPr>
          <w:rFonts w:ascii="Arial" w:hAnsi="Arial" w:cs="Arial"/>
          <w:bCs/>
          <w:color w:val="000000"/>
          <w:sz w:val="18"/>
          <w:szCs w:val="18"/>
        </w:rPr>
        <w:t>15</w:t>
      </w:r>
      <w:r w:rsidR="00614656" w:rsidRPr="00614656">
        <w:rPr>
          <w:rFonts w:ascii="Arial" w:hAnsi="Arial" w:cs="Arial"/>
          <w:bCs/>
          <w:color w:val="000000"/>
          <w:sz w:val="18"/>
          <w:szCs w:val="18"/>
        </w:rPr>
        <w:t>. člen</w:t>
      </w:r>
    </w:p>
    <w:p w14:paraId="5A3769AC" w14:textId="27EF5D37" w:rsidR="00614656" w:rsidRPr="00614656" w:rsidRDefault="00614656" w:rsidP="00614656">
      <w:pPr>
        <w:spacing w:before="225" w:after="225"/>
        <w:jc w:val="both"/>
      </w:pPr>
      <w:r w:rsidRPr="00614656">
        <w:rPr>
          <w:rFonts w:ascii="Arial" w:hAnsi="Arial" w:cs="Arial"/>
          <w:color w:val="000000"/>
          <w:sz w:val="18"/>
          <w:szCs w:val="18"/>
        </w:rPr>
        <w:t>Vsa dokumentac</w:t>
      </w:r>
      <w:r w:rsidR="002D4B56">
        <w:rPr>
          <w:rFonts w:ascii="Arial" w:hAnsi="Arial" w:cs="Arial"/>
          <w:color w:val="000000"/>
          <w:sz w:val="18"/>
          <w:szCs w:val="18"/>
        </w:rPr>
        <w:t>ija, povezana z izvedbo storitve</w:t>
      </w:r>
      <w:r w:rsidRPr="00614656">
        <w:rPr>
          <w:rFonts w:ascii="Arial" w:hAnsi="Arial" w:cs="Arial"/>
          <w:color w:val="000000"/>
          <w:sz w:val="18"/>
          <w:szCs w:val="18"/>
        </w:rPr>
        <w:t xml:space="preserve">, mora biti hranjena na način, da zagotavlja </w:t>
      </w:r>
      <w:r w:rsidR="002D4B56">
        <w:rPr>
          <w:rFonts w:ascii="Arial" w:hAnsi="Arial" w:cs="Arial"/>
          <w:color w:val="000000"/>
          <w:sz w:val="18"/>
          <w:szCs w:val="18"/>
        </w:rPr>
        <w:t>revizijsko sled izvedbe</w:t>
      </w:r>
      <w:r w:rsidR="0032316F">
        <w:rPr>
          <w:rFonts w:ascii="Arial" w:hAnsi="Arial" w:cs="Arial"/>
          <w:color w:val="000000"/>
          <w:sz w:val="18"/>
          <w:szCs w:val="18"/>
        </w:rPr>
        <w:t>, skladno z veljavno zakonodajo</w:t>
      </w:r>
      <w:r w:rsidRPr="00614656">
        <w:rPr>
          <w:rFonts w:ascii="Arial" w:hAnsi="Arial" w:cs="Arial"/>
          <w:color w:val="000000"/>
          <w:sz w:val="18"/>
          <w:szCs w:val="18"/>
        </w:rPr>
        <w:t>.</w:t>
      </w:r>
    </w:p>
    <w:p w14:paraId="1ADDCA92" w14:textId="069B9105" w:rsidR="00614656" w:rsidRPr="00614656" w:rsidRDefault="00614656" w:rsidP="00614656">
      <w:pPr>
        <w:spacing w:before="225" w:after="225"/>
        <w:jc w:val="both"/>
      </w:pPr>
      <w:r w:rsidRPr="00614656">
        <w:rPr>
          <w:rFonts w:ascii="Arial" w:hAnsi="Arial" w:cs="Arial"/>
          <w:color w:val="000000"/>
          <w:sz w:val="18"/>
          <w:szCs w:val="18"/>
        </w:rPr>
        <w:t xml:space="preserve">Izvajalec je vso dokumentacijo, povezano z izvajanjem </w:t>
      </w:r>
      <w:r w:rsidR="0032316F">
        <w:rPr>
          <w:rFonts w:ascii="Arial" w:hAnsi="Arial" w:cs="Arial"/>
          <w:color w:val="000000"/>
          <w:sz w:val="18"/>
          <w:szCs w:val="18"/>
        </w:rPr>
        <w:t>storitve</w:t>
      </w:r>
      <w:r w:rsidRPr="00614656">
        <w:rPr>
          <w:rFonts w:ascii="Arial" w:hAnsi="Arial" w:cs="Arial"/>
          <w:color w:val="000000"/>
          <w:sz w:val="18"/>
          <w:szCs w:val="18"/>
        </w:rPr>
        <w:t>, dolžan hraniti v skladu z veljavno zakonodajo oziroma še najmanj 10 let po izpolnitvi pogodbenih obveznosti</w:t>
      </w:r>
      <w:r w:rsidR="0032316F">
        <w:rPr>
          <w:rFonts w:ascii="Arial" w:hAnsi="Arial" w:cs="Arial"/>
          <w:color w:val="000000"/>
          <w:sz w:val="18"/>
          <w:szCs w:val="18"/>
        </w:rPr>
        <w:t>.</w:t>
      </w:r>
    </w:p>
    <w:p w14:paraId="49B109C5" w14:textId="63CC20BB" w:rsidR="00614656" w:rsidRPr="00614656" w:rsidRDefault="00614656" w:rsidP="00614656">
      <w:pPr>
        <w:spacing w:before="225" w:after="225"/>
        <w:jc w:val="both"/>
      </w:pPr>
      <w:r w:rsidRPr="00614656">
        <w:rPr>
          <w:rFonts w:ascii="Arial" w:hAnsi="Arial" w:cs="Arial"/>
          <w:color w:val="000000"/>
          <w:sz w:val="18"/>
          <w:szCs w:val="18"/>
        </w:rPr>
        <w:t xml:space="preserve">Izvajalec se zavezuje, da bo zagotovil dostop do celotne dokumentacije v zvezi s </w:t>
      </w:r>
      <w:r w:rsidR="0032316F">
        <w:rPr>
          <w:rFonts w:ascii="Arial" w:hAnsi="Arial" w:cs="Arial"/>
          <w:color w:val="000000"/>
          <w:sz w:val="18"/>
          <w:szCs w:val="18"/>
        </w:rPr>
        <w:t>storitvijo</w:t>
      </w:r>
      <w:r w:rsidRPr="00614656">
        <w:rPr>
          <w:rFonts w:ascii="Arial" w:hAnsi="Arial" w:cs="Arial"/>
          <w:color w:val="000000"/>
          <w:sz w:val="18"/>
          <w:szCs w:val="18"/>
        </w:rPr>
        <w:t xml:space="preserve"> ministrstvu, organu upravljanja, organu za potrjevanje, revizijskemu organu in drugim nadzornim organom vključenim v izvajanje, upravljanje, nadzor ali revizijo javnega razpisa ter njihovim pooblaščencem, in sicer tudi po izpolnitvi pogodbenih obveznosti oziroma po p</w:t>
      </w:r>
      <w:r w:rsidR="0032316F">
        <w:rPr>
          <w:rFonts w:ascii="Arial" w:hAnsi="Arial" w:cs="Arial"/>
          <w:color w:val="000000"/>
          <w:sz w:val="18"/>
          <w:szCs w:val="18"/>
        </w:rPr>
        <w:t>oteku pogodbe o izvedbi storitve</w:t>
      </w:r>
      <w:r w:rsidRPr="00614656">
        <w:rPr>
          <w:rFonts w:ascii="Arial" w:hAnsi="Arial" w:cs="Arial"/>
          <w:color w:val="000000"/>
          <w:sz w:val="18"/>
          <w:szCs w:val="18"/>
        </w:rPr>
        <w:t>.</w:t>
      </w:r>
    </w:p>
    <w:p w14:paraId="27D0B664" w14:textId="77777777" w:rsidR="00614656" w:rsidRPr="00614656" w:rsidRDefault="00614656" w:rsidP="00614656">
      <w:pPr>
        <w:spacing w:before="225" w:after="225"/>
        <w:jc w:val="both"/>
      </w:pPr>
      <w:r w:rsidRPr="00614656">
        <w:rPr>
          <w:rFonts w:ascii="Arial" w:hAnsi="Arial" w:cs="Arial"/>
          <w:color w:val="000000"/>
          <w:sz w:val="18"/>
          <w:szCs w:val="18"/>
        </w:rPr>
        <w:t>Revizijska sled mora omogočati predstavitev časovnega zaporedja vseh dogodkov, povezanih z izvedbo posamezne aktivnosti projekta, in poslovnih dogodkov, shranjenih v računovodskih in drugih evidencah zavoda. Revizijska sled je skupek vseh informacij, ki so potrebne, da se predstavi zgodovinski zapis o pomembnejših dogodkih oziroma aktivnostih povezanih s shranjenimi podatki in informacijami ter sistemi za zbiranje, obdelovanje in arhiviranje podatkov.</w:t>
      </w:r>
    </w:p>
    <w:p w14:paraId="0CF1DC6B" w14:textId="77777777" w:rsidR="00912995" w:rsidRDefault="00614656" w:rsidP="00614656">
      <w:pPr>
        <w:tabs>
          <w:tab w:val="left" w:pos="900"/>
        </w:tabs>
        <w:autoSpaceDE w:val="0"/>
        <w:spacing w:after="0" w:line="240" w:lineRule="auto"/>
        <w:jc w:val="both"/>
        <w:rPr>
          <w:rFonts w:ascii="Arial" w:eastAsia="Times New Roman" w:hAnsi="Arial" w:cs="Arial"/>
          <w:sz w:val="18"/>
          <w:szCs w:val="18"/>
          <w:lang w:eastAsia="sl-SI"/>
        </w:rPr>
      </w:pPr>
      <w:r w:rsidRPr="00614656">
        <w:rPr>
          <w:rFonts w:ascii="Arial" w:hAnsi="Arial" w:cs="Arial"/>
          <w:color w:val="000000"/>
          <w:sz w:val="18"/>
          <w:szCs w:val="18"/>
        </w:rPr>
        <w:t>Informacije, ki jih revizijska sled vključuje, morajo biti takšne, da dokazujejo neoporečnost shranjene informacije. Njihov nastanek in hramba morata zagotavljati njihovo neoporečnost in uporabnost v vsem času hranjenja informacij.</w:t>
      </w:r>
    </w:p>
    <w:p w14:paraId="35A1B04A" w14:textId="77777777" w:rsidR="00614656" w:rsidRDefault="00614656" w:rsidP="00912995">
      <w:pPr>
        <w:tabs>
          <w:tab w:val="left" w:pos="900"/>
        </w:tabs>
        <w:autoSpaceDE w:val="0"/>
        <w:spacing w:after="0" w:line="240" w:lineRule="auto"/>
        <w:jc w:val="both"/>
        <w:rPr>
          <w:rFonts w:ascii="Arial" w:eastAsia="Times New Roman" w:hAnsi="Arial" w:cs="Arial"/>
          <w:sz w:val="18"/>
          <w:szCs w:val="18"/>
          <w:lang w:eastAsia="sl-SI"/>
        </w:rPr>
      </w:pPr>
    </w:p>
    <w:p w14:paraId="16F4E24C" w14:textId="77777777" w:rsidR="00614656" w:rsidRPr="00912995" w:rsidRDefault="00614656" w:rsidP="009C4F1E">
      <w:pPr>
        <w:tabs>
          <w:tab w:val="left" w:pos="900"/>
        </w:tabs>
        <w:autoSpaceDE w:val="0"/>
        <w:spacing w:after="0" w:line="240" w:lineRule="auto"/>
        <w:jc w:val="center"/>
        <w:rPr>
          <w:rFonts w:ascii="Arial" w:eastAsia="Times New Roman" w:hAnsi="Arial" w:cs="Arial"/>
          <w:sz w:val="18"/>
          <w:szCs w:val="18"/>
          <w:lang w:eastAsia="sl-SI"/>
        </w:rPr>
      </w:pPr>
    </w:p>
    <w:p w14:paraId="4B9A482A" w14:textId="77777777" w:rsidR="00912995" w:rsidRPr="00614656" w:rsidRDefault="00912995" w:rsidP="009C4F1E">
      <w:pPr>
        <w:pStyle w:val="Odstavekseznama"/>
        <w:numPr>
          <w:ilvl w:val="0"/>
          <w:numId w:val="19"/>
        </w:numPr>
        <w:tabs>
          <w:tab w:val="left" w:pos="900"/>
        </w:tabs>
        <w:autoSpaceDE w:val="0"/>
        <w:spacing w:after="0" w:line="240" w:lineRule="auto"/>
        <w:jc w:val="center"/>
        <w:rPr>
          <w:rFonts w:ascii="Arial" w:eastAsia="Times New Roman" w:hAnsi="Arial" w:cs="Arial"/>
          <w:b/>
          <w:sz w:val="18"/>
          <w:szCs w:val="18"/>
          <w:lang w:eastAsia="sl-SI"/>
        </w:rPr>
      </w:pPr>
      <w:r w:rsidRPr="00614656">
        <w:rPr>
          <w:rFonts w:ascii="Arial" w:eastAsia="Times New Roman" w:hAnsi="Arial" w:cs="Arial"/>
          <w:b/>
          <w:sz w:val="18"/>
          <w:szCs w:val="18"/>
          <w:lang w:eastAsia="sl-SI"/>
        </w:rPr>
        <w:t>KONČNE DOLOČBE</w:t>
      </w:r>
    </w:p>
    <w:p w14:paraId="78CF42D4" w14:textId="77777777" w:rsidR="00912995" w:rsidRPr="00614656" w:rsidRDefault="00931CC6" w:rsidP="00614656">
      <w:pPr>
        <w:tabs>
          <w:tab w:val="left" w:pos="426"/>
        </w:tabs>
        <w:spacing w:after="0" w:line="240" w:lineRule="auto"/>
        <w:ind w:left="851"/>
        <w:jc w:val="center"/>
        <w:rPr>
          <w:rFonts w:ascii="Arial" w:eastAsia="Times New Roman" w:hAnsi="Arial" w:cs="Arial"/>
          <w:sz w:val="18"/>
          <w:szCs w:val="18"/>
          <w:lang w:eastAsia="sl-SI"/>
        </w:rPr>
      </w:pPr>
      <w:r>
        <w:rPr>
          <w:rFonts w:ascii="Arial" w:eastAsia="Times New Roman" w:hAnsi="Arial" w:cs="Arial"/>
          <w:sz w:val="18"/>
          <w:szCs w:val="18"/>
          <w:lang w:eastAsia="sl-SI"/>
        </w:rPr>
        <w:t>16</w:t>
      </w:r>
      <w:r w:rsidR="00614656">
        <w:rPr>
          <w:rFonts w:ascii="Arial" w:eastAsia="Times New Roman" w:hAnsi="Arial" w:cs="Arial"/>
          <w:sz w:val="18"/>
          <w:szCs w:val="18"/>
          <w:lang w:eastAsia="sl-SI"/>
        </w:rPr>
        <w:t xml:space="preserve">. </w:t>
      </w:r>
      <w:r w:rsidR="00912995" w:rsidRPr="00614656">
        <w:rPr>
          <w:rFonts w:ascii="Arial" w:eastAsia="Times New Roman" w:hAnsi="Arial" w:cs="Arial"/>
          <w:sz w:val="18"/>
          <w:szCs w:val="18"/>
          <w:lang w:eastAsia="sl-SI"/>
        </w:rPr>
        <w:t>člen</w:t>
      </w:r>
    </w:p>
    <w:p w14:paraId="4243BB79" w14:textId="77777777" w:rsidR="00912995" w:rsidRPr="00912995" w:rsidRDefault="00912995" w:rsidP="00912995">
      <w:pPr>
        <w:spacing w:after="0" w:line="240" w:lineRule="auto"/>
        <w:jc w:val="both"/>
        <w:rPr>
          <w:rFonts w:ascii="Arial" w:eastAsia="Times New Roman" w:hAnsi="Arial" w:cs="Arial"/>
          <w:sz w:val="18"/>
          <w:szCs w:val="18"/>
          <w:lang w:eastAsia="sl-SI"/>
        </w:rPr>
      </w:pPr>
      <w:r w:rsidRPr="00912995">
        <w:rPr>
          <w:rFonts w:ascii="Arial" w:eastAsia="Times New Roman" w:hAnsi="Arial" w:cs="Arial"/>
          <w:sz w:val="18"/>
          <w:szCs w:val="18"/>
          <w:lang w:eastAsia="sl-SI"/>
        </w:rPr>
        <w:t>Pogodbeni stranki se na podlagi 1. odstavka 14. člena Zakona o integriteti in preprečevanju korupcije (Uradni list RS, št. 69/2011-UPB2) dogovorita, da je pogodba, pri kateri kdo v imenu ali na račun druge pogodbene stranke, predstavniku ali posredniku organa ali organizacije iz javnega sektorja obljubi, ponudi ali da kakšno nedovoljeno korist za:</w:t>
      </w:r>
    </w:p>
    <w:p w14:paraId="3B7BDF8F" w14:textId="77777777" w:rsidR="00912995" w:rsidRPr="00912995" w:rsidRDefault="00912995" w:rsidP="009C4F1E">
      <w:pPr>
        <w:widowControl w:val="0"/>
        <w:numPr>
          <w:ilvl w:val="0"/>
          <w:numId w:val="14"/>
        </w:numPr>
        <w:suppressAutoHyphens/>
        <w:spacing w:after="0" w:line="240" w:lineRule="auto"/>
        <w:jc w:val="both"/>
        <w:rPr>
          <w:rFonts w:ascii="Arial" w:eastAsia="Times New Roman" w:hAnsi="Arial" w:cs="Arial"/>
          <w:sz w:val="18"/>
          <w:szCs w:val="18"/>
          <w:lang w:eastAsia="sl-SI"/>
        </w:rPr>
      </w:pPr>
      <w:r w:rsidRPr="00912995">
        <w:rPr>
          <w:rFonts w:ascii="Arial" w:eastAsia="Times New Roman" w:hAnsi="Arial" w:cs="Arial"/>
          <w:sz w:val="18"/>
          <w:szCs w:val="18"/>
          <w:lang w:eastAsia="sl-SI"/>
        </w:rPr>
        <w:t>pridobitev posla ali</w:t>
      </w:r>
    </w:p>
    <w:p w14:paraId="1A3C392F" w14:textId="77777777" w:rsidR="00912995" w:rsidRPr="00912995" w:rsidRDefault="00912995" w:rsidP="009C4F1E">
      <w:pPr>
        <w:widowControl w:val="0"/>
        <w:numPr>
          <w:ilvl w:val="0"/>
          <w:numId w:val="14"/>
        </w:numPr>
        <w:suppressAutoHyphens/>
        <w:spacing w:after="0" w:line="240" w:lineRule="auto"/>
        <w:jc w:val="both"/>
        <w:rPr>
          <w:rFonts w:ascii="Arial" w:eastAsia="Times New Roman" w:hAnsi="Arial" w:cs="Arial"/>
          <w:sz w:val="18"/>
          <w:szCs w:val="18"/>
          <w:lang w:eastAsia="sl-SI"/>
        </w:rPr>
      </w:pPr>
      <w:r w:rsidRPr="00912995">
        <w:rPr>
          <w:rFonts w:ascii="Arial" w:eastAsia="Times New Roman" w:hAnsi="Arial" w:cs="Arial"/>
          <w:sz w:val="18"/>
          <w:szCs w:val="18"/>
          <w:lang w:eastAsia="sl-SI"/>
        </w:rPr>
        <w:t>za sklenitev posla pod ugodnejšimi pogoji ali</w:t>
      </w:r>
    </w:p>
    <w:p w14:paraId="136A7773" w14:textId="77777777" w:rsidR="00912995" w:rsidRPr="00912995" w:rsidRDefault="00912995" w:rsidP="009C4F1E">
      <w:pPr>
        <w:widowControl w:val="0"/>
        <w:numPr>
          <w:ilvl w:val="0"/>
          <w:numId w:val="14"/>
        </w:numPr>
        <w:suppressAutoHyphens/>
        <w:spacing w:after="0" w:line="240" w:lineRule="auto"/>
        <w:jc w:val="both"/>
        <w:rPr>
          <w:rFonts w:ascii="Arial" w:eastAsia="Times New Roman" w:hAnsi="Arial" w:cs="Arial"/>
          <w:sz w:val="18"/>
          <w:szCs w:val="18"/>
          <w:lang w:eastAsia="sl-SI"/>
        </w:rPr>
      </w:pPr>
      <w:r w:rsidRPr="00912995">
        <w:rPr>
          <w:rFonts w:ascii="Arial" w:eastAsia="Times New Roman" w:hAnsi="Arial" w:cs="Arial"/>
          <w:sz w:val="18"/>
          <w:szCs w:val="18"/>
          <w:lang w:eastAsia="sl-SI"/>
        </w:rPr>
        <w:t>za opustitev dolžnega nadzora nad izvajanjem pogodbenih obveznosti ali</w:t>
      </w:r>
    </w:p>
    <w:p w14:paraId="7675332B" w14:textId="77777777" w:rsidR="00912995" w:rsidRPr="00912995" w:rsidRDefault="00912995" w:rsidP="009C4F1E">
      <w:pPr>
        <w:widowControl w:val="0"/>
        <w:numPr>
          <w:ilvl w:val="0"/>
          <w:numId w:val="14"/>
        </w:numPr>
        <w:suppressAutoHyphens/>
        <w:spacing w:after="0" w:line="240" w:lineRule="auto"/>
        <w:jc w:val="both"/>
        <w:rPr>
          <w:rFonts w:ascii="Arial" w:eastAsia="Times New Roman" w:hAnsi="Arial" w:cs="Arial"/>
          <w:sz w:val="18"/>
          <w:szCs w:val="18"/>
          <w:lang w:eastAsia="sl-SI"/>
        </w:rPr>
      </w:pPr>
      <w:r w:rsidRPr="00912995">
        <w:rPr>
          <w:rFonts w:ascii="Arial" w:eastAsia="Times New Roman" w:hAnsi="Arial" w:cs="Arial"/>
          <w:sz w:val="18"/>
          <w:szCs w:val="18"/>
          <w:lang w:eastAsia="sl-SI"/>
        </w:rPr>
        <w:t xml:space="preserve">za drugo ravnanje ali opustitev, s katerim je organu ali organizaciji iz javnega sektorja povzročena škoda </w:t>
      </w:r>
      <w:r w:rsidRPr="00912995">
        <w:rPr>
          <w:rFonts w:ascii="Arial" w:eastAsia="Times New Roman" w:hAnsi="Arial" w:cs="Arial"/>
          <w:sz w:val="18"/>
          <w:szCs w:val="18"/>
          <w:lang w:eastAsia="sl-SI"/>
        </w:rPr>
        <w:lastRenderedPageBreak/>
        <w:t>ali je omogočena pridobitev nedovoljene koristi predstavniku organa, posredniku organa ali organizacije iz javnega sektorja, drugi pogodbeni stranki ali njenemu predstavniku, zastopniku, posredniku;</w:t>
      </w:r>
    </w:p>
    <w:p w14:paraId="0938E1E6" w14:textId="77777777" w:rsidR="00912995" w:rsidRDefault="00912995" w:rsidP="00912995">
      <w:pPr>
        <w:spacing w:after="0" w:line="240" w:lineRule="auto"/>
        <w:jc w:val="both"/>
        <w:rPr>
          <w:rFonts w:ascii="Arial" w:eastAsia="Times New Roman" w:hAnsi="Arial" w:cs="Arial"/>
          <w:sz w:val="18"/>
          <w:szCs w:val="18"/>
          <w:lang w:eastAsia="sl-SI"/>
        </w:rPr>
      </w:pPr>
      <w:r w:rsidRPr="00912995">
        <w:rPr>
          <w:rFonts w:ascii="Arial" w:eastAsia="Times New Roman" w:hAnsi="Arial" w:cs="Arial"/>
          <w:sz w:val="18"/>
          <w:szCs w:val="18"/>
          <w:lang w:eastAsia="sl-SI"/>
        </w:rPr>
        <w:t>nična.</w:t>
      </w:r>
    </w:p>
    <w:p w14:paraId="663EEFF9" w14:textId="77777777" w:rsidR="00931CC6" w:rsidRPr="00912995" w:rsidRDefault="00931CC6" w:rsidP="00912995">
      <w:pPr>
        <w:spacing w:after="0" w:line="240" w:lineRule="auto"/>
        <w:jc w:val="both"/>
        <w:rPr>
          <w:rFonts w:ascii="Arial" w:eastAsia="Times New Roman" w:hAnsi="Arial" w:cs="Arial"/>
          <w:sz w:val="18"/>
          <w:szCs w:val="18"/>
          <w:lang w:eastAsia="sl-SI"/>
        </w:rPr>
      </w:pPr>
    </w:p>
    <w:p w14:paraId="1788FEDF" w14:textId="77777777" w:rsidR="00912995" w:rsidRPr="00614656" w:rsidRDefault="00912995" w:rsidP="009C4F1E">
      <w:pPr>
        <w:pStyle w:val="Odstavekseznama"/>
        <w:numPr>
          <w:ilvl w:val="0"/>
          <w:numId w:val="18"/>
        </w:numPr>
        <w:tabs>
          <w:tab w:val="left" w:pos="426"/>
        </w:tabs>
        <w:spacing w:after="0" w:line="240" w:lineRule="auto"/>
        <w:jc w:val="center"/>
        <w:rPr>
          <w:rFonts w:ascii="Arial" w:eastAsia="Times New Roman" w:hAnsi="Arial" w:cs="Arial"/>
          <w:sz w:val="18"/>
          <w:szCs w:val="18"/>
          <w:lang w:eastAsia="sl-SI"/>
        </w:rPr>
      </w:pPr>
      <w:r w:rsidRPr="00614656">
        <w:rPr>
          <w:rFonts w:ascii="Arial" w:eastAsia="Times New Roman" w:hAnsi="Arial" w:cs="Arial"/>
          <w:sz w:val="18"/>
          <w:szCs w:val="18"/>
          <w:lang w:eastAsia="sl-SI"/>
        </w:rPr>
        <w:t>člen</w:t>
      </w:r>
    </w:p>
    <w:p w14:paraId="7DA67B90" w14:textId="77777777" w:rsidR="00912995" w:rsidRPr="00912995" w:rsidRDefault="00912995" w:rsidP="00912995">
      <w:pPr>
        <w:autoSpaceDE w:val="0"/>
        <w:spacing w:after="0" w:line="240" w:lineRule="auto"/>
        <w:jc w:val="both"/>
        <w:rPr>
          <w:rFonts w:ascii="Arial" w:eastAsia="Arial" w:hAnsi="Arial" w:cs="Arial"/>
          <w:sz w:val="18"/>
          <w:szCs w:val="18"/>
          <w:lang w:eastAsia="sl-SI"/>
        </w:rPr>
      </w:pPr>
    </w:p>
    <w:p w14:paraId="76DF393F" w14:textId="77777777" w:rsidR="00912995" w:rsidRPr="00912995" w:rsidRDefault="00912995" w:rsidP="00912995">
      <w:pPr>
        <w:autoSpaceDE w:val="0"/>
        <w:spacing w:after="0" w:line="240" w:lineRule="auto"/>
        <w:jc w:val="both"/>
        <w:rPr>
          <w:rFonts w:ascii="Arial" w:eastAsia="Arial" w:hAnsi="Arial" w:cs="Arial"/>
          <w:sz w:val="18"/>
          <w:szCs w:val="18"/>
          <w:lang w:eastAsia="sl-SI"/>
        </w:rPr>
      </w:pPr>
      <w:r w:rsidRPr="00912995">
        <w:rPr>
          <w:rFonts w:ascii="Arial" w:eastAsia="Arial" w:hAnsi="Arial" w:cs="Arial"/>
          <w:sz w:val="18"/>
          <w:szCs w:val="18"/>
          <w:lang w:eastAsia="sl-SI"/>
        </w:rPr>
        <w:t>Naročnika glede vseh vprašanj, ki so vezana na predmet</w:t>
      </w:r>
      <w:r w:rsidR="00E64467">
        <w:rPr>
          <w:rFonts w:ascii="Arial" w:eastAsia="Arial" w:hAnsi="Arial" w:cs="Arial"/>
          <w:sz w:val="18"/>
          <w:szCs w:val="18"/>
          <w:lang w:eastAsia="sl-SI"/>
        </w:rPr>
        <w:t xml:space="preserve"> pogodbe, zastopa tajnik občine, Danilo VUTE.</w:t>
      </w:r>
      <w:r w:rsidRPr="00912995">
        <w:rPr>
          <w:rFonts w:ascii="Arial" w:eastAsia="Arial" w:hAnsi="Arial" w:cs="Arial"/>
          <w:sz w:val="18"/>
          <w:szCs w:val="18"/>
          <w:lang w:eastAsia="sl-SI"/>
        </w:rPr>
        <w:t xml:space="preserve"> </w:t>
      </w:r>
    </w:p>
    <w:p w14:paraId="6CA4227D" w14:textId="77777777" w:rsidR="00912995" w:rsidRPr="00912995" w:rsidRDefault="00912995" w:rsidP="00912995">
      <w:pPr>
        <w:autoSpaceDE w:val="0"/>
        <w:spacing w:after="0" w:line="240" w:lineRule="auto"/>
        <w:jc w:val="both"/>
        <w:rPr>
          <w:rFonts w:ascii="Arial" w:eastAsia="Arial" w:hAnsi="Arial" w:cs="Arial"/>
          <w:sz w:val="18"/>
          <w:szCs w:val="18"/>
          <w:lang w:eastAsia="sl-SI"/>
        </w:rPr>
      </w:pPr>
      <w:r w:rsidRPr="00912995">
        <w:rPr>
          <w:rFonts w:ascii="Arial" w:eastAsia="Arial" w:hAnsi="Arial" w:cs="Arial"/>
          <w:sz w:val="18"/>
          <w:szCs w:val="18"/>
          <w:lang w:eastAsia="sl-SI"/>
        </w:rPr>
        <w:t>Pooblaščeni skrbnik pogodbe s strani prevoznika je __________________________________.</w:t>
      </w:r>
    </w:p>
    <w:p w14:paraId="6FCC184F" w14:textId="77777777" w:rsidR="00912995" w:rsidRPr="00912995" w:rsidRDefault="00912995" w:rsidP="00912995">
      <w:pPr>
        <w:autoSpaceDE w:val="0"/>
        <w:spacing w:after="0" w:line="240" w:lineRule="auto"/>
        <w:jc w:val="both"/>
        <w:rPr>
          <w:rFonts w:ascii="Arial" w:eastAsia="Arial" w:hAnsi="Arial" w:cs="Arial"/>
          <w:sz w:val="18"/>
          <w:szCs w:val="18"/>
          <w:lang w:eastAsia="sl-SI"/>
        </w:rPr>
      </w:pPr>
    </w:p>
    <w:p w14:paraId="03CD7521" w14:textId="77777777" w:rsidR="00912995" w:rsidRPr="00912995" w:rsidRDefault="00912995" w:rsidP="00912995">
      <w:pPr>
        <w:autoSpaceDE w:val="0"/>
        <w:spacing w:after="0" w:line="240" w:lineRule="auto"/>
        <w:jc w:val="both"/>
        <w:rPr>
          <w:rFonts w:ascii="Arial" w:eastAsia="Arial" w:hAnsi="Arial" w:cs="Arial"/>
          <w:sz w:val="18"/>
          <w:szCs w:val="18"/>
          <w:lang w:eastAsia="sl-SI"/>
        </w:rPr>
      </w:pPr>
    </w:p>
    <w:p w14:paraId="7C133226" w14:textId="77777777" w:rsidR="00912995" w:rsidRPr="00912995" w:rsidRDefault="00912995" w:rsidP="009C4F1E">
      <w:pPr>
        <w:pStyle w:val="Odstavekseznama"/>
        <w:numPr>
          <w:ilvl w:val="0"/>
          <w:numId w:val="18"/>
        </w:numPr>
        <w:autoSpaceDE w:val="0"/>
        <w:spacing w:after="0" w:line="240" w:lineRule="auto"/>
        <w:jc w:val="center"/>
        <w:rPr>
          <w:rFonts w:ascii="Arial" w:eastAsia="Arial" w:hAnsi="Arial" w:cs="Arial"/>
          <w:sz w:val="18"/>
          <w:szCs w:val="18"/>
          <w:lang w:eastAsia="sl-SI"/>
        </w:rPr>
      </w:pPr>
      <w:r w:rsidRPr="00912995">
        <w:rPr>
          <w:rFonts w:ascii="Arial" w:eastAsia="Arial" w:hAnsi="Arial" w:cs="Arial"/>
          <w:sz w:val="18"/>
          <w:szCs w:val="18"/>
          <w:lang w:eastAsia="sl-SI"/>
        </w:rPr>
        <w:t>člen</w:t>
      </w:r>
    </w:p>
    <w:p w14:paraId="0777E0BB" w14:textId="77777777" w:rsidR="00912995" w:rsidRPr="00912995" w:rsidRDefault="00912995" w:rsidP="00912995">
      <w:pPr>
        <w:autoSpaceDE w:val="0"/>
        <w:spacing w:after="0" w:line="240" w:lineRule="auto"/>
        <w:jc w:val="both"/>
        <w:rPr>
          <w:rFonts w:ascii="Arial" w:eastAsia="Arial" w:hAnsi="Arial" w:cs="Arial"/>
          <w:sz w:val="18"/>
          <w:szCs w:val="18"/>
          <w:lang w:eastAsia="sl-SI"/>
        </w:rPr>
      </w:pPr>
      <w:r w:rsidRPr="00912995">
        <w:rPr>
          <w:rFonts w:ascii="Arial" w:eastAsia="Arial" w:hAnsi="Arial" w:cs="Arial"/>
          <w:sz w:val="18"/>
          <w:szCs w:val="18"/>
          <w:lang w:eastAsia="sl-SI"/>
        </w:rPr>
        <w:t>Za vsa vprašanja, ki s to pogodbo niso posebej opredeljena, se uporabljajo določbe zakona, ki ureja obligacijska razmerja.</w:t>
      </w:r>
    </w:p>
    <w:p w14:paraId="1CF52267" w14:textId="77777777" w:rsidR="00912995" w:rsidRPr="00912995" w:rsidRDefault="00912995" w:rsidP="00912995">
      <w:pPr>
        <w:autoSpaceDE w:val="0"/>
        <w:spacing w:after="0" w:line="240" w:lineRule="auto"/>
        <w:jc w:val="both"/>
        <w:rPr>
          <w:rFonts w:ascii="Arial" w:eastAsia="Arial" w:hAnsi="Arial" w:cs="Arial"/>
          <w:sz w:val="18"/>
          <w:szCs w:val="18"/>
          <w:lang w:eastAsia="sl-SI"/>
        </w:rPr>
      </w:pPr>
    </w:p>
    <w:p w14:paraId="0335934D" w14:textId="77777777" w:rsidR="00912995" w:rsidRPr="00912995" w:rsidRDefault="00912995" w:rsidP="00912995">
      <w:pPr>
        <w:autoSpaceDE w:val="0"/>
        <w:spacing w:after="0" w:line="240" w:lineRule="auto"/>
        <w:jc w:val="both"/>
        <w:rPr>
          <w:rFonts w:ascii="Arial" w:eastAsia="Arial" w:hAnsi="Arial" w:cs="Arial"/>
          <w:sz w:val="18"/>
          <w:szCs w:val="18"/>
          <w:lang w:eastAsia="sl-SI"/>
        </w:rPr>
      </w:pPr>
    </w:p>
    <w:p w14:paraId="3960A832" w14:textId="77777777" w:rsidR="00912995" w:rsidRPr="00912995" w:rsidRDefault="00912995" w:rsidP="009C4F1E">
      <w:pPr>
        <w:pStyle w:val="Odstavekseznama"/>
        <w:numPr>
          <w:ilvl w:val="0"/>
          <w:numId w:val="18"/>
        </w:numPr>
        <w:tabs>
          <w:tab w:val="left" w:pos="426"/>
        </w:tabs>
        <w:spacing w:after="0" w:line="240" w:lineRule="auto"/>
        <w:jc w:val="center"/>
        <w:rPr>
          <w:rFonts w:ascii="Arial" w:eastAsia="Times New Roman" w:hAnsi="Arial" w:cs="Arial"/>
          <w:sz w:val="18"/>
          <w:szCs w:val="18"/>
          <w:lang w:eastAsia="sl-SI"/>
        </w:rPr>
      </w:pPr>
      <w:r w:rsidRPr="00912995">
        <w:rPr>
          <w:rFonts w:ascii="Arial" w:eastAsia="Times New Roman" w:hAnsi="Arial" w:cs="Arial"/>
          <w:sz w:val="18"/>
          <w:szCs w:val="18"/>
          <w:lang w:eastAsia="sl-SI"/>
        </w:rPr>
        <w:t>člen</w:t>
      </w:r>
    </w:p>
    <w:p w14:paraId="4C215AFC" w14:textId="77777777" w:rsidR="00912995" w:rsidRPr="00912995" w:rsidRDefault="00912995" w:rsidP="00912995">
      <w:pPr>
        <w:autoSpaceDE w:val="0"/>
        <w:spacing w:after="0" w:line="240" w:lineRule="auto"/>
        <w:jc w:val="both"/>
        <w:rPr>
          <w:rFonts w:ascii="Arial" w:eastAsia="Arial" w:hAnsi="Arial" w:cs="Arial"/>
          <w:sz w:val="18"/>
          <w:szCs w:val="18"/>
          <w:lang w:eastAsia="sl-SI"/>
        </w:rPr>
      </w:pPr>
      <w:r w:rsidRPr="00912995">
        <w:rPr>
          <w:rFonts w:ascii="Arial" w:eastAsia="Arial" w:hAnsi="Arial" w:cs="Arial"/>
          <w:sz w:val="18"/>
          <w:szCs w:val="18"/>
          <w:lang w:eastAsia="sl-SI"/>
        </w:rPr>
        <w:t>Pogodbeni stranki si bosta prizadevali vse morebitne medsebojne spore rešiti sporazumno. Če sporazumne rešitve ne bo mogoče doseči, je za reševanje sporov, ki izvirajo iz te pogodbe, pristojno sodišče v Slovenj Gradcu.</w:t>
      </w:r>
    </w:p>
    <w:p w14:paraId="36AC57B4" w14:textId="77777777" w:rsidR="00912995" w:rsidRPr="00912995" w:rsidRDefault="00912995" w:rsidP="00912995">
      <w:pPr>
        <w:autoSpaceDE w:val="0"/>
        <w:spacing w:after="0" w:line="240" w:lineRule="auto"/>
        <w:jc w:val="both"/>
        <w:rPr>
          <w:rFonts w:ascii="Arial" w:eastAsia="Arial" w:hAnsi="Arial" w:cs="Arial"/>
          <w:sz w:val="18"/>
          <w:szCs w:val="18"/>
          <w:lang w:eastAsia="sl-SI"/>
        </w:rPr>
      </w:pPr>
    </w:p>
    <w:p w14:paraId="0CAD6C49" w14:textId="77777777" w:rsidR="00912995" w:rsidRPr="00912995" w:rsidRDefault="00912995" w:rsidP="00912995">
      <w:pPr>
        <w:autoSpaceDE w:val="0"/>
        <w:spacing w:after="0" w:line="240" w:lineRule="auto"/>
        <w:jc w:val="both"/>
        <w:rPr>
          <w:rFonts w:ascii="Arial" w:eastAsia="Arial" w:hAnsi="Arial" w:cs="Arial"/>
          <w:sz w:val="18"/>
          <w:szCs w:val="18"/>
          <w:lang w:eastAsia="sl-SI"/>
        </w:rPr>
      </w:pPr>
    </w:p>
    <w:p w14:paraId="741FE277" w14:textId="77777777" w:rsidR="00912995" w:rsidRPr="00912995" w:rsidRDefault="00912995" w:rsidP="009C4F1E">
      <w:pPr>
        <w:pStyle w:val="Odstavekseznama"/>
        <w:numPr>
          <w:ilvl w:val="0"/>
          <w:numId w:val="18"/>
        </w:numPr>
        <w:tabs>
          <w:tab w:val="left" w:pos="426"/>
        </w:tabs>
        <w:spacing w:after="0" w:line="240" w:lineRule="auto"/>
        <w:jc w:val="center"/>
        <w:rPr>
          <w:rFonts w:ascii="Arial" w:eastAsia="Times New Roman" w:hAnsi="Arial" w:cs="Arial"/>
          <w:sz w:val="18"/>
          <w:szCs w:val="18"/>
          <w:lang w:eastAsia="sl-SI"/>
        </w:rPr>
      </w:pPr>
      <w:r w:rsidRPr="00912995">
        <w:rPr>
          <w:rFonts w:ascii="Arial" w:eastAsia="Times New Roman" w:hAnsi="Arial" w:cs="Arial"/>
          <w:sz w:val="18"/>
          <w:szCs w:val="18"/>
          <w:lang w:eastAsia="sl-SI"/>
        </w:rPr>
        <w:t>člen</w:t>
      </w:r>
    </w:p>
    <w:p w14:paraId="063FE70B" w14:textId="77777777" w:rsidR="00912995" w:rsidRPr="00912995" w:rsidRDefault="00912995" w:rsidP="00912995">
      <w:pPr>
        <w:tabs>
          <w:tab w:val="left" w:pos="426"/>
        </w:tabs>
        <w:spacing w:after="0" w:line="240" w:lineRule="auto"/>
        <w:jc w:val="both"/>
        <w:rPr>
          <w:rFonts w:ascii="Arial" w:eastAsia="Times New Roman" w:hAnsi="Arial" w:cs="Arial"/>
          <w:sz w:val="18"/>
          <w:szCs w:val="18"/>
          <w:lang w:eastAsia="sl-SI"/>
        </w:rPr>
      </w:pPr>
      <w:r w:rsidRPr="00912995">
        <w:rPr>
          <w:rFonts w:ascii="Arial" w:eastAsia="Times New Roman" w:hAnsi="Arial" w:cs="Arial"/>
          <w:sz w:val="18"/>
          <w:szCs w:val="18"/>
          <w:lang w:eastAsia="sl-SI"/>
        </w:rPr>
        <w:t>Pogodba je sestavljena v 2 (dveh) enakih izvodih, od katerih vsaka pogodbena stranka prejme po en (1) izvod.</w:t>
      </w:r>
    </w:p>
    <w:p w14:paraId="5C8F558E" w14:textId="77777777" w:rsidR="00912995" w:rsidRPr="00912995" w:rsidRDefault="00912995" w:rsidP="00912995">
      <w:pPr>
        <w:tabs>
          <w:tab w:val="left" w:pos="426"/>
        </w:tabs>
        <w:spacing w:after="0" w:line="240" w:lineRule="auto"/>
        <w:jc w:val="both"/>
        <w:rPr>
          <w:rFonts w:ascii="Arial" w:eastAsia="Times New Roman" w:hAnsi="Arial" w:cs="Arial"/>
          <w:sz w:val="18"/>
          <w:szCs w:val="18"/>
          <w:lang w:eastAsia="sl-SI"/>
        </w:rPr>
      </w:pPr>
    </w:p>
    <w:p w14:paraId="01D20A26" w14:textId="77777777" w:rsidR="00931CC6" w:rsidRDefault="00931CC6" w:rsidP="00912995">
      <w:pPr>
        <w:tabs>
          <w:tab w:val="left" w:pos="426"/>
        </w:tabs>
        <w:spacing w:after="0" w:line="240" w:lineRule="auto"/>
        <w:jc w:val="both"/>
        <w:rPr>
          <w:rFonts w:ascii="Arial" w:eastAsia="Times New Roman" w:hAnsi="Arial" w:cs="Arial"/>
          <w:sz w:val="18"/>
          <w:szCs w:val="18"/>
          <w:lang w:eastAsia="sl-SI"/>
        </w:rPr>
      </w:pPr>
    </w:p>
    <w:p w14:paraId="71DBF3F2" w14:textId="77777777" w:rsidR="00912995" w:rsidRPr="00912995" w:rsidRDefault="00912995" w:rsidP="00912995">
      <w:pPr>
        <w:tabs>
          <w:tab w:val="left" w:pos="426"/>
        </w:tabs>
        <w:spacing w:after="0" w:line="240" w:lineRule="auto"/>
        <w:jc w:val="both"/>
        <w:rPr>
          <w:rFonts w:ascii="Arial" w:eastAsia="Times New Roman" w:hAnsi="Arial" w:cs="Arial"/>
          <w:sz w:val="18"/>
          <w:szCs w:val="18"/>
          <w:lang w:eastAsia="sl-SI"/>
        </w:rPr>
      </w:pPr>
      <w:r w:rsidRPr="00912995">
        <w:rPr>
          <w:rFonts w:ascii="Arial" w:eastAsia="Times New Roman" w:hAnsi="Arial" w:cs="Arial"/>
          <w:sz w:val="18"/>
          <w:szCs w:val="18"/>
          <w:lang w:eastAsia="sl-SI"/>
        </w:rPr>
        <w:t>Številka: _____________</w:t>
      </w:r>
    </w:p>
    <w:p w14:paraId="1E2A8833" w14:textId="77777777" w:rsidR="00931CC6" w:rsidRDefault="00931CC6" w:rsidP="00912995">
      <w:pPr>
        <w:tabs>
          <w:tab w:val="left" w:pos="426"/>
        </w:tabs>
        <w:spacing w:after="0" w:line="240" w:lineRule="auto"/>
        <w:jc w:val="both"/>
        <w:rPr>
          <w:rFonts w:ascii="Arial" w:eastAsia="Times New Roman" w:hAnsi="Arial" w:cs="Arial"/>
          <w:sz w:val="18"/>
          <w:szCs w:val="18"/>
          <w:lang w:eastAsia="sl-SI"/>
        </w:rPr>
      </w:pPr>
    </w:p>
    <w:p w14:paraId="60B7CBB1" w14:textId="77777777" w:rsidR="00912995" w:rsidRPr="00912995" w:rsidRDefault="008C564F" w:rsidP="00912995">
      <w:pPr>
        <w:tabs>
          <w:tab w:val="left" w:pos="426"/>
        </w:tabs>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Prevalje, dne ________</w:t>
      </w:r>
    </w:p>
    <w:p w14:paraId="060E23DD" w14:textId="77777777" w:rsidR="00912995" w:rsidRDefault="00912995" w:rsidP="00912995">
      <w:pPr>
        <w:tabs>
          <w:tab w:val="left" w:pos="426"/>
        </w:tabs>
        <w:spacing w:after="0" w:line="240" w:lineRule="auto"/>
        <w:jc w:val="both"/>
        <w:rPr>
          <w:rFonts w:ascii="Arial" w:eastAsia="Times New Roman" w:hAnsi="Arial" w:cs="Arial"/>
          <w:sz w:val="18"/>
          <w:szCs w:val="18"/>
          <w:lang w:eastAsia="sl-SI"/>
        </w:rPr>
      </w:pPr>
    </w:p>
    <w:p w14:paraId="6782919A" w14:textId="77777777" w:rsidR="00931CC6" w:rsidRDefault="00931CC6" w:rsidP="00912995">
      <w:pPr>
        <w:tabs>
          <w:tab w:val="left" w:pos="426"/>
        </w:tabs>
        <w:spacing w:after="0" w:line="240" w:lineRule="auto"/>
        <w:jc w:val="both"/>
        <w:rPr>
          <w:rFonts w:ascii="Arial" w:eastAsia="Times New Roman" w:hAnsi="Arial" w:cs="Arial"/>
          <w:sz w:val="18"/>
          <w:szCs w:val="18"/>
          <w:lang w:eastAsia="sl-SI"/>
        </w:rPr>
      </w:pPr>
    </w:p>
    <w:p w14:paraId="1718A341" w14:textId="77777777" w:rsidR="00931CC6" w:rsidRPr="00912995" w:rsidRDefault="00931CC6" w:rsidP="00912995">
      <w:pPr>
        <w:tabs>
          <w:tab w:val="left" w:pos="426"/>
        </w:tabs>
        <w:spacing w:after="0" w:line="240" w:lineRule="auto"/>
        <w:jc w:val="both"/>
        <w:rPr>
          <w:rFonts w:ascii="Arial" w:eastAsia="Times New Roman" w:hAnsi="Arial" w:cs="Arial"/>
          <w:sz w:val="18"/>
          <w:szCs w:val="18"/>
          <w:lang w:eastAsia="sl-SI"/>
        </w:rPr>
      </w:pPr>
    </w:p>
    <w:tbl>
      <w:tblPr>
        <w:tblW w:w="0" w:type="auto"/>
        <w:jc w:val="center"/>
        <w:tblLook w:val="01E0" w:firstRow="1" w:lastRow="1" w:firstColumn="1" w:lastColumn="1" w:noHBand="0" w:noVBand="0"/>
      </w:tblPr>
      <w:tblGrid>
        <w:gridCol w:w="4558"/>
        <w:gridCol w:w="4514"/>
      </w:tblGrid>
      <w:tr w:rsidR="00912995" w:rsidRPr="00912995" w14:paraId="6371828A" w14:textId="77777777" w:rsidTr="00F847B2">
        <w:trPr>
          <w:jc w:val="center"/>
        </w:trPr>
        <w:tc>
          <w:tcPr>
            <w:tcW w:w="4606" w:type="dxa"/>
            <w:shd w:val="clear" w:color="auto" w:fill="auto"/>
          </w:tcPr>
          <w:p w14:paraId="273BB414" w14:textId="77777777" w:rsidR="00912995" w:rsidRPr="00912995" w:rsidRDefault="00912995" w:rsidP="00912995">
            <w:pPr>
              <w:tabs>
                <w:tab w:val="left" w:pos="426"/>
              </w:tabs>
              <w:spacing w:after="0" w:line="240" w:lineRule="auto"/>
              <w:jc w:val="both"/>
              <w:rPr>
                <w:rFonts w:ascii="Arial" w:eastAsia="Times New Roman" w:hAnsi="Arial" w:cs="Arial"/>
                <w:b/>
                <w:sz w:val="18"/>
                <w:szCs w:val="18"/>
                <w:lang w:eastAsia="sl-SI"/>
              </w:rPr>
            </w:pPr>
            <w:r w:rsidRPr="00912995">
              <w:rPr>
                <w:rFonts w:ascii="Arial" w:eastAsia="Times New Roman" w:hAnsi="Arial" w:cs="Arial"/>
                <w:sz w:val="18"/>
                <w:szCs w:val="18"/>
                <w:lang w:eastAsia="sl-SI"/>
              </w:rPr>
              <w:t>Prevoznik:</w:t>
            </w:r>
          </w:p>
          <w:p w14:paraId="38783756" w14:textId="77777777" w:rsidR="00912995" w:rsidRPr="00912995" w:rsidRDefault="00912995" w:rsidP="00912995">
            <w:pPr>
              <w:tabs>
                <w:tab w:val="left" w:pos="426"/>
              </w:tabs>
              <w:spacing w:after="0" w:line="240" w:lineRule="auto"/>
              <w:jc w:val="both"/>
              <w:rPr>
                <w:rFonts w:ascii="Arial" w:eastAsia="Times New Roman" w:hAnsi="Arial" w:cs="Arial"/>
                <w:sz w:val="18"/>
                <w:szCs w:val="18"/>
                <w:lang w:eastAsia="sl-SI"/>
              </w:rPr>
            </w:pPr>
            <w:r w:rsidRPr="00912995">
              <w:rPr>
                <w:rFonts w:ascii="Arial" w:eastAsia="Times New Roman" w:hAnsi="Arial" w:cs="Arial"/>
                <w:sz w:val="18"/>
                <w:szCs w:val="18"/>
                <w:lang w:eastAsia="sl-SI"/>
              </w:rPr>
              <w:t xml:space="preserve">  </w:t>
            </w:r>
          </w:p>
          <w:p w14:paraId="76EFB06F" w14:textId="77777777" w:rsidR="00912995" w:rsidRPr="00912995" w:rsidRDefault="00912995" w:rsidP="00912995">
            <w:pPr>
              <w:tabs>
                <w:tab w:val="left" w:pos="426"/>
              </w:tabs>
              <w:spacing w:after="0" w:line="240" w:lineRule="auto"/>
              <w:jc w:val="both"/>
              <w:rPr>
                <w:rFonts w:ascii="Arial" w:eastAsia="Times New Roman" w:hAnsi="Arial" w:cs="Arial"/>
                <w:sz w:val="18"/>
                <w:szCs w:val="18"/>
                <w:lang w:eastAsia="sl-SI"/>
              </w:rPr>
            </w:pPr>
            <w:r w:rsidRPr="00912995">
              <w:rPr>
                <w:rFonts w:ascii="Arial" w:eastAsia="Times New Roman" w:hAnsi="Arial" w:cs="Arial"/>
                <w:sz w:val="18"/>
                <w:szCs w:val="18"/>
                <w:lang w:eastAsia="sl-SI"/>
              </w:rPr>
              <w:t xml:space="preserve"> __________________________</w:t>
            </w:r>
          </w:p>
          <w:p w14:paraId="64509C7D" w14:textId="77777777" w:rsidR="00912995" w:rsidRPr="00912995" w:rsidRDefault="00912995" w:rsidP="00912995">
            <w:pPr>
              <w:tabs>
                <w:tab w:val="left" w:pos="426"/>
              </w:tabs>
              <w:spacing w:after="0" w:line="240" w:lineRule="auto"/>
              <w:jc w:val="both"/>
              <w:rPr>
                <w:rFonts w:ascii="Arial" w:eastAsia="Times New Roman" w:hAnsi="Arial" w:cs="Arial"/>
                <w:sz w:val="18"/>
                <w:szCs w:val="18"/>
                <w:lang w:eastAsia="sl-SI"/>
              </w:rPr>
            </w:pPr>
          </w:p>
        </w:tc>
        <w:tc>
          <w:tcPr>
            <w:tcW w:w="4606" w:type="dxa"/>
            <w:shd w:val="clear" w:color="auto" w:fill="auto"/>
          </w:tcPr>
          <w:p w14:paraId="03906585" w14:textId="77777777" w:rsidR="00912995" w:rsidRPr="00912995" w:rsidRDefault="00912995" w:rsidP="00912995">
            <w:pPr>
              <w:tabs>
                <w:tab w:val="left" w:pos="426"/>
              </w:tabs>
              <w:spacing w:after="0" w:line="240" w:lineRule="auto"/>
              <w:jc w:val="both"/>
              <w:rPr>
                <w:rFonts w:ascii="Arial" w:eastAsia="Times New Roman" w:hAnsi="Arial" w:cs="Arial"/>
                <w:sz w:val="18"/>
                <w:szCs w:val="18"/>
                <w:lang w:eastAsia="sl-SI"/>
              </w:rPr>
            </w:pPr>
            <w:r w:rsidRPr="00912995">
              <w:rPr>
                <w:rFonts w:ascii="Arial" w:eastAsia="Times New Roman" w:hAnsi="Arial" w:cs="Arial"/>
                <w:sz w:val="18"/>
                <w:szCs w:val="18"/>
                <w:lang w:eastAsia="sl-SI"/>
              </w:rPr>
              <w:t>Naročnik:</w:t>
            </w:r>
          </w:p>
          <w:p w14:paraId="55934754" w14:textId="77777777" w:rsidR="00912995" w:rsidRPr="00912995" w:rsidRDefault="00912995" w:rsidP="00912995">
            <w:pPr>
              <w:tabs>
                <w:tab w:val="left" w:pos="426"/>
              </w:tabs>
              <w:spacing w:after="0" w:line="240" w:lineRule="auto"/>
              <w:jc w:val="both"/>
              <w:rPr>
                <w:rFonts w:ascii="Arial" w:eastAsia="Times New Roman" w:hAnsi="Arial" w:cs="Arial"/>
                <w:sz w:val="18"/>
                <w:szCs w:val="18"/>
                <w:lang w:eastAsia="sl-SI"/>
              </w:rPr>
            </w:pPr>
            <w:r w:rsidRPr="00912995">
              <w:rPr>
                <w:rFonts w:ascii="Arial" w:eastAsia="Times New Roman" w:hAnsi="Arial" w:cs="Arial"/>
                <w:sz w:val="18"/>
                <w:szCs w:val="18"/>
                <w:lang w:eastAsia="sl-SI"/>
              </w:rPr>
              <w:t>OBČINA PREVALJE</w:t>
            </w:r>
          </w:p>
          <w:p w14:paraId="0E243B35" w14:textId="77777777" w:rsidR="00912995" w:rsidRPr="00912995" w:rsidRDefault="00912995" w:rsidP="00912995">
            <w:pPr>
              <w:tabs>
                <w:tab w:val="left" w:pos="426"/>
              </w:tabs>
              <w:spacing w:after="0" w:line="240" w:lineRule="auto"/>
              <w:jc w:val="both"/>
              <w:rPr>
                <w:rFonts w:ascii="Arial" w:eastAsia="Times New Roman" w:hAnsi="Arial" w:cs="Arial"/>
                <w:sz w:val="18"/>
                <w:szCs w:val="18"/>
                <w:lang w:eastAsia="sl-SI"/>
              </w:rPr>
            </w:pPr>
            <w:r w:rsidRPr="00912995">
              <w:rPr>
                <w:rFonts w:ascii="Arial" w:eastAsia="Times New Roman" w:hAnsi="Arial" w:cs="Arial"/>
                <w:sz w:val="18"/>
                <w:szCs w:val="18"/>
                <w:lang w:eastAsia="sl-SI"/>
              </w:rPr>
              <w:t>Župan dr. Matija TASIČ</w:t>
            </w:r>
          </w:p>
          <w:p w14:paraId="1F0023FE" w14:textId="77777777" w:rsidR="00912995" w:rsidRPr="00912995" w:rsidRDefault="00912995" w:rsidP="00912995">
            <w:pPr>
              <w:tabs>
                <w:tab w:val="left" w:pos="426"/>
              </w:tabs>
              <w:spacing w:after="0" w:line="240" w:lineRule="auto"/>
              <w:jc w:val="both"/>
              <w:rPr>
                <w:rFonts w:ascii="Arial" w:eastAsia="Times New Roman" w:hAnsi="Arial" w:cs="Arial"/>
                <w:sz w:val="18"/>
                <w:szCs w:val="18"/>
                <w:lang w:eastAsia="sl-SI"/>
              </w:rPr>
            </w:pPr>
          </w:p>
        </w:tc>
      </w:tr>
    </w:tbl>
    <w:p w14:paraId="14A9DBFA" w14:textId="77777777" w:rsidR="000F5454" w:rsidRDefault="000F5454" w:rsidP="00912995">
      <w:pPr>
        <w:spacing w:before="224" w:after="224" w:line="240" w:lineRule="auto"/>
        <w:jc w:val="both"/>
        <w:outlineLvl w:val="1"/>
        <w:rPr>
          <w:rFonts w:ascii="Arial" w:hAnsi="Arial" w:cs="Arial"/>
          <w:sz w:val="18"/>
          <w:szCs w:val="18"/>
        </w:rPr>
      </w:pPr>
    </w:p>
    <w:p w14:paraId="525DA143" w14:textId="77777777" w:rsidR="00A210C7" w:rsidRDefault="00A210C7" w:rsidP="00912995">
      <w:pPr>
        <w:spacing w:before="224" w:after="224" w:line="240" w:lineRule="auto"/>
        <w:jc w:val="both"/>
        <w:outlineLvl w:val="1"/>
        <w:rPr>
          <w:rFonts w:ascii="Arial" w:hAnsi="Arial" w:cs="Arial"/>
          <w:sz w:val="18"/>
          <w:szCs w:val="18"/>
        </w:rPr>
      </w:pPr>
    </w:p>
    <w:p w14:paraId="6D0071E3" w14:textId="77777777" w:rsidR="00A210C7" w:rsidRDefault="00A210C7" w:rsidP="00912995">
      <w:pPr>
        <w:spacing w:before="224" w:after="224" w:line="240" w:lineRule="auto"/>
        <w:jc w:val="both"/>
        <w:outlineLvl w:val="1"/>
        <w:rPr>
          <w:rFonts w:ascii="Arial" w:hAnsi="Arial" w:cs="Arial"/>
          <w:sz w:val="18"/>
          <w:szCs w:val="18"/>
        </w:rPr>
      </w:pPr>
    </w:p>
    <w:p w14:paraId="451DF68B" w14:textId="77777777" w:rsidR="00A210C7" w:rsidRDefault="00A210C7" w:rsidP="00912995">
      <w:pPr>
        <w:spacing w:before="224" w:after="224" w:line="240" w:lineRule="auto"/>
        <w:jc w:val="both"/>
        <w:outlineLvl w:val="1"/>
        <w:rPr>
          <w:rFonts w:ascii="Arial" w:hAnsi="Arial" w:cs="Arial"/>
          <w:sz w:val="18"/>
          <w:szCs w:val="18"/>
        </w:rPr>
      </w:pPr>
    </w:p>
    <w:p w14:paraId="29880DAF" w14:textId="77777777" w:rsidR="00A210C7" w:rsidRDefault="00A210C7" w:rsidP="00912995">
      <w:pPr>
        <w:spacing w:before="224" w:after="224" w:line="240" w:lineRule="auto"/>
        <w:jc w:val="both"/>
        <w:outlineLvl w:val="1"/>
        <w:rPr>
          <w:rFonts w:ascii="Arial" w:hAnsi="Arial" w:cs="Arial"/>
          <w:sz w:val="18"/>
          <w:szCs w:val="18"/>
        </w:rPr>
      </w:pPr>
    </w:p>
    <w:p w14:paraId="6381CE96" w14:textId="77777777" w:rsidR="00A210C7" w:rsidRDefault="00A210C7" w:rsidP="00912995">
      <w:pPr>
        <w:spacing w:before="224" w:after="224" w:line="240" w:lineRule="auto"/>
        <w:jc w:val="both"/>
        <w:outlineLvl w:val="1"/>
        <w:rPr>
          <w:rFonts w:ascii="Arial" w:hAnsi="Arial" w:cs="Arial"/>
          <w:sz w:val="18"/>
          <w:szCs w:val="18"/>
        </w:rPr>
      </w:pPr>
    </w:p>
    <w:p w14:paraId="05DF2C6F" w14:textId="77777777" w:rsidR="00A210C7" w:rsidRDefault="00A210C7" w:rsidP="00912995">
      <w:pPr>
        <w:spacing w:before="224" w:after="224" w:line="240" w:lineRule="auto"/>
        <w:jc w:val="both"/>
        <w:outlineLvl w:val="1"/>
        <w:rPr>
          <w:rFonts w:ascii="Arial" w:hAnsi="Arial" w:cs="Arial"/>
          <w:sz w:val="18"/>
          <w:szCs w:val="18"/>
        </w:rPr>
      </w:pPr>
    </w:p>
    <w:p w14:paraId="5DB84CEE" w14:textId="77777777" w:rsidR="00A210C7" w:rsidRDefault="00A210C7" w:rsidP="00912995">
      <w:pPr>
        <w:spacing w:before="224" w:after="224" w:line="240" w:lineRule="auto"/>
        <w:jc w:val="both"/>
        <w:outlineLvl w:val="1"/>
        <w:rPr>
          <w:rFonts w:ascii="Arial" w:hAnsi="Arial" w:cs="Arial"/>
          <w:sz w:val="18"/>
          <w:szCs w:val="18"/>
        </w:rPr>
      </w:pPr>
    </w:p>
    <w:p w14:paraId="026C1F8E" w14:textId="77777777" w:rsidR="00A210C7" w:rsidRDefault="00A210C7" w:rsidP="00912995">
      <w:pPr>
        <w:spacing w:before="224" w:after="224" w:line="240" w:lineRule="auto"/>
        <w:jc w:val="both"/>
        <w:outlineLvl w:val="1"/>
        <w:rPr>
          <w:rFonts w:ascii="Arial" w:hAnsi="Arial" w:cs="Arial"/>
          <w:sz w:val="18"/>
          <w:szCs w:val="18"/>
        </w:rPr>
      </w:pPr>
    </w:p>
    <w:p w14:paraId="09033CF1" w14:textId="77777777" w:rsidR="00A210C7" w:rsidRDefault="00A210C7" w:rsidP="00912995">
      <w:pPr>
        <w:spacing w:before="224" w:after="224" w:line="240" w:lineRule="auto"/>
        <w:jc w:val="both"/>
        <w:outlineLvl w:val="1"/>
        <w:rPr>
          <w:rFonts w:ascii="Arial" w:hAnsi="Arial" w:cs="Arial"/>
          <w:sz w:val="18"/>
          <w:szCs w:val="18"/>
        </w:rPr>
      </w:pPr>
    </w:p>
    <w:p w14:paraId="5C459F6D" w14:textId="77777777" w:rsidR="00A210C7" w:rsidRDefault="00A210C7" w:rsidP="00912995">
      <w:pPr>
        <w:spacing w:before="224" w:after="224" w:line="240" w:lineRule="auto"/>
        <w:jc w:val="both"/>
        <w:outlineLvl w:val="1"/>
        <w:rPr>
          <w:rFonts w:ascii="Arial" w:hAnsi="Arial" w:cs="Arial"/>
          <w:sz w:val="18"/>
          <w:szCs w:val="18"/>
        </w:rPr>
      </w:pPr>
    </w:p>
    <w:p w14:paraId="7601FA11" w14:textId="77777777" w:rsidR="00A210C7" w:rsidRDefault="00A210C7" w:rsidP="00912995">
      <w:pPr>
        <w:spacing w:before="224" w:after="224" w:line="240" w:lineRule="auto"/>
        <w:jc w:val="both"/>
        <w:outlineLvl w:val="1"/>
        <w:rPr>
          <w:rFonts w:ascii="Arial" w:hAnsi="Arial" w:cs="Arial"/>
          <w:sz w:val="18"/>
          <w:szCs w:val="18"/>
        </w:rPr>
      </w:pPr>
    </w:p>
    <w:p w14:paraId="44E35B28" w14:textId="77777777" w:rsidR="00A210C7" w:rsidRDefault="00A210C7" w:rsidP="00912995">
      <w:pPr>
        <w:spacing w:before="224" w:after="224" w:line="240" w:lineRule="auto"/>
        <w:jc w:val="both"/>
        <w:outlineLvl w:val="1"/>
        <w:rPr>
          <w:rFonts w:ascii="Arial" w:hAnsi="Arial" w:cs="Arial"/>
          <w:sz w:val="18"/>
          <w:szCs w:val="18"/>
        </w:rPr>
      </w:pPr>
    </w:p>
    <w:p w14:paraId="3AEA53D4" w14:textId="77777777" w:rsidR="00A210C7" w:rsidRDefault="00A210C7" w:rsidP="00912995">
      <w:pPr>
        <w:spacing w:before="224" w:after="224" w:line="240" w:lineRule="auto"/>
        <w:jc w:val="both"/>
        <w:outlineLvl w:val="1"/>
        <w:rPr>
          <w:rFonts w:ascii="Arial" w:hAnsi="Arial" w:cs="Arial"/>
          <w:sz w:val="18"/>
          <w:szCs w:val="18"/>
        </w:rPr>
      </w:pPr>
    </w:p>
    <w:p w14:paraId="43BC4296" w14:textId="77777777" w:rsidR="00A210C7" w:rsidRDefault="00A210C7" w:rsidP="00A210C7">
      <w:pPr>
        <w:spacing w:after="0"/>
        <w:jc w:val="right"/>
        <w:rPr>
          <w:rFonts w:ascii="Arial" w:hAnsi="Arial" w:cs="Arial"/>
          <w:sz w:val="18"/>
          <w:szCs w:val="18"/>
        </w:rPr>
      </w:pPr>
    </w:p>
    <w:p w14:paraId="1F7ADE58" w14:textId="0211D72F" w:rsidR="00A210C7" w:rsidRDefault="00A210C7" w:rsidP="004A4F9A">
      <w:pPr>
        <w:spacing w:after="0"/>
        <w:jc w:val="right"/>
        <w:rPr>
          <w:rFonts w:ascii="Arial" w:hAnsi="Arial" w:cs="Arial"/>
          <w:sz w:val="18"/>
          <w:szCs w:val="18"/>
        </w:rPr>
      </w:pPr>
      <w:r w:rsidRPr="00590863">
        <w:rPr>
          <w:rFonts w:ascii="Arial" w:hAnsi="Arial" w:cs="Arial"/>
          <w:sz w:val="18"/>
          <w:szCs w:val="18"/>
        </w:rPr>
        <w:t xml:space="preserve">Obrazec št: </w:t>
      </w:r>
      <w:r>
        <w:rPr>
          <w:rFonts w:ascii="Arial" w:hAnsi="Arial" w:cs="Arial"/>
          <w:sz w:val="18"/>
          <w:szCs w:val="18"/>
        </w:rPr>
        <w:t>15</w:t>
      </w:r>
    </w:p>
    <w:p w14:paraId="47B0A95D" w14:textId="77777777" w:rsidR="00A210C7" w:rsidRPr="007E391B" w:rsidRDefault="00A210C7" w:rsidP="00A210C7">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334248">
        <w:rPr>
          <w:rFonts w:ascii="Arial" w:hAnsi="Arial" w:cs="Arial"/>
        </w:rPr>
        <w:t>Menična izjava</w:t>
      </w:r>
      <w:r w:rsidRPr="00264D67">
        <w:rPr>
          <w:rFonts w:ascii="Arial" w:hAnsi="Arial" w:cs="Arial"/>
        </w:rPr>
        <w:t xml:space="preserve"> za resnost ponudbe</w:t>
      </w:r>
    </w:p>
    <w:p w14:paraId="5F5E34FE" w14:textId="77777777" w:rsidR="00A210C7" w:rsidRPr="007E391B" w:rsidRDefault="00A210C7" w:rsidP="00A210C7">
      <w:pPr>
        <w:spacing w:after="120"/>
        <w:rPr>
          <w:rFonts w:ascii="Arial" w:hAnsi="Arial" w:cs="Arial"/>
        </w:rPr>
      </w:pPr>
    </w:p>
    <w:p w14:paraId="3C23D6CE" w14:textId="77777777" w:rsidR="00A210C7" w:rsidRPr="007E391B" w:rsidRDefault="00A210C7" w:rsidP="00A210C7">
      <w:pPr>
        <w:spacing w:before="225" w:after="225" w:line="240" w:lineRule="auto"/>
        <w:jc w:val="center"/>
      </w:pPr>
      <w:r w:rsidRPr="007E391B">
        <w:rPr>
          <w:rFonts w:ascii="Arial" w:hAnsi="Arial" w:cs="Arial"/>
          <w:b/>
          <w:bCs/>
          <w:color w:val="000000"/>
          <w:sz w:val="24"/>
          <w:szCs w:val="24"/>
        </w:rPr>
        <w:t>MENIČNA IZJAVA</w:t>
      </w:r>
    </w:p>
    <w:p w14:paraId="45F47135" w14:textId="77777777" w:rsidR="00A210C7" w:rsidRPr="002B5F9B" w:rsidRDefault="00A210C7" w:rsidP="00A210C7">
      <w:pPr>
        <w:spacing w:before="225" w:after="225" w:line="240" w:lineRule="auto"/>
        <w:jc w:val="center"/>
        <w:rPr>
          <w:sz w:val="20"/>
        </w:rPr>
      </w:pPr>
      <w:r w:rsidRPr="002B5F9B">
        <w:rPr>
          <w:rFonts w:ascii="Arial" w:hAnsi="Arial" w:cs="Arial"/>
          <w:color w:val="000000"/>
          <w:sz w:val="20"/>
          <w:szCs w:val="21"/>
        </w:rPr>
        <w:t>s pooblastilom za izpolnitev in unovčenje menice</w:t>
      </w:r>
    </w:p>
    <w:p w14:paraId="4DA7C5F6" w14:textId="6F60718D" w:rsidR="00A210C7" w:rsidRDefault="00A210C7" w:rsidP="00A210C7">
      <w:pPr>
        <w:spacing w:before="225" w:after="225" w:line="240" w:lineRule="auto"/>
        <w:jc w:val="both"/>
        <w:rPr>
          <w:rFonts w:ascii="Arial" w:hAnsi="Arial" w:cs="Arial"/>
          <w:b/>
          <w:color w:val="000000"/>
          <w:sz w:val="18"/>
          <w:szCs w:val="18"/>
        </w:rPr>
      </w:pPr>
      <w:r w:rsidRPr="007E391B">
        <w:rPr>
          <w:rFonts w:ascii="Arial" w:hAnsi="Arial" w:cs="Arial"/>
          <w:color w:val="000000"/>
          <w:sz w:val="18"/>
          <w:szCs w:val="18"/>
        </w:rPr>
        <w:t>Naročniku OBČINA PREVALJE, Trg 2 A, 2391 Prevalje, kot zavarovanje za </w:t>
      </w:r>
      <w:r w:rsidRPr="007E391B">
        <w:rPr>
          <w:rFonts w:ascii="Arial" w:hAnsi="Arial" w:cs="Arial"/>
          <w:b/>
          <w:bCs/>
          <w:color w:val="000000"/>
          <w:sz w:val="18"/>
          <w:szCs w:val="18"/>
        </w:rPr>
        <w:t>resnost naše ponudbe</w:t>
      </w:r>
      <w:r w:rsidRPr="007E391B">
        <w:rPr>
          <w:rFonts w:ascii="Arial" w:hAnsi="Arial" w:cs="Arial"/>
          <w:color w:val="000000"/>
          <w:sz w:val="18"/>
          <w:szCs w:val="18"/>
        </w:rPr>
        <w:t> za pridobitev javnega naročila</w:t>
      </w:r>
      <w:r>
        <w:t xml:space="preserve">: </w:t>
      </w:r>
      <w:r w:rsidRPr="00005942">
        <w:rPr>
          <w:rFonts w:ascii="Arial" w:hAnsi="Arial" w:cs="Arial"/>
          <w:b/>
          <w:bCs/>
          <w:sz w:val="18"/>
          <w:szCs w:val="18"/>
        </w:rPr>
        <w:t xml:space="preserve">»Izbira izvajalca za izvedbo prevozov osnovnošolskih otrok v Občini Prevalje v šolskem letu </w:t>
      </w:r>
      <w:r w:rsidR="005814EE">
        <w:rPr>
          <w:rFonts w:ascii="Arial" w:hAnsi="Arial" w:cs="Arial"/>
          <w:b/>
          <w:bCs/>
          <w:sz w:val="18"/>
          <w:szCs w:val="18"/>
        </w:rPr>
        <w:t>2024/2025 in 2025/2026</w:t>
      </w:r>
      <w:r w:rsidRPr="00005942">
        <w:rPr>
          <w:rFonts w:ascii="Arial" w:hAnsi="Arial" w:cs="Arial"/>
          <w:b/>
          <w:bCs/>
          <w:sz w:val="18"/>
          <w:szCs w:val="18"/>
        </w:rPr>
        <w:t>«</w:t>
      </w:r>
    </w:p>
    <w:p w14:paraId="386241B0" w14:textId="77777777" w:rsidR="00A210C7" w:rsidRPr="007E391B" w:rsidRDefault="00A210C7" w:rsidP="00A210C7">
      <w:pPr>
        <w:spacing w:before="225" w:after="225" w:line="240" w:lineRule="auto"/>
        <w:jc w:val="both"/>
      </w:pPr>
      <w:r w:rsidRPr="007E391B">
        <w:rPr>
          <w:rFonts w:ascii="Arial" w:hAnsi="Arial" w:cs="Arial"/>
          <w:color w:val="000000"/>
          <w:sz w:val="18"/>
          <w:szCs w:val="18"/>
        </w:rPr>
        <w:t>izročamo bianko lastno menico ter menično izjavo s pooblastilom za izpolnitev in unovčenje menice.</w:t>
      </w:r>
    </w:p>
    <w:p w14:paraId="2C7ED62E" w14:textId="77777777" w:rsidR="00A210C7" w:rsidRPr="009B176B" w:rsidRDefault="00A210C7" w:rsidP="00A210C7">
      <w:pPr>
        <w:spacing w:before="225" w:after="0" w:line="240" w:lineRule="auto"/>
        <w:jc w:val="both"/>
        <w:rPr>
          <w:b/>
        </w:rPr>
      </w:pPr>
      <w:r w:rsidRPr="007E391B">
        <w:rPr>
          <w:rFonts w:ascii="Arial" w:hAnsi="Arial" w:cs="Arial"/>
          <w:color w:val="000000"/>
          <w:sz w:val="18"/>
          <w:szCs w:val="18"/>
        </w:rPr>
        <w:t xml:space="preserve">Naročnika OBČINA PREVALJE pooblaščamo, da izpolni priloženo menico z zneskom </w:t>
      </w:r>
      <w:r>
        <w:rPr>
          <w:rFonts w:ascii="Arial" w:hAnsi="Arial" w:cs="Arial"/>
          <w:color w:val="000000"/>
          <w:sz w:val="18"/>
          <w:szCs w:val="18"/>
        </w:rPr>
        <w:t xml:space="preserve">v višini </w:t>
      </w:r>
      <w:r w:rsidRPr="00A6011C">
        <w:rPr>
          <w:rFonts w:ascii="Arial" w:hAnsi="Arial" w:cs="Arial"/>
          <w:color w:val="000000"/>
          <w:sz w:val="18"/>
          <w:szCs w:val="18"/>
        </w:rPr>
        <w:t>_________</w:t>
      </w:r>
      <w:r w:rsidRPr="00A6011C">
        <w:rPr>
          <w:rFonts w:ascii="Arial" w:hAnsi="Arial" w:cs="Arial"/>
          <w:b/>
          <w:color w:val="000000"/>
          <w:sz w:val="18"/>
          <w:szCs w:val="18"/>
        </w:rPr>
        <w:t xml:space="preserve"> EUR</w:t>
      </w:r>
      <w:r>
        <w:rPr>
          <w:rFonts w:ascii="Arial" w:hAnsi="Arial" w:cs="Arial"/>
          <w:b/>
          <w:color w:val="000000"/>
          <w:sz w:val="18"/>
          <w:szCs w:val="18"/>
        </w:rPr>
        <w:t xml:space="preserve"> </w:t>
      </w:r>
      <w:r w:rsidRPr="007E391B">
        <w:rPr>
          <w:rFonts w:ascii="Arial" w:hAnsi="Arial" w:cs="Arial"/>
          <w:color w:val="000000"/>
          <w:sz w:val="18"/>
          <w:szCs w:val="18"/>
        </w:rPr>
        <w:t>in z vsemi ostalimi potrebnimi podatki ter jo na naš račun unovči v primeru, če:</w:t>
      </w:r>
    </w:p>
    <w:tbl>
      <w:tblPr>
        <w:tblStyle w:val="NormalTablePHPDOCX"/>
        <w:tblW w:w="0" w:type="auto"/>
        <w:tblInd w:w="108" w:type="dxa"/>
        <w:tblLook w:val="04A0" w:firstRow="1" w:lastRow="0" w:firstColumn="1" w:lastColumn="0" w:noHBand="0" w:noVBand="1"/>
      </w:tblPr>
      <w:tblGrid>
        <w:gridCol w:w="8964"/>
      </w:tblGrid>
      <w:tr w:rsidR="00A210C7" w:rsidRPr="007E391B" w14:paraId="6374B071" w14:textId="77777777" w:rsidTr="00BC2210">
        <w:tc>
          <w:tcPr>
            <w:tcW w:w="0" w:type="auto"/>
            <w:tcMar>
              <w:top w:w="0" w:type="auto"/>
              <w:bottom w:w="0" w:type="auto"/>
            </w:tcMar>
          </w:tcPr>
          <w:p w14:paraId="18EB6301" w14:textId="77777777" w:rsidR="00A210C7" w:rsidRPr="007E391B" w:rsidRDefault="00A210C7" w:rsidP="009C4F1E">
            <w:pPr>
              <w:numPr>
                <w:ilvl w:val="0"/>
                <w:numId w:val="28"/>
              </w:numPr>
              <w:rPr>
                <w:rFonts w:ascii="Arial" w:hAnsi="Arial" w:cs="Arial"/>
                <w:color w:val="000000"/>
                <w:sz w:val="18"/>
                <w:szCs w:val="18"/>
              </w:rPr>
            </w:pPr>
            <w:r w:rsidRPr="007E391B">
              <w:rPr>
                <w:rFonts w:ascii="Arial" w:hAnsi="Arial" w:cs="Arial"/>
                <w:color w:val="000000"/>
                <w:sz w:val="18"/>
                <w:szCs w:val="18"/>
              </w:rPr>
              <w:t>ponudbo umaknemo po roku za oddajo ponudb oziroma odstopimo od ponudbe ali</w:t>
            </w:r>
          </w:p>
          <w:p w14:paraId="1941CAFF" w14:textId="77777777" w:rsidR="00A210C7" w:rsidRPr="007E391B" w:rsidRDefault="00A210C7" w:rsidP="009C4F1E">
            <w:pPr>
              <w:numPr>
                <w:ilvl w:val="0"/>
                <w:numId w:val="28"/>
              </w:numPr>
              <w:rPr>
                <w:rFonts w:ascii="Arial" w:hAnsi="Arial" w:cs="Arial"/>
                <w:color w:val="000000"/>
                <w:sz w:val="18"/>
                <w:szCs w:val="18"/>
              </w:rPr>
            </w:pPr>
            <w:r w:rsidRPr="007E391B">
              <w:rPr>
                <w:rFonts w:ascii="Arial" w:hAnsi="Arial" w:cs="Arial"/>
                <w:color w:val="000000"/>
                <w:sz w:val="18"/>
                <w:szCs w:val="18"/>
              </w:rPr>
              <w:t>ne predložimo zahtevanih dokazil ali pojasnil za navedbe v ponudbi v določenem roku ali</w:t>
            </w:r>
          </w:p>
          <w:p w14:paraId="0C1563DE" w14:textId="77777777" w:rsidR="00A210C7" w:rsidRPr="007E391B" w:rsidRDefault="00A210C7" w:rsidP="009C4F1E">
            <w:pPr>
              <w:numPr>
                <w:ilvl w:val="0"/>
                <w:numId w:val="28"/>
              </w:numPr>
              <w:rPr>
                <w:rFonts w:ascii="Arial" w:hAnsi="Arial" w:cs="Arial"/>
                <w:color w:val="000000"/>
                <w:sz w:val="18"/>
                <w:szCs w:val="18"/>
              </w:rPr>
            </w:pPr>
            <w:r w:rsidRPr="007E391B">
              <w:rPr>
                <w:rFonts w:ascii="Arial" w:hAnsi="Arial" w:cs="Arial"/>
                <w:color w:val="000000"/>
                <w:sz w:val="18"/>
                <w:szCs w:val="18"/>
              </w:rPr>
              <w:t>ne soglašamo z odpravo napak v ponudbi ali</w:t>
            </w:r>
          </w:p>
          <w:p w14:paraId="2BA4FD36" w14:textId="77777777" w:rsidR="00A210C7" w:rsidRPr="007E391B" w:rsidRDefault="00A210C7" w:rsidP="009C4F1E">
            <w:pPr>
              <w:numPr>
                <w:ilvl w:val="0"/>
                <w:numId w:val="28"/>
              </w:numPr>
              <w:rPr>
                <w:rFonts w:ascii="Arial" w:hAnsi="Arial" w:cs="Arial"/>
                <w:color w:val="000000"/>
                <w:sz w:val="18"/>
                <w:szCs w:val="18"/>
              </w:rPr>
            </w:pPr>
            <w:r w:rsidRPr="007E391B">
              <w:rPr>
                <w:rFonts w:ascii="Arial" w:hAnsi="Arial" w:cs="Arial"/>
                <w:color w:val="000000"/>
                <w:sz w:val="18"/>
                <w:szCs w:val="18"/>
              </w:rPr>
              <w:t>ne sklenemo pogodbe v določenem roku ali</w:t>
            </w:r>
          </w:p>
          <w:p w14:paraId="7392D7FB" w14:textId="77777777" w:rsidR="00A210C7" w:rsidRPr="007E391B" w:rsidRDefault="00A210C7" w:rsidP="009C4F1E">
            <w:pPr>
              <w:numPr>
                <w:ilvl w:val="0"/>
                <w:numId w:val="28"/>
              </w:numPr>
              <w:rPr>
                <w:rFonts w:ascii="Arial" w:hAnsi="Arial" w:cs="Arial"/>
                <w:color w:val="000000"/>
                <w:sz w:val="18"/>
                <w:szCs w:val="18"/>
              </w:rPr>
            </w:pPr>
            <w:r w:rsidRPr="007E391B">
              <w:rPr>
                <w:rFonts w:ascii="Arial" w:hAnsi="Arial" w:cs="Arial"/>
                <w:color w:val="000000"/>
                <w:sz w:val="18"/>
                <w:szCs w:val="18"/>
              </w:rPr>
              <w:t>po sklenitvi pogod</w:t>
            </w:r>
            <w:r>
              <w:rPr>
                <w:rFonts w:ascii="Arial" w:hAnsi="Arial" w:cs="Arial"/>
                <w:color w:val="000000"/>
                <w:sz w:val="18"/>
                <w:szCs w:val="18"/>
              </w:rPr>
              <w:t>be v pogodbi določenem roku</w:t>
            </w:r>
            <w:r w:rsidRPr="007E391B">
              <w:rPr>
                <w:rFonts w:ascii="Arial" w:hAnsi="Arial" w:cs="Arial"/>
                <w:color w:val="000000"/>
                <w:sz w:val="18"/>
                <w:szCs w:val="18"/>
              </w:rPr>
              <w:t xml:space="preserve"> ne predložimo zavarovanja za dobro izvedbo pogodbenih obveznosti.</w:t>
            </w:r>
          </w:p>
        </w:tc>
      </w:tr>
    </w:tbl>
    <w:p w14:paraId="0EA1CD6C" w14:textId="6D117915" w:rsidR="00A210C7" w:rsidRPr="00192D81" w:rsidRDefault="00A210C7" w:rsidP="00A210C7">
      <w:pPr>
        <w:spacing w:before="225" w:after="225" w:line="240" w:lineRule="auto"/>
        <w:jc w:val="both"/>
      </w:pPr>
      <w:r w:rsidRPr="007E391B">
        <w:rPr>
          <w:rFonts w:ascii="Arial" w:hAnsi="Arial" w:cs="Arial"/>
          <w:color w:val="000000"/>
          <w:sz w:val="18"/>
          <w:szCs w:val="18"/>
        </w:rPr>
        <w:t xml:space="preserve">Menična izjava je veljavna od njenega podpisa do izteka roka veljavnosti zavarovanja za resnost ponudbe po predmetnem naročilu, </w:t>
      </w:r>
      <w:proofErr w:type="spellStart"/>
      <w:r w:rsidRPr="007E391B">
        <w:rPr>
          <w:rFonts w:ascii="Arial" w:hAnsi="Arial" w:cs="Arial"/>
          <w:color w:val="000000"/>
          <w:sz w:val="18"/>
          <w:szCs w:val="18"/>
        </w:rPr>
        <w:t>t.j</w:t>
      </w:r>
      <w:proofErr w:type="spellEnd"/>
      <w:r w:rsidRPr="007E391B">
        <w:rPr>
          <w:rFonts w:ascii="Arial" w:hAnsi="Arial" w:cs="Arial"/>
          <w:color w:val="000000"/>
          <w:sz w:val="18"/>
          <w:szCs w:val="18"/>
        </w:rPr>
        <w:t xml:space="preserve">. </w:t>
      </w:r>
      <w:r w:rsidRPr="00192D81">
        <w:rPr>
          <w:rFonts w:ascii="Arial" w:hAnsi="Arial" w:cs="Arial"/>
          <w:sz w:val="18"/>
          <w:szCs w:val="18"/>
        </w:rPr>
        <w:t xml:space="preserve">najkasneje do </w:t>
      </w:r>
      <w:r w:rsidR="00097127" w:rsidRPr="00192D81">
        <w:rPr>
          <w:rFonts w:ascii="Arial" w:hAnsi="Arial" w:cs="Arial"/>
          <w:sz w:val="18"/>
          <w:szCs w:val="18"/>
        </w:rPr>
        <w:t>3</w:t>
      </w:r>
      <w:r w:rsidR="00FB6B9C" w:rsidRPr="00192D81">
        <w:rPr>
          <w:rFonts w:ascii="Arial" w:hAnsi="Arial" w:cs="Arial"/>
          <w:sz w:val="18"/>
          <w:szCs w:val="18"/>
        </w:rPr>
        <w:t>1</w:t>
      </w:r>
      <w:r w:rsidRPr="00192D81">
        <w:rPr>
          <w:rFonts w:ascii="Arial" w:hAnsi="Arial" w:cs="Arial"/>
          <w:sz w:val="18"/>
          <w:szCs w:val="18"/>
        </w:rPr>
        <w:t>.</w:t>
      </w:r>
      <w:r w:rsidR="00097127" w:rsidRPr="00192D81">
        <w:rPr>
          <w:rFonts w:ascii="Arial" w:hAnsi="Arial" w:cs="Arial"/>
          <w:sz w:val="18"/>
          <w:szCs w:val="18"/>
        </w:rPr>
        <w:t>7</w:t>
      </w:r>
      <w:r w:rsidRPr="00192D81">
        <w:rPr>
          <w:rFonts w:ascii="Arial" w:hAnsi="Arial" w:cs="Arial"/>
          <w:sz w:val="18"/>
          <w:szCs w:val="18"/>
        </w:rPr>
        <w:t>.202</w:t>
      </w:r>
      <w:r w:rsidR="005814EE" w:rsidRPr="00192D81">
        <w:rPr>
          <w:rFonts w:ascii="Arial" w:hAnsi="Arial" w:cs="Arial"/>
          <w:sz w:val="18"/>
          <w:szCs w:val="18"/>
        </w:rPr>
        <w:t>6</w:t>
      </w:r>
      <w:r w:rsidRPr="00192D81">
        <w:rPr>
          <w:rFonts w:ascii="Arial" w:hAnsi="Arial" w:cs="Arial"/>
          <w:sz w:val="18"/>
          <w:szCs w:val="18"/>
        </w:rPr>
        <w:t>.</w:t>
      </w:r>
    </w:p>
    <w:p w14:paraId="70527110" w14:textId="77777777" w:rsidR="00A210C7" w:rsidRPr="007E391B" w:rsidRDefault="00A210C7" w:rsidP="00A210C7">
      <w:pPr>
        <w:spacing w:before="225" w:after="225" w:line="240" w:lineRule="auto"/>
        <w:jc w:val="both"/>
      </w:pPr>
      <w:r w:rsidRPr="007E391B">
        <w:rPr>
          <w:rFonts w:ascii="Arial" w:hAnsi="Arial" w:cs="Arial"/>
          <w:color w:val="000000"/>
          <w:sz w:val="18"/>
          <w:szCs w:val="18"/>
        </w:rPr>
        <w:t>Menica je unovčljiva pri: </w:t>
      </w:r>
      <w:r w:rsidRPr="00DC0916">
        <w:rPr>
          <w:rFonts w:ascii="Arial" w:hAnsi="Arial" w:cs="Arial"/>
          <w:color w:val="000000"/>
          <w:sz w:val="18"/>
          <w:szCs w:val="18"/>
        </w:rPr>
        <w:t>_______________</w:t>
      </w:r>
    </w:p>
    <w:p w14:paraId="25C861EF" w14:textId="77777777" w:rsidR="00A210C7" w:rsidRPr="007E391B" w:rsidRDefault="00A210C7" w:rsidP="00A210C7">
      <w:pPr>
        <w:spacing w:before="225" w:after="225" w:line="240" w:lineRule="auto"/>
        <w:jc w:val="both"/>
      </w:pPr>
      <w:r w:rsidRPr="007E391B">
        <w:rPr>
          <w:rFonts w:ascii="Arial" w:hAnsi="Arial" w:cs="Arial"/>
          <w:color w:val="000000"/>
          <w:sz w:val="18"/>
          <w:szCs w:val="18"/>
        </w:rPr>
        <w:t>s transakcijskega računa (TRR): </w:t>
      </w:r>
      <w:r w:rsidRPr="00DC0916">
        <w:rPr>
          <w:rFonts w:ascii="Arial" w:hAnsi="Arial" w:cs="Arial"/>
          <w:color w:val="000000"/>
          <w:sz w:val="18"/>
          <w:szCs w:val="18"/>
        </w:rPr>
        <w:t>_______________</w:t>
      </w:r>
    </w:p>
    <w:p w14:paraId="1361CFB0" w14:textId="77777777" w:rsidR="00A210C7" w:rsidRDefault="00A210C7" w:rsidP="00A210C7">
      <w:pPr>
        <w:spacing w:before="225" w:after="0" w:line="240" w:lineRule="auto"/>
        <w:jc w:val="both"/>
        <w:rPr>
          <w:rFonts w:ascii="Arial" w:hAnsi="Arial" w:cs="Arial"/>
          <w:color w:val="000000"/>
          <w:sz w:val="18"/>
          <w:szCs w:val="18"/>
        </w:rPr>
      </w:pPr>
    </w:p>
    <w:p w14:paraId="2A695FD1" w14:textId="77777777" w:rsidR="00A210C7" w:rsidRPr="007E391B" w:rsidRDefault="00A210C7" w:rsidP="00A210C7">
      <w:pPr>
        <w:spacing w:before="225" w:after="0" w:line="240" w:lineRule="auto"/>
        <w:jc w:val="both"/>
      </w:pPr>
      <w:r w:rsidRPr="007E391B">
        <w:rPr>
          <w:rFonts w:ascii="Arial" w:hAnsi="Arial" w:cs="Arial"/>
          <w:color w:val="000000"/>
          <w:sz w:val="18"/>
          <w:szCs w:val="18"/>
        </w:rPr>
        <w:t>Priloga: </w:t>
      </w:r>
    </w:p>
    <w:p w14:paraId="278D9657" w14:textId="77777777" w:rsidR="00A210C7" w:rsidRPr="00DC0916" w:rsidRDefault="00A210C7" w:rsidP="009C4F1E">
      <w:pPr>
        <w:pStyle w:val="Odstavekseznama"/>
        <w:numPr>
          <w:ilvl w:val="0"/>
          <w:numId w:val="29"/>
        </w:numPr>
        <w:spacing w:after="225" w:line="240" w:lineRule="auto"/>
        <w:jc w:val="both"/>
        <w:rPr>
          <w:rFonts w:ascii="Arial" w:hAnsi="Arial" w:cs="Arial"/>
          <w:sz w:val="18"/>
          <w:szCs w:val="18"/>
        </w:rPr>
      </w:pPr>
      <w:r w:rsidRPr="00DC0916">
        <w:rPr>
          <w:rFonts w:ascii="Arial" w:hAnsi="Arial" w:cs="Arial"/>
          <w:b/>
          <w:sz w:val="18"/>
          <w:szCs w:val="18"/>
          <w:u w:val="single"/>
        </w:rPr>
        <w:t>lastnoročno podpisana in žigosana menica v originalu!</w:t>
      </w:r>
      <w:r w:rsidRPr="00DC0916">
        <w:rPr>
          <w:rFonts w:ascii="Arial" w:hAnsi="Arial" w:cs="Arial"/>
          <w:b/>
          <w:sz w:val="18"/>
          <w:szCs w:val="18"/>
        </w:rPr>
        <w:t xml:space="preserve"> </w:t>
      </w:r>
      <w:r w:rsidRPr="00DC0916">
        <w:rPr>
          <w:rFonts w:ascii="Arial" w:hAnsi="Arial" w:cs="Arial"/>
          <w:sz w:val="18"/>
          <w:szCs w:val="18"/>
        </w:rPr>
        <w:t>V kolikor ponudnik posluje brez žiga mora biti to navedeno.</w:t>
      </w:r>
    </w:p>
    <w:p w14:paraId="7DCD5108" w14:textId="77777777" w:rsidR="00A210C7" w:rsidRPr="00171181" w:rsidRDefault="00A210C7" w:rsidP="00A210C7">
      <w:pPr>
        <w:spacing w:before="225" w:after="225" w:line="240" w:lineRule="auto"/>
        <w:jc w:val="both"/>
      </w:pPr>
    </w:p>
    <w:tbl>
      <w:tblPr>
        <w:tblStyle w:val="NormalTablePHPDOCX"/>
        <w:tblW w:w="8745" w:type="dxa"/>
        <w:tblInd w:w="108" w:type="dxa"/>
        <w:tblLook w:val="04A0" w:firstRow="1" w:lastRow="0" w:firstColumn="1" w:lastColumn="0" w:noHBand="0" w:noVBand="1"/>
      </w:tblPr>
      <w:tblGrid>
        <w:gridCol w:w="4080"/>
        <w:gridCol w:w="4665"/>
      </w:tblGrid>
      <w:tr w:rsidR="00A210C7" w:rsidRPr="007E391B" w14:paraId="1601764B" w14:textId="77777777" w:rsidTr="00BC2210">
        <w:tc>
          <w:tcPr>
            <w:tcW w:w="4080" w:type="dxa"/>
            <w:tcMar>
              <w:top w:w="75" w:type="dxa"/>
              <w:bottom w:w="75" w:type="dxa"/>
            </w:tcMar>
            <w:vAlign w:val="center"/>
          </w:tcPr>
          <w:p w14:paraId="48AAA068" w14:textId="77777777" w:rsidR="00A210C7" w:rsidRPr="007E391B" w:rsidRDefault="00A210C7" w:rsidP="00BC2210">
            <w:r w:rsidRPr="007E391B">
              <w:rPr>
                <w:rFonts w:ascii="Arial" w:hAnsi="Arial" w:cs="Arial"/>
                <w:color w:val="000000"/>
                <w:position w:val="-2"/>
                <w:sz w:val="18"/>
                <w:szCs w:val="18"/>
              </w:rPr>
              <w:t>Kraj: </w:t>
            </w:r>
            <w:r w:rsidRPr="007E391B">
              <w:rPr>
                <w:rFonts w:ascii="Arial" w:hAnsi="Arial" w:cs="Arial"/>
                <w:color w:val="000000"/>
                <w:position w:val="-2"/>
                <w:sz w:val="18"/>
                <w:szCs w:val="18"/>
                <w:u w:val="single"/>
              </w:rPr>
              <w:t>_______________</w:t>
            </w:r>
          </w:p>
        </w:tc>
        <w:tc>
          <w:tcPr>
            <w:tcW w:w="0" w:type="auto"/>
            <w:tcMar>
              <w:top w:w="75" w:type="dxa"/>
              <w:bottom w:w="75" w:type="dxa"/>
            </w:tcMar>
            <w:vAlign w:val="center"/>
          </w:tcPr>
          <w:p w14:paraId="54D8A367" w14:textId="77777777" w:rsidR="00A210C7" w:rsidRPr="007E391B" w:rsidRDefault="00A210C7" w:rsidP="00BC2210">
            <w:pPr>
              <w:jc w:val="center"/>
            </w:pPr>
            <w:r w:rsidRPr="007E391B">
              <w:rPr>
                <w:rFonts w:ascii="Arial" w:hAnsi="Arial" w:cs="Arial"/>
                <w:color w:val="000000"/>
                <w:position w:val="-2"/>
                <w:sz w:val="18"/>
                <w:szCs w:val="18"/>
              </w:rPr>
              <w:t>Izdajatelj menice: </w:t>
            </w:r>
            <w:r w:rsidRPr="007E391B">
              <w:rPr>
                <w:rFonts w:ascii="Arial" w:hAnsi="Arial" w:cs="Arial"/>
                <w:color w:val="000000"/>
                <w:position w:val="-2"/>
                <w:sz w:val="18"/>
                <w:szCs w:val="18"/>
                <w:u w:val="single"/>
              </w:rPr>
              <w:t>_______________</w:t>
            </w:r>
          </w:p>
        </w:tc>
      </w:tr>
      <w:tr w:rsidR="00A210C7" w:rsidRPr="007E391B" w14:paraId="19D8AE82" w14:textId="77777777" w:rsidTr="00BC2210">
        <w:tc>
          <w:tcPr>
            <w:tcW w:w="4080" w:type="dxa"/>
            <w:tcMar>
              <w:top w:w="75" w:type="dxa"/>
              <w:bottom w:w="75" w:type="dxa"/>
            </w:tcMar>
            <w:vAlign w:val="center"/>
          </w:tcPr>
          <w:p w14:paraId="5123E6D9" w14:textId="77777777" w:rsidR="00A210C7" w:rsidRPr="007E391B" w:rsidRDefault="00A210C7" w:rsidP="00BC2210">
            <w:r w:rsidRPr="007E391B">
              <w:rPr>
                <w:rFonts w:ascii="Arial" w:hAnsi="Arial" w:cs="Arial"/>
                <w:color w:val="000000"/>
                <w:position w:val="-2"/>
                <w:sz w:val="18"/>
                <w:szCs w:val="18"/>
              </w:rPr>
              <w:t>Datum: </w:t>
            </w:r>
            <w:r w:rsidRPr="007E391B">
              <w:rPr>
                <w:rFonts w:ascii="Arial" w:hAnsi="Arial" w:cs="Arial"/>
                <w:color w:val="000000"/>
                <w:position w:val="-2"/>
                <w:sz w:val="18"/>
                <w:szCs w:val="18"/>
                <w:u w:val="single"/>
              </w:rPr>
              <w:t>_______________</w:t>
            </w:r>
          </w:p>
        </w:tc>
        <w:tc>
          <w:tcPr>
            <w:tcW w:w="0" w:type="auto"/>
            <w:tcMar>
              <w:top w:w="75" w:type="dxa"/>
              <w:bottom w:w="75" w:type="dxa"/>
            </w:tcMar>
            <w:vAlign w:val="center"/>
          </w:tcPr>
          <w:p w14:paraId="695BF73C" w14:textId="77777777" w:rsidR="00A210C7" w:rsidRPr="007E391B" w:rsidRDefault="00A210C7" w:rsidP="00BC2210"/>
          <w:p w14:paraId="0828A1ED" w14:textId="77777777" w:rsidR="00A210C7" w:rsidRPr="007E391B" w:rsidRDefault="00A210C7" w:rsidP="00BC2210">
            <w:pPr>
              <w:jc w:val="center"/>
            </w:pPr>
            <w:r w:rsidRPr="007E391B">
              <w:rPr>
                <w:rFonts w:ascii="Arial" w:hAnsi="Arial" w:cs="Arial"/>
                <w:color w:val="A9A9A9"/>
                <w:position w:val="-2"/>
                <w:sz w:val="18"/>
                <w:szCs w:val="18"/>
              </w:rPr>
              <w:t>(žig in podpis)</w:t>
            </w:r>
          </w:p>
        </w:tc>
      </w:tr>
    </w:tbl>
    <w:p w14:paraId="28AB678D" w14:textId="77777777" w:rsidR="00A210C7" w:rsidRDefault="00A210C7" w:rsidP="00A210C7">
      <w:pPr>
        <w:spacing w:before="225" w:after="225" w:line="240" w:lineRule="auto"/>
        <w:jc w:val="both"/>
      </w:pPr>
    </w:p>
    <w:p w14:paraId="52B05A26" w14:textId="77777777" w:rsidR="00A210C7" w:rsidRDefault="00A210C7" w:rsidP="00A210C7">
      <w:pPr>
        <w:spacing w:before="225" w:after="225" w:line="240" w:lineRule="auto"/>
        <w:jc w:val="both"/>
      </w:pPr>
    </w:p>
    <w:p w14:paraId="2FE099EA" w14:textId="77777777" w:rsidR="00A210C7" w:rsidRDefault="00A210C7" w:rsidP="00A210C7">
      <w:pPr>
        <w:sectPr w:rsidR="00A210C7">
          <w:pgSz w:w="11906" w:h="16838"/>
          <w:pgMar w:top="1417" w:right="1417" w:bottom="1417" w:left="1417" w:header="708" w:footer="708" w:gutter="0"/>
          <w:cols w:space="708"/>
          <w:docGrid w:linePitch="360"/>
        </w:sectPr>
      </w:pPr>
    </w:p>
    <w:p w14:paraId="56F8D7A9" w14:textId="77777777" w:rsidR="00A210C7" w:rsidRPr="007E391B" w:rsidRDefault="00A210C7" w:rsidP="00A210C7">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 xml:space="preserve">Priloga 2 - </w:t>
      </w:r>
      <w:r w:rsidRPr="000C2414">
        <w:rPr>
          <w:rFonts w:ascii="Arial" w:hAnsi="Arial" w:cs="Arial"/>
          <w:color w:val="FFFFFF" w:themeColor="background1"/>
        </w:rPr>
        <w:t>Vzorec kuverte (za posredovanje finančnega zavarovanja za resnost ponudbe)</w:t>
      </w:r>
    </w:p>
    <w:p w14:paraId="23766109" w14:textId="77777777" w:rsidR="00A210C7" w:rsidRDefault="00A210C7" w:rsidP="00A210C7">
      <w:pPr>
        <w:rPr>
          <w:rFonts w:ascii="Arial" w:hAnsi="Arial" w:cs="Arial"/>
          <w:b/>
          <w:color w:val="000000"/>
          <w:sz w:val="18"/>
          <w:szCs w:val="18"/>
        </w:rPr>
      </w:pPr>
    </w:p>
    <w:tbl>
      <w:tblPr>
        <w:tblW w:w="13184" w:type="dxa"/>
        <w:tblInd w:w="70" w:type="dxa"/>
        <w:tblCellMar>
          <w:left w:w="70" w:type="dxa"/>
          <w:right w:w="70" w:type="dxa"/>
        </w:tblCellMar>
        <w:tblLook w:val="04A0" w:firstRow="1" w:lastRow="0" w:firstColumn="1" w:lastColumn="0" w:noHBand="0" w:noVBand="1"/>
      </w:tblPr>
      <w:tblGrid>
        <w:gridCol w:w="850"/>
        <w:gridCol w:w="1620"/>
        <w:gridCol w:w="4334"/>
        <w:gridCol w:w="1842"/>
        <w:gridCol w:w="3515"/>
        <w:gridCol w:w="1023"/>
      </w:tblGrid>
      <w:tr w:rsidR="00A210C7" w:rsidRPr="00D32CFA" w14:paraId="6CCF4968" w14:textId="77777777" w:rsidTr="00BC2210">
        <w:trPr>
          <w:trHeight w:val="964"/>
        </w:trPr>
        <w:tc>
          <w:tcPr>
            <w:tcW w:w="850" w:type="dxa"/>
            <w:tcBorders>
              <w:top w:val="single" w:sz="24" w:space="0" w:color="auto"/>
              <w:left w:val="single" w:sz="24" w:space="0" w:color="auto"/>
              <w:bottom w:val="nil"/>
              <w:right w:val="nil"/>
            </w:tcBorders>
            <w:shd w:val="clear" w:color="auto" w:fill="auto"/>
            <w:noWrap/>
            <w:vAlign w:val="bottom"/>
            <w:hideMark/>
          </w:tcPr>
          <w:p w14:paraId="26D679CB" w14:textId="77777777" w:rsidR="00A210C7" w:rsidRPr="00D32CFA" w:rsidRDefault="00A210C7" w:rsidP="00BC2210">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c>
          <w:tcPr>
            <w:tcW w:w="1620" w:type="dxa"/>
            <w:tcBorders>
              <w:top w:val="single" w:sz="24" w:space="0" w:color="auto"/>
              <w:left w:val="nil"/>
              <w:right w:val="nil"/>
            </w:tcBorders>
            <w:shd w:val="clear" w:color="auto" w:fill="auto"/>
            <w:noWrap/>
            <w:vAlign w:val="bottom"/>
            <w:hideMark/>
          </w:tcPr>
          <w:p w14:paraId="0D0B37E4" w14:textId="77777777" w:rsidR="00A210C7" w:rsidRPr="00D32CFA" w:rsidRDefault="00A210C7" w:rsidP="00BC2210">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c>
          <w:tcPr>
            <w:tcW w:w="4334" w:type="dxa"/>
            <w:tcBorders>
              <w:top w:val="single" w:sz="24" w:space="0" w:color="auto"/>
              <w:left w:val="nil"/>
              <w:right w:val="nil"/>
            </w:tcBorders>
            <w:shd w:val="clear" w:color="auto" w:fill="auto"/>
            <w:noWrap/>
            <w:vAlign w:val="bottom"/>
            <w:hideMark/>
          </w:tcPr>
          <w:p w14:paraId="026BE2D3" w14:textId="77777777" w:rsidR="00A210C7" w:rsidRPr="00D32CFA" w:rsidRDefault="00A210C7" w:rsidP="00BC2210">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c>
          <w:tcPr>
            <w:tcW w:w="1842" w:type="dxa"/>
            <w:tcBorders>
              <w:top w:val="single" w:sz="24" w:space="0" w:color="auto"/>
              <w:left w:val="nil"/>
              <w:bottom w:val="nil"/>
              <w:right w:val="nil"/>
            </w:tcBorders>
            <w:shd w:val="clear" w:color="auto" w:fill="auto"/>
            <w:noWrap/>
            <w:vAlign w:val="bottom"/>
            <w:hideMark/>
          </w:tcPr>
          <w:p w14:paraId="7FE96694" w14:textId="77777777" w:rsidR="00A210C7" w:rsidRPr="00D32CFA" w:rsidRDefault="00A210C7" w:rsidP="00BC2210">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c>
          <w:tcPr>
            <w:tcW w:w="3515" w:type="dxa"/>
            <w:tcBorders>
              <w:top w:val="single" w:sz="24" w:space="0" w:color="auto"/>
              <w:left w:val="nil"/>
              <w:bottom w:val="nil"/>
              <w:right w:val="nil"/>
            </w:tcBorders>
            <w:shd w:val="clear" w:color="auto" w:fill="auto"/>
            <w:noWrap/>
            <w:vAlign w:val="bottom"/>
            <w:hideMark/>
          </w:tcPr>
          <w:p w14:paraId="3811493C" w14:textId="77777777" w:rsidR="00A210C7" w:rsidRPr="00D32CFA" w:rsidRDefault="00A210C7" w:rsidP="00BC2210">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c>
          <w:tcPr>
            <w:tcW w:w="1023" w:type="dxa"/>
            <w:tcBorders>
              <w:top w:val="single" w:sz="24" w:space="0" w:color="auto"/>
              <w:left w:val="nil"/>
              <w:bottom w:val="nil"/>
              <w:right w:val="single" w:sz="24" w:space="0" w:color="auto"/>
            </w:tcBorders>
            <w:shd w:val="clear" w:color="auto" w:fill="auto"/>
            <w:noWrap/>
            <w:vAlign w:val="bottom"/>
            <w:hideMark/>
          </w:tcPr>
          <w:p w14:paraId="0A334AF5" w14:textId="77777777" w:rsidR="00A210C7" w:rsidRPr="00D32CFA" w:rsidRDefault="00A210C7" w:rsidP="00BC2210">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r>
      <w:tr w:rsidR="00A210C7" w:rsidRPr="00D32CFA" w14:paraId="72EEF9A1" w14:textId="77777777" w:rsidTr="00BC2210">
        <w:trPr>
          <w:trHeight w:val="300"/>
        </w:trPr>
        <w:tc>
          <w:tcPr>
            <w:tcW w:w="850" w:type="dxa"/>
            <w:tcBorders>
              <w:top w:val="nil"/>
              <w:left w:val="single" w:sz="24" w:space="0" w:color="auto"/>
              <w:bottom w:val="nil"/>
            </w:tcBorders>
            <w:shd w:val="clear" w:color="auto" w:fill="auto"/>
            <w:noWrap/>
            <w:vAlign w:val="bottom"/>
            <w:hideMark/>
          </w:tcPr>
          <w:p w14:paraId="674001A8" w14:textId="77777777" w:rsidR="00A210C7" w:rsidRPr="00D32CFA" w:rsidRDefault="00A210C7" w:rsidP="00BC2210">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c>
          <w:tcPr>
            <w:tcW w:w="1620" w:type="dxa"/>
            <w:tcBorders>
              <w:bottom w:val="single" w:sz="4" w:space="0" w:color="auto"/>
            </w:tcBorders>
            <w:shd w:val="clear" w:color="auto" w:fill="auto"/>
            <w:noWrap/>
            <w:vAlign w:val="bottom"/>
            <w:hideMark/>
          </w:tcPr>
          <w:p w14:paraId="1D8C7302" w14:textId="77777777" w:rsidR="00A210C7" w:rsidRPr="00D32CFA" w:rsidRDefault="00A210C7" w:rsidP="00BC2210">
            <w:pPr>
              <w:spacing w:after="0" w:line="240" w:lineRule="auto"/>
              <w:rPr>
                <w:rFonts w:ascii="Arial" w:eastAsia="Times New Roman" w:hAnsi="Arial" w:cs="Arial"/>
                <w:color w:val="000000"/>
                <w:sz w:val="20"/>
                <w:szCs w:val="20"/>
                <w:lang w:eastAsia="sl-SI"/>
              </w:rPr>
            </w:pPr>
            <w:r w:rsidRPr="00D32CFA">
              <w:rPr>
                <w:rFonts w:ascii="Arial" w:eastAsia="Times New Roman" w:hAnsi="Arial" w:cs="Arial"/>
                <w:color w:val="000000"/>
                <w:sz w:val="20"/>
                <w:szCs w:val="20"/>
                <w:lang w:eastAsia="sl-SI"/>
              </w:rPr>
              <w:t>Pošiljatelj</w:t>
            </w:r>
            <w:r>
              <w:rPr>
                <w:rFonts w:ascii="Arial" w:eastAsia="Times New Roman" w:hAnsi="Arial" w:cs="Arial"/>
                <w:color w:val="000000"/>
                <w:sz w:val="20"/>
                <w:szCs w:val="20"/>
                <w:lang w:eastAsia="sl-SI"/>
              </w:rPr>
              <w:t>:</w:t>
            </w:r>
          </w:p>
        </w:tc>
        <w:tc>
          <w:tcPr>
            <w:tcW w:w="4334" w:type="dxa"/>
            <w:tcBorders>
              <w:bottom w:val="single" w:sz="4" w:space="0" w:color="auto"/>
            </w:tcBorders>
            <w:shd w:val="clear" w:color="auto" w:fill="auto"/>
            <w:noWrap/>
            <w:vAlign w:val="bottom"/>
            <w:hideMark/>
          </w:tcPr>
          <w:p w14:paraId="3024D990" w14:textId="77777777" w:rsidR="00A210C7" w:rsidRPr="00D32CFA" w:rsidRDefault="00A210C7" w:rsidP="00BC2210">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c>
          <w:tcPr>
            <w:tcW w:w="1842" w:type="dxa"/>
            <w:tcBorders>
              <w:top w:val="nil"/>
              <w:left w:val="nil"/>
              <w:bottom w:val="nil"/>
              <w:right w:val="nil"/>
            </w:tcBorders>
            <w:shd w:val="clear" w:color="auto" w:fill="auto"/>
            <w:noWrap/>
            <w:vAlign w:val="bottom"/>
            <w:hideMark/>
          </w:tcPr>
          <w:p w14:paraId="10BB27E1" w14:textId="77777777" w:rsidR="00A210C7" w:rsidRPr="00D32CFA" w:rsidRDefault="00A210C7" w:rsidP="00BC2210">
            <w:pPr>
              <w:spacing w:after="0" w:line="240" w:lineRule="auto"/>
              <w:rPr>
                <w:rFonts w:ascii="Arial" w:eastAsia="Times New Roman" w:hAnsi="Arial" w:cs="Arial"/>
                <w:color w:val="000000"/>
                <w:lang w:eastAsia="sl-SI"/>
              </w:rPr>
            </w:pPr>
          </w:p>
        </w:tc>
        <w:tc>
          <w:tcPr>
            <w:tcW w:w="3515" w:type="dxa"/>
            <w:tcBorders>
              <w:top w:val="nil"/>
              <w:left w:val="nil"/>
              <w:bottom w:val="nil"/>
              <w:right w:val="nil"/>
            </w:tcBorders>
            <w:shd w:val="clear" w:color="auto" w:fill="auto"/>
            <w:noWrap/>
            <w:vAlign w:val="bottom"/>
            <w:hideMark/>
          </w:tcPr>
          <w:p w14:paraId="76F5AFE9" w14:textId="77777777" w:rsidR="00A210C7" w:rsidRPr="00D32CFA" w:rsidRDefault="00A210C7" w:rsidP="00BC2210">
            <w:pPr>
              <w:spacing w:after="0" w:line="240" w:lineRule="auto"/>
              <w:rPr>
                <w:rFonts w:ascii="Arial" w:eastAsia="Times New Roman" w:hAnsi="Arial" w:cs="Arial"/>
                <w:sz w:val="20"/>
                <w:szCs w:val="20"/>
                <w:lang w:eastAsia="sl-SI"/>
              </w:rPr>
            </w:pPr>
          </w:p>
        </w:tc>
        <w:tc>
          <w:tcPr>
            <w:tcW w:w="1023" w:type="dxa"/>
            <w:tcBorders>
              <w:top w:val="nil"/>
              <w:left w:val="nil"/>
              <w:bottom w:val="nil"/>
              <w:right w:val="single" w:sz="24" w:space="0" w:color="auto"/>
            </w:tcBorders>
            <w:shd w:val="clear" w:color="auto" w:fill="auto"/>
            <w:noWrap/>
            <w:vAlign w:val="bottom"/>
            <w:hideMark/>
          </w:tcPr>
          <w:p w14:paraId="4A6A814B" w14:textId="77777777" w:rsidR="00A210C7" w:rsidRPr="00D32CFA" w:rsidRDefault="00A210C7" w:rsidP="00BC2210">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r>
      <w:tr w:rsidR="00A210C7" w:rsidRPr="00D32CFA" w14:paraId="36AB6369" w14:textId="77777777" w:rsidTr="00BC2210">
        <w:trPr>
          <w:trHeight w:val="454"/>
        </w:trPr>
        <w:tc>
          <w:tcPr>
            <w:tcW w:w="850" w:type="dxa"/>
            <w:tcBorders>
              <w:top w:val="nil"/>
              <w:left w:val="single" w:sz="24" w:space="0" w:color="auto"/>
              <w:bottom w:val="nil"/>
              <w:right w:val="nil"/>
            </w:tcBorders>
            <w:shd w:val="clear" w:color="auto" w:fill="auto"/>
            <w:noWrap/>
            <w:vAlign w:val="bottom"/>
            <w:hideMark/>
          </w:tcPr>
          <w:p w14:paraId="54EB7818" w14:textId="77777777" w:rsidR="00A210C7" w:rsidRPr="00D32CFA" w:rsidRDefault="00A210C7" w:rsidP="00BC2210">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c>
          <w:tcPr>
            <w:tcW w:w="1620" w:type="dxa"/>
            <w:tcBorders>
              <w:top w:val="nil"/>
              <w:left w:val="single" w:sz="4" w:space="0" w:color="auto"/>
              <w:bottom w:val="single" w:sz="4" w:space="0" w:color="auto"/>
              <w:right w:val="single" w:sz="4" w:space="0" w:color="auto"/>
            </w:tcBorders>
            <w:shd w:val="clear" w:color="auto" w:fill="auto"/>
            <w:noWrap/>
            <w:vAlign w:val="center"/>
            <w:hideMark/>
          </w:tcPr>
          <w:p w14:paraId="686B0C0E" w14:textId="77777777" w:rsidR="00A210C7" w:rsidRPr="00D32CFA" w:rsidRDefault="00A210C7" w:rsidP="00BC2210">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Naziv:</w:t>
            </w:r>
          </w:p>
        </w:tc>
        <w:tc>
          <w:tcPr>
            <w:tcW w:w="4334" w:type="dxa"/>
            <w:tcBorders>
              <w:top w:val="nil"/>
              <w:left w:val="nil"/>
              <w:bottom w:val="single" w:sz="4" w:space="0" w:color="auto"/>
              <w:right w:val="single" w:sz="4" w:space="0" w:color="auto"/>
            </w:tcBorders>
            <w:shd w:val="clear" w:color="auto" w:fill="auto"/>
            <w:noWrap/>
            <w:vAlign w:val="bottom"/>
            <w:hideMark/>
          </w:tcPr>
          <w:p w14:paraId="6DBA5F08" w14:textId="77777777" w:rsidR="00A210C7" w:rsidRPr="00D32CFA" w:rsidRDefault="00A210C7" w:rsidP="00BC2210">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c>
          <w:tcPr>
            <w:tcW w:w="1842" w:type="dxa"/>
            <w:tcBorders>
              <w:top w:val="nil"/>
              <w:left w:val="nil"/>
              <w:bottom w:val="nil"/>
              <w:right w:val="nil"/>
            </w:tcBorders>
            <w:shd w:val="clear" w:color="auto" w:fill="auto"/>
            <w:noWrap/>
            <w:vAlign w:val="bottom"/>
            <w:hideMark/>
          </w:tcPr>
          <w:p w14:paraId="21DCAFF7" w14:textId="77777777" w:rsidR="00A210C7" w:rsidRPr="00D32CFA" w:rsidRDefault="00A210C7" w:rsidP="00BC2210">
            <w:pPr>
              <w:spacing w:after="0" w:line="240" w:lineRule="auto"/>
              <w:rPr>
                <w:rFonts w:ascii="Arial" w:eastAsia="Times New Roman" w:hAnsi="Arial" w:cs="Arial"/>
                <w:color w:val="000000"/>
                <w:lang w:eastAsia="sl-SI"/>
              </w:rPr>
            </w:pPr>
          </w:p>
        </w:tc>
        <w:tc>
          <w:tcPr>
            <w:tcW w:w="3515" w:type="dxa"/>
            <w:tcBorders>
              <w:top w:val="nil"/>
              <w:left w:val="nil"/>
              <w:bottom w:val="nil"/>
              <w:right w:val="nil"/>
            </w:tcBorders>
            <w:shd w:val="clear" w:color="auto" w:fill="auto"/>
            <w:noWrap/>
            <w:vAlign w:val="bottom"/>
            <w:hideMark/>
          </w:tcPr>
          <w:p w14:paraId="2A576C86" w14:textId="77777777" w:rsidR="00A210C7" w:rsidRPr="00D32CFA" w:rsidRDefault="00A210C7" w:rsidP="00BC2210">
            <w:pPr>
              <w:spacing w:after="0" w:line="240" w:lineRule="auto"/>
              <w:rPr>
                <w:rFonts w:ascii="Arial" w:eastAsia="Times New Roman" w:hAnsi="Arial" w:cs="Arial"/>
                <w:sz w:val="20"/>
                <w:szCs w:val="20"/>
                <w:lang w:eastAsia="sl-SI"/>
              </w:rPr>
            </w:pPr>
          </w:p>
        </w:tc>
        <w:tc>
          <w:tcPr>
            <w:tcW w:w="1023" w:type="dxa"/>
            <w:tcBorders>
              <w:top w:val="nil"/>
              <w:left w:val="nil"/>
              <w:bottom w:val="nil"/>
              <w:right w:val="single" w:sz="24" w:space="0" w:color="auto"/>
            </w:tcBorders>
            <w:shd w:val="clear" w:color="auto" w:fill="auto"/>
            <w:noWrap/>
            <w:vAlign w:val="bottom"/>
            <w:hideMark/>
          </w:tcPr>
          <w:p w14:paraId="76EB29B1" w14:textId="77777777" w:rsidR="00A210C7" w:rsidRPr="00D32CFA" w:rsidRDefault="00A210C7" w:rsidP="00BC2210">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r>
      <w:tr w:rsidR="00A210C7" w:rsidRPr="00D32CFA" w14:paraId="76249A72" w14:textId="77777777" w:rsidTr="00BC2210">
        <w:trPr>
          <w:trHeight w:val="454"/>
        </w:trPr>
        <w:tc>
          <w:tcPr>
            <w:tcW w:w="850" w:type="dxa"/>
            <w:tcBorders>
              <w:top w:val="nil"/>
              <w:left w:val="single" w:sz="24" w:space="0" w:color="auto"/>
              <w:bottom w:val="nil"/>
              <w:right w:val="nil"/>
            </w:tcBorders>
            <w:shd w:val="clear" w:color="auto" w:fill="auto"/>
            <w:noWrap/>
            <w:vAlign w:val="bottom"/>
            <w:hideMark/>
          </w:tcPr>
          <w:p w14:paraId="68119393" w14:textId="77777777" w:rsidR="00A210C7" w:rsidRPr="00D32CFA" w:rsidRDefault="00A210C7" w:rsidP="00BC2210">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c>
          <w:tcPr>
            <w:tcW w:w="1620" w:type="dxa"/>
            <w:tcBorders>
              <w:top w:val="nil"/>
              <w:left w:val="single" w:sz="4" w:space="0" w:color="auto"/>
              <w:bottom w:val="single" w:sz="4" w:space="0" w:color="auto"/>
              <w:right w:val="single" w:sz="4" w:space="0" w:color="auto"/>
            </w:tcBorders>
            <w:shd w:val="clear" w:color="auto" w:fill="auto"/>
            <w:noWrap/>
            <w:vAlign w:val="center"/>
            <w:hideMark/>
          </w:tcPr>
          <w:p w14:paraId="055765D8" w14:textId="77777777" w:rsidR="00A210C7" w:rsidRPr="00D32CFA" w:rsidRDefault="00A210C7" w:rsidP="00BC2210">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Naslov:</w:t>
            </w:r>
          </w:p>
        </w:tc>
        <w:tc>
          <w:tcPr>
            <w:tcW w:w="4334" w:type="dxa"/>
            <w:tcBorders>
              <w:top w:val="nil"/>
              <w:left w:val="nil"/>
              <w:bottom w:val="single" w:sz="4" w:space="0" w:color="auto"/>
              <w:right w:val="single" w:sz="4" w:space="0" w:color="auto"/>
            </w:tcBorders>
            <w:shd w:val="clear" w:color="auto" w:fill="auto"/>
            <w:noWrap/>
            <w:vAlign w:val="bottom"/>
            <w:hideMark/>
          </w:tcPr>
          <w:p w14:paraId="04EAB11E" w14:textId="77777777" w:rsidR="00A210C7" w:rsidRPr="00D32CFA" w:rsidRDefault="00A210C7" w:rsidP="00BC2210">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c>
          <w:tcPr>
            <w:tcW w:w="1842" w:type="dxa"/>
            <w:tcBorders>
              <w:top w:val="nil"/>
              <w:left w:val="nil"/>
              <w:bottom w:val="nil"/>
              <w:right w:val="nil"/>
            </w:tcBorders>
            <w:shd w:val="clear" w:color="auto" w:fill="auto"/>
            <w:noWrap/>
            <w:vAlign w:val="bottom"/>
            <w:hideMark/>
          </w:tcPr>
          <w:p w14:paraId="3A996E5E" w14:textId="77777777" w:rsidR="00A210C7" w:rsidRPr="00D32CFA" w:rsidRDefault="00A210C7" w:rsidP="00BC2210">
            <w:pPr>
              <w:spacing w:after="0" w:line="240" w:lineRule="auto"/>
              <w:rPr>
                <w:rFonts w:ascii="Arial" w:eastAsia="Times New Roman" w:hAnsi="Arial" w:cs="Arial"/>
                <w:color w:val="000000"/>
                <w:lang w:eastAsia="sl-SI"/>
              </w:rPr>
            </w:pPr>
          </w:p>
        </w:tc>
        <w:tc>
          <w:tcPr>
            <w:tcW w:w="3515" w:type="dxa"/>
            <w:tcBorders>
              <w:top w:val="nil"/>
              <w:left w:val="nil"/>
              <w:bottom w:val="nil"/>
              <w:right w:val="nil"/>
            </w:tcBorders>
            <w:shd w:val="clear" w:color="auto" w:fill="auto"/>
            <w:noWrap/>
            <w:vAlign w:val="bottom"/>
            <w:hideMark/>
          </w:tcPr>
          <w:p w14:paraId="2B2BD4E8" w14:textId="77777777" w:rsidR="00A210C7" w:rsidRPr="00D32CFA" w:rsidRDefault="00A210C7" w:rsidP="00BC2210">
            <w:pPr>
              <w:spacing w:after="0" w:line="240" w:lineRule="auto"/>
              <w:rPr>
                <w:rFonts w:ascii="Arial" w:eastAsia="Times New Roman" w:hAnsi="Arial" w:cs="Arial"/>
                <w:sz w:val="20"/>
                <w:szCs w:val="20"/>
                <w:lang w:eastAsia="sl-SI"/>
              </w:rPr>
            </w:pPr>
          </w:p>
        </w:tc>
        <w:tc>
          <w:tcPr>
            <w:tcW w:w="1023" w:type="dxa"/>
            <w:tcBorders>
              <w:top w:val="nil"/>
              <w:left w:val="nil"/>
              <w:bottom w:val="nil"/>
              <w:right w:val="single" w:sz="24" w:space="0" w:color="auto"/>
            </w:tcBorders>
            <w:shd w:val="clear" w:color="auto" w:fill="auto"/>
            <w:noWrap/>
            <w:vAlign w:val="bottom"/>
            <w:hideMark/>
          </w:tcPr>
          <w:p w14:paraId="4B938A11" w14:textId="77777777" w:rsidR="00A210C7" w:rsidRPr="00D32CFA" w:rsidRDefault="00A210C7" w:rsidP="00BC2210">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r>
      <w:tr w:rsidR="00A210C7" w:rsidRPr="00D32CFA" w14:paraId="1E999430" w14:textId="77777777" w:rsidTr="00BC2210">
        <w:trPr>
          <w:trHeight w:val="850"/>
        </w:trPr>
        <w:tc>
          <w:tcPr>
            <w:tcW w:w="850" w:type="dxa"/>
            <w:tcBorders>
              <w:top w:val="nil"/>
              <w:left w:val="single" w:sz="24" w:space="0" w:color="auto"/>
              <w:bottom w:val="nil"/>
              <w:right w:val="nil"/>
            </w:tcBorders>
            <w:shd w:val="clear" w:color="auto" w:fill="auto"/>
            <w:noWrap/>
            <w:vAlign w:val="bottom"/>
            <w:hideMark/>
          </w:tcPr>
          <w:p w14:paraId="7545F34F" w14:textId="77777777" w:rsidR="00A210C7" w:rsidRPr="00D32CFA" w:rsidRDefault="00A210C7" w:rsidP="00BC2210">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c>
          <w:tcPr>
            <w:tcW w:w="1620" w:type="dxa"/>
            <w:tcBorders>
              <w:top w:val="nil"/>
              <w:left w:val="nil"/>
              <w:bottom w:val="single" w:sz="4" w:space="0" w:color="auto"/>
              <w:right w:val="nil"/>
            </w:tcBorders>
            <w:shd w:val="clear" w:color="auto" w:fill="auto"/>
            <w:noWrap/>
            <w:vAlign w:val="bottom"/>
            <w:hideMark/>
          </w:tcPr>
          <w:p w14:paraId="17940D1F" w14:textId="77777777" w:rsidR="00A210C7" w:rsidRPr="00D32CFA" w:rsidRDefault="00A210C7" w:rsidP="00BC2210">
            <w:pPr>
              <w:spacing w:after="0" w:line="240" w:lineRule="auto"/>
              <w:rPr>
                <w:rFonts w:ascii="Arial" w:eastAsia="Times New Roman" w:hAnsi="Arial" w:cs="Arial"/>
                <w:color w:val="000000"/>
                <w:lang w:eastAsia="sl-SI"/>
              </w:rPr>
            </w:pPr>
          </w:p>
        </w:tc>
        <w:tc>
          <w:tcPr>
            <w:tcW w:w="4334" w:type="dxa"/>
            <w:tcBorders>
              <w:top w:val="nil"/>
              <w:left w:val="nil"/>
              <w:bottom w:val="single" w:sz="4" w:space="0" w:color="auto"/>
              <w:right w:val="nil"/>
            </w:tcBorders>
            <w:shd w:val="clear" w:color="auto" w:fill="auto"/>
            <w:noWrap/>
            <w:vAlign w:val="bottom"/>
            <w:hideMark/>
          </w:tcPr>
          <w:p w14:paraId="25C815A3" w14:textId="77777777" w:rsidR="00A210C7" w:rsidRPr="00D32CFA" w:rsidRDefault="00A210C7" w:rsidP="00BC2210">
            <w:pPr>
              <w:spacing w:after="0" w:line="240" w:lineRule="auto"/>
              <w:rPr>
                <w:rFonts w:ascii="Arial" w:eastAsia="Times New Roman" w:hAnsi="Arial" w:cs="Arial"/>
                <w:sz w:val="20"/>
                <w:szCs w:val="20"/>
                <w:lang w:eastAsia="sl-SI"/>
              </w:rPr>
            </w:pPr>
          </w:p>
        </w:tc>
        <w:tc>
          <w:tcPr>
            <w:tcW w:w="1842" w:type="dxa"/>
            <w:tcBorders>
              <w:top w:val="nil"/>
              <w:left w:val="nil"/>
              <w:bottom w:val="nil"/>
              <w:right w:val="nil"/>
            </w:tcBorders>
            <w:shd w:val="clear" w:color="auto" w:fill="auto"/>
            <w:noWrap/>
            <w:vAlign w:val="bottom"/>
            <w:hideMark/>
          </w:tcPr>
          <w:p w14:paraId="07F2CA9C" w14:textId="77777777" w:rsidR="00A210C7" w:rsidRPr="00D32CFA" w:rsidRDefault="00A210C7" w:rsidP="00BC2210">
            <w:pPr>
              <w:spacing w:after="0" w:line="240" w:lineRule="auto"/>
              <w:rPr>
                <w:rFonts w:ascii="Arial" w:eastAsia="Times New Roman" w:hAnsi="Arial" w:cs="Arial"/>
                <w:sz w:val="20"/>
                <w:szCs w:val="20"/>
                <w:lang w:eastAsia="sl-SI"/>
              </w:rPr>
            </w:pPr>
          </w:p>
        </w:tc>
        <w:tc>
          <w:tcPr>
            <w:tcW w:w="3515" w:type="dxa"/>
            <w:tcBorders>
              <w:top w:val="nil"/>
              <w:left w:val="nil"/>
              <w:bottom w:val="nil"/>
              <w:right w:val="nil"/>
            </w:tcBorders>
            <w:shd w:val="clear" w:color="auto" w:fill="auto"/>
            <w:noWrap/>
            <w:vAlign w:val="bottom"/>
            <w:hideMark/>
          </w:tcPr>
          <w:p w14:paraId="08538596" w14:textId="77777777" w:rsidR="00A210C7" w:rsidRPr="00D32CFA" w:rsidRDefault="00A210C7" w:rsidP="00BC2210">
            <w:pPr>
              <w:spacing w:after="0" w:line="240" w:lineRule="auto"/>
              <w:rPr>
                <w:rFonts w:ascii="Arial" w:eastAsia="Times New Roman" w:hAnsi="Arial" w:cs="Arial"/>
                <w:sz w:val="20"/>
                <w:szCs w:val="20"/>
                <w:lang w:eastAsia="sl-SI"/>
              </w:rPr>
            </w:pPr>
          </w:p>
        </w:tc>
        <w:tc>
          <w:tcPr>
            <w:tcW w:w="1023" w:type="dxa"/>
            <w:tcBorders>
              <w:top w:val="nil"/>
              <w:left w:val="nil"/>
              <w:bottom w:val="nil"/>
              <w:right w:val="single" w:sz="24" w:space="0" w:color="auto"/>
            </w:tcBorders>
            <w:shd w:val="clear" w:color="auto" w:fill="auto"/>
            <w:noWrap/>
            <w:vAlign w:val="bottom"/>
            <w:hideMark/>
          </w:tcPr>
          <w:p w14:paraId="073886D7" w14:textId="77777777" w:rsidR="00A210C7" w:rsidRPr="00D32CFA" w:rsidRDefault="00A210C7" w:rsidP="00BC2210">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r>
      <w:tr w:rsidR="00A210C7" w:rsidRPr="00D32CFA" w14:paraId="5E2F0CAD" w14:textId="77777777" w:rsidTr="00BC2210">
        <w:trPr>
          <w:trHeight w:val="300"/>
        </w:trPr>
        <w:tc>
          <w:tcPr>
            <w:tcW w:w="850" w:type="dxa"/>
            <w:tcBorders>
              <w:top w:val="nil"/>
              <w:left w:val="single" w:sz="24" w:space="0" w:color="auto"/>
              <w:bottom w:val="nil"/>
              <w:right w:val="single" w:sz="4" w:space="0" w:color="auto"/>
            </w:tcBorders>
            <w:shd w:val="clear" w:color="auto" w:fill="auto"/>
            <w:noWrap/>
            <w:vAlign w:val="bottom"/>
            <w:hideMark/>
          </w:tcPr>
          <w:p w14:paraId="04D6C41E" w14:textId="77777777" w:rsidR="00A210C7" w:rsidRPr="00D32CFA" w:rsidRDefault="00A210C7" w:rsidP="00BC2210">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c>
          <w:tcPr>
            <w:tcW w:w="595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E2E5BBC" w14:textId="77777777" w:rsidR="00A210C7" w:rsidRPr="00D32CFA" w:rsidRDefault="00A210C7" w:rsidP="00BC2210">
            <w:pPr>
              <w:spacing w:after="0" w:line="240" w:lineRule="auto"/>
              <w:jc w:val="center"/>
              <w:rPr>
                <w:rFonts w:ascii="Arial" w:eastAsia="Times New Roman" w:hAnsi="Arial" w:cs="Arial"/>
                <w:b/>
                <w:bCs/>
                <w:color w:val="000000"/>
                <w:sz w:val="32"/>
                <w:szCs w:val="32"/>
                <w:lang w:eastAsia="sl-SI"/>
              </w:rPr>
            </w:pPr>
            <w:r w:rsidRPr="00D32CFA">
              <w:rPr>
                <w:rFonts w:ascii="Arial" w:eastAsia="Times New Roman" w:hAnsi="Arial" w:cs="Arial"/>
                <w:b/>
                <w:bCs/>
                <w:color w:val="000000"/>
                <w:sz w:val="32"/>
                <w:szCs w:val="32"/>
                <w:lang w:eastAsia="sl-SI"/>
              </w:rPr>
              <w:t>!! NE ODPIRAJ !!</w:t>
            </w:r>
          </w:p>
        </w:tc>
        <w:tc>
          <w:tcPr>
            <w:tcW w:w="1842" w:type="dxa"/>
            <w:tcBorders>
              <w:top w:val="nil"/>
              <w:left w:val="single" w:sz="4" w:space="0" w:color="auto"/>
              <w:bottom w:val="nil"/>
              <w:right w:val="nil"/>
            </w:tcBorders>
            <w:shd w:val="clear" w:color="auto" w:fill="auto"/>
            <w:noWrap/>
            <w:vAlign w:val="bottom"/>
            <w:hideMark/>
          </w:tcPr>
          <w:p w14:paraId="138214EA" w14:textId="77777777" w:rsidR="00A210C7" w:rsidRPr="00D32CFA" w:rsidRDefault="00A210C7" w:rsidP="00BC2210">
            <w:pPr>
              <w:spacing w:after="0" w:line="240" w:lineRule="auto"/>
              <w:jc w:val="center"/>
              <w:rPr>
                <w:rFonts w:ascii="Arial" w:eastAsia="Times New Roman" w:hAnsi="Arial" w:cs="Arial"/>
                <w:b/>
                <w:bCs/>
                <w:color w:val="000000"/>
                <w:sz w:val="32"/>
                <w:szCs w:val="32"/>
                <w:lang w:eastAsia="sl-SI"/>
              </w:rPr>
            </w:pPr>
          </w:p>
        </w:tc>
        <w:tc>
          <w:tcPr>
            <w:tcW w:w="3515" w:type="dxa"/>
            <w:tcBorders>
              <w:top w:val="nil"/>
              <w:left w:val="nil"/>
              <w:bottom w:val="nil"/>
              <w:right w:val="nil"/>
            </w:tcBorders>
            <w:shd w:val="clear" w:color="auto" w:fill="auto"/>
            <w:noWrap/>
            <w:vAlign w:val="bottom"/>
            <w:hideMark/>
          </w:tcPr>
          <w:p w14:paraId="006911C7" w14:textId="77777777" w:rsidR="00A210C7" w:rsidRPr="00D32CFA" w:rsidRDefault="00A210C7" w:rsidP="00BC2210">
            <w:pPr>
              <w:spacing w:after="0" w:line="240" w:lineRule="auto"/>
              <w:rPr>
                <w:rFonts w:ascii="Arial" w:eastAsia="Times New Roman" w:hAnsi="Arial" w:cs="Arial"/>
                <w:sz w:val="20"/>
                <w:szCs w:val="20"/>
                <w:lang w:eastAsia="sl-SI"/>
              </w:rPr>
            </w:pPr>
          </w:p>
        </w:tc>
        <w:tc>
          <w:tcPr>
            <w:tcW w:w="1023" w:type="dxa"/>
            <w:tcBorders>
              <w:top w:val="nil"/>
              <w:left w:val="nil"/>
              <w:bottom w:val="nil"/>
              <w:right w:val="single" w:sz="24" w:space="0" w:color="auto"/>
            </w:tcBorders>
            <w:shd w:val="clear" w:color="auto" w:fill="auto"/>
            <w:noWrap/>
            <w:vAlign w:val="bottom"/>
            <w:hideMark/>
          </w:tcPr>
          <w:p w14:paraId="59DBBEAE" w14:textId="77777777" w:rsidR="00A210C7" w:rsidRPr="00D32CFA" w:rsidRDefault="00A210C7" w:rsidP="00BC2210">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r>
      <w:tr w:rsidR="00A210C7" w:rsidRPr="00D32CFA" w14:paraId="600F3760" w14:textId="77777777" w:rsidTr="00BC2210">
        <w:trPr>
          <w:trHeight w:val="300"/>
        </w:trPr>
        <w:tc>
          <w:tcPr>
            <w:tcW w:w="850" w:type="dxa"/>
            <w:tcBorders>
              <w:top w:val="nil"/>
              <w:left w:val="single" w:sz="24" w:space="0" w:color="auto"/>
              <w:bottom w:val="nil"/>
              <w:right w:val="single" w:sz="4" w:space="0" w:color="auto"/>
            </w:tcBorders>
            <w:shd w:val="clear" w:color="auto" w:fill="auto"/>
            <w:noWrap/>
            <w:vAlign w:val="bottom"/>
            <w:hideMark/>
          </w:tcPr>
          <w:p w14:paraId="4E062D8D" w14:textId="77777777" w:rsidR="00A210C7" w:rsidRPr="00D32CFA" w:rsidRDefault="00A210C7" w:rsidP="00BC2210">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c>
          <w:tcPr>
            <w:tcW w:w="5954" w:type="dxa"/>
            <w:gridSpan w:val="2"/>
            <w:vMerge/>
            <w:tcBorders>
              <w:top w:val="single" w:sz="4" w:space="0" w:color="auto"/>
              <w:left w:val="single" w:sz="4" w:space="0" w:color="auto"/>
              <w:bottom w:val="single" w:sz="4" w:space="0" w:color="auto"/>
              <w:right w:val="single" w:sz="4" w:space="0" w:color="auto"/>
            </w:tcBorders>
            <w:vAlign w:val="center"/>
            <w:hideMark/>
          </w:tcPr>
          <w:p w14:paraId="5E0E58DB" w14:textId="77777777" w:rsidR="00A210C7" w:rsidRPr="00D32CFA" w:rsidRDefault="00A210C7" w:rsidP="00BC2210">
            <w:pPr>
              <w:spacing w:after="0" w:line="240" w:lineRule="auto"/>
              <w:rPr>
                <w:rFonts w:ascii="Arial" w:eastAsia="Times New Roman" w:hAnsi="Arial" w:cs="Arial"/>
                <w:b/>
                <w:bCs/>
                <w:color w:val="000000"/>
                <w:sz w:val="32"/>
                <w:szCs w:val="32"/>
                <w:lang w:eastAsia="sl-SI"/>
              </w:rPr>
            </w:pPr>
          </w:p>
        </w:tc>
        <w:tc>
          <w:tcPr>
            <w:tcW w:w="1842" w:type="dxa"/>
            <w:tcBorders>
              <w:top w:val="nil"/>
              <w:left w:val="single" w:sz="4" w:space="0" w:color="auto"/>
              <w:bottom w:val="nil"/>
              <w:right w:val="nil"/>
            </w:tcBorders>
            <w:shd w:val="clear" w:color="auto" w:fill="auto"/>
            <w:noWrap/>
            <w:vAlign w:val="bottom"/>
            <w:hideMark/>
          </w:tcPr>
          <w:p w14:paraId="6773B335" w14:textId="77777777" w:rsidR="00A210C7" w:rsidRPr="00D32CFA" w:rsidRDefault="00A210C7" w:rsidP="00BC2210">
            <w:pPr>
              <w:spacing w:after="0" w:line="240" w:lineRule="auto"/>
              <w:rPr>
                <w:rFonts w:ascii="Arial" w:eastAsia="Times New Roman" w:hAnsi="Arial" w:cs="Arial"/>
                <w:color w:val="000000"/>
                <w:lang w:eastAsia="sl-SI"/>
              </w:rPr>
            </w:pPr>
          </w:p>
        </w:tc>
        <w:tc>
          <w:tcPr>
            <w:tcW w:w="3515" w:type="dxa"/>
            <w:tcBorders>
              <w:top w:val="nil"/>
              <w:left w:val="nil"/>
              <w:bottom w:val="nil"/>
              <w:right w:val="nil"/>
            </w:tcBorders>
            <w:shd w:val="clear" w:color="auto" w:fill="auto"/>
            <w:noWrap/>
            <w:vAlign w:val="bottom"/>
            <w:hideMark/>
          </w:tcPr>
          <w:p w14:paraId="5CAED670" w14:textId="77777777" w:rsidR="00A210C7" w:rsidRPr="00D32CFA" w:rsidRDefault="00A210C7" w:rsidP="00BC2210">
            <w:pPr>
              <w:spacing w:after="0" w:line="240" w:lineRule="auto"/>
              <w:rPr>
                <w:rFonts w:ascii="Arial" w:eastAsia="Times New Roman" w:hAnsi="Arial" w:cs="Arial"/>
                <w:sz w:val="20"/>
                <w:szCs w:val="20"/>
                <w:lang w:eastAsia="sl-SI"/>
              </w:rPr>
            </w:pPr>
          </w:p>
        </w:tc>
        <w:tc>
          <w:tcPr>
            <w:tcW w:w="1023" w:type="dxa"/>
            <w:tcBorders>
              <w:top w:val="nil"/>
              <w:left w:val="nil"/>
              <w:bottom w:val="nil"/>
              <w:right w:val="single" w:sz="24" w:space="0" w:color="auto"/>
            </w:tcBorders>
            <w:shd w:val="clear" w:color="auto" w:fill="auto"/>
            <w:noWrap/>
            <w:vAlign w:val="bottom"/>
            <w:hideMark/>
          </w:tcPr>
          <w:p w14:paraId="3A656CE4" w14:textId="77777777" w:rsidR="00A210C7" w:rsidRPr="00D32CFA" w:rsidRDefault="00A210C7" w:rsidP="00BC2210">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r>
      <w:tr w:rsidR="00A210C7" w:rsidRPr="00D32CFA" w14:paraId="30A535F1" w14:textId="77777777" w:rsidTr="00BC2210">
        <w:trPr>
          <w:trHeight w:val="300"/>
        </w:trPr>
        <w:tc>
          <w:tcPr>
            <w:tcW w:w="850" w:type="dxa"/>
            <w:tcBorders>
              <w:top w:val="nil"/>
              <w:left w:val="single" w:sz="24" w:space="0" w:color="auto"/>
              <w:bottom w:val="nil"/>
              <w:right w:val="nil"/>
            </w:tcBorders>
            <w:shd w:val="clear" w:color="auto" w:fill="auto"/>
            <w:noWrap/>
            <w:vAlign w:val="bottom"/>
            <w:hideMark/>
          </w:tcPr>
          <w:p w14:paraId="42CC41D4" w14:textId="77777777" w:rsidR="00A210C7" w:rsidRPr="00D32CFA" w:rsidRDefault="00A210C7" w:rsidP="00BC2210">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c>
          <w:tcPr>
            <w:tcW w:w="5954"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310647B2" w14:textId="77777777" w:rsidR="00A210C7" w:rsidRPr="00D32CFA" w:rsidRDefault="00A210C7" w:rsidP="00BC2210">
            <w:pPr>
              <w:spacing w:after="0" w:line="240" w:lineRule="auto"/>
              <w:jc w:val="center"/>
              <w:rPr>
                <w:rFonts w:ascii="Arial" w:eastAsia="Times New Roman" w:hAnsi="Arial" w:cs="Arial"/>
                <w:b/>
                <w:bCs/>
                <w:color w:val="000000"/>
                <w:lang w:eastAsia="sl-SI"/>
              </w:rPr>
            </w:pPr>
            <w:r w:rsidRPr="00D32CFA">
              <w:rPr>
                <w:rFonts w:ascii="Arial" w:eastAsia="Times New Roman" w:hAnsi="Arial" w:cs="Arial"/>
                <w:b/>
                <w:bCs/>
                <w:color w:val="000000"/>
                <w:lang w:eastAsia="sl-SI"/>
              </w:rPr>
              <w:t>JAVNO NAROČILO</w:t>
            </w:r>
          </w:p>
        </w:tc>
        <w:tc>
          <w:tcPr>
            <w:tcW w:w="1842" w:type="dxa"/>
            <w:tcBorders>
              <w:top w:val="nil"/>
              <w:left w:val="nil"/>
              <w:bottom w:val="nil"/>
              <w:right w:val="nil"/>
            </w:tcBorders>
            <w:shd w:val="clear" w:color="auto" w:fill="auto"/>
            <w:noWrap/>
            <w:vAlign w:val="bottom"/>
            <w:hideMark/>
          </w:tcPr>
          <w:p w14:paraId="58F93DCC" w14:textId="77777777" w:rsidR="00A210C7" w:rsidRPr="00D32CFA" w:rsidRDefault="00A210C7" w:rsidP="00BC2210">
            <w:pPr>
              <w:spacing w:after="0" w:line="240" w:lineRule="auto"/>
              <w:jc w:val="center"/>
              <w:rPr>
                <w:rFonts w:ascii="Arial" w:eastAsia="Times New Roman" w:hAnsi="Arial" w:cs="Arial"/>
                <w:b/>
                <w:bCs/>
                <w:color w:val="000000"/>
                <w:sz w:val="18"/>
                <w:szCs w:val="18"/>
                <w:lang w:eastAsia="sl-SI"/>
              </w:rPr>
            </w:pPr>
          </w:p>
        </w:tc>
        <w:tc>
          <w:tcPr>
            <w:tcW w:w="3515" w:type="dxa"/>
            <w:tcBorders>
              <w:top w:val="nil"/>
              <w:left w:val="nil"/>
              <w:bottom w:val="single" w:sz="4" w:space="0" w:color="auto"/>
              <w:right w:val="nil"/>
            </w:tcBorders>
            <w:shd w:val="clear" w:color="auto" w:fill="auto"/>
            <w:noWrap/>
            <w:vAlign w:val="bottom"/>
            <w:hideMark/>
          </w:tcPr>
          <w:p w14:paraId="6CC4958C" w14:textId="77777777" w:rsidR="00A210C7" w:rsidRPr="00D32CFA" w:rsidRDefault="00A210C7" w:rsidP="00BC2210">
            <w:pPr>
              <w:spacing w:after="0" w:line="240" w:lineRule="auto"/>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Naslovnik:</w:t>
            </w:r>
          </w:p>
        </w:tc>
        <w:tc>
          <w:tcPr>
            <w:tcW w:w="1023" w:type="dxa"/>
            <w:tcBorders>
              <w:top w:val="nil"/>
              <w:left w:val="nil"/>
              <w:bottom w:val="nil"/>
              <w:right w:val="single" w:sz="24" w:space="0" w:color="auto"/>
            </w:tcBorders>
            <w:shd w:val="clear" w:color="auto" w:fill="auto"/>
            <w:noWrap/>
            <w:vAlign w:val="bottom"/>
            <w:hideMark/>
          </w:tcPr>
          <w:p w14:paraId="4CA9FEEA" w14:textId="77777777" w:rsidR="00A210C7" w:rsidRPr="00D32CFA" w:rsidRDefault="00A210C7" w:rsidP="00BC2210">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r>
      <w:tr w:rsidR="00A210C7" w:rsidRPr="00D32CFA" w14:paraId="21E52818" w14:textId="77777777" w:rsidTr="00BC2210">
        <w:trPr>
          <w:trHeight w:val="630"/>
        </w:trPr>
        <w:tc>
          <w:tcPr>
            <w:tcW w:w="850" w:type="dxa"/>
            <w:tcBorders>
              <w:top w:val="nil"/>
              <w:left w:val="single" w:sz="24" w:space="0" w:color="auto"/>
              <w:bottom w:val="nil"/>
              <w:right w:val="nil"/>
            </w:tcBorders>
            <w:shd w:val="clear" w:color="auto" w:fill="auto"/>
            <w:noWrap/>
            <w:vAlign w:val="bottom"/>
            <w:hideMark/>
          </w:tcPr>
          <w:p w14:paraId="4D133DB6" w14:textId="77777777" w:rsidR="00A210C7" w:rsidRPr="00D32CFA" w:rsidRDefault="00A210C7" w:rsidP="00BC2210">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c>
          <w:tcPr>
            <w:tcW w:w="5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6333CD1" w14:textId="416E6D9D" w:rsidR="00A210C7" w:rsidRPr="0038452E" w:rsidRDefault="00A210C7" w:rsidP="00A210C7">
            <w:pPr>
              <w:spacing w:after="0" w:line="240" w:lineRule="auto"/>
              <w:jc w:val="center"/>
              <w:rPr>
                <w:rFonts w:ascii="Arial" w:eastAsia="Times New Roman" w:hAnsi="Arial" w:cs="Arial"/>
                <w:bCs/>
                <w:color w:val="000000"/>
                <w:lang w:eastAsia="sl-SI"/>
              </w:rPr>
            </w:pPr>
            <w:r w:rsidRPr="0038452E">
              <w:rPr>
                <w:rFonts w:ascii="Arial" w:hAnsi="Arial" w:cs="Arial"/>
                <w:color w:val="000000"/>
              </w:rPr>
              <w:t xml:space="preserve">»NE ODPIRAJ – JAVNO NAROČILO </w:t>
            </w:r>
            <w:r>
              <w:rPr>
                <w:rFonts w:ascii="Arial" w:hAnsi="Arial" w:cs="Arial"/>
                <w:color w:val="000000"/>
              </w:rPr>
              <w:t>–</w:t>
            </w:r>
            <w:r w:rsidRPr="0038452E">
              <w:rPr>
                <w:rFonts w:ascii="Arial" w:hAnsi="Arial" w:cs="Arial"/>
                <w:color w:val="000000"/>
              </w:rPr>
              <w:t xml:space="preserve"> </w:t>
            </w:r>
            <w:r>
              <w:t xml:space="preserve"> </w:t>
            </w:r>
            <w:r w:rsidRPr="00A210C7">
              <w:rPr>
                <w:rFonts w:ascii="Arial" w:hAnsi="Arial" w:cs="Arial"/>
                <w:bCs/>
                <w:szCs w:val="18"/>
              </w:rPr>
              <w:t xml:space="preserve">Izbira izvajalca za izvedbo prevozov osnovnošolskih otrok v Občini Prevalje v šolskem letu </w:t>
            </w:r>
            <w:r w:rsidR="005814EE">
              <w:rPr>
                <w:rFonts w:ascii="Arial" w:hAnsi="Arial" w:cs="Arial"/>
                <w:bCs/>
                <w:szCs w:val="18"/>
              </w:rPr>
              <w:t>2024/2025 in 2025/2026</w:t>
            </w:r>
            <w:r w:rsidRPr="00A210C7">
              <w:rPr>
                <w:rFonts w:ascii="Arial" w:hAnsi="Arial" w:cs="Arial"/>
                <w:bCs/>
                <w:szCs w:val="18"/>
              </w:rPr>
              <w:t>«</w:t>
            </w:r>
          </w:p>
        </w:tc>
        <w:tc>
          <w:tcPr>
            <w:tcW w:w="1842" w:type="dxa"/>
            <w:tcBorders>
              <w:top w:val="nil"/>
              <w:left w:val="nil"/>
              <w:bottom w:val="nil"/>
            </w:tcBorders>
            <w:shd w:val="clear" w:color="auto" w:fill="auto"/>
            <w:noWrap/>
            <w:vAlign w:val="bottom"/>
            <w:hideMark/>
          </w:tcPr>
          <w:p w14:paraId="26B105A1" w14:textId="77777777" w:rsidR="00A210C7" w:rsidRPr="00D32CFA" w:rsidRDefault="00A210C7" w:rsidP="00BC2210">
            <w:pPr>
              <w:spacing w:after="0" w:line="240" w:lineRule="auto"/>
              <w:rPr>
                <w:rFonts w:ascii="Arial" w:eastAsia="Times New Roman" w:hAnsi="Arial" w:cs="Arial"/>
                <w:b/>
                <w:bCs/>
                <w:color w:val="000000"/>
                <w:sz w:val="18"/>
                <w:szCs w:val="18"/>
                <w:lang w:eastAsia="sl-SI"/>
              </w:rPr>
            </w:pPr>
          </w:p>
        </w:tc>
        <w:tc>
          <w:tcPr>
            <w:tcW w:w="3515" w:type="dxa"/>
            <w:tcBorders>
              <w:top w:val="single" w:sz="4" w:space="0" w:color="auto"/>
              <w:left w:val="single" w:sz="4" w:space="0" w:color="auto"/>
              <w:bottom w:val="nil"/>
              <w:right w:val="single" w:sz="4" w:space="0" w:color="auto"/>
            </w:tcBorders>
            <w:shd w:val="clear" w:color="auto" w:fill="auto"/>
            <w:noWrap/>
            <w:vAlign w:val="center"/>
            <w:hideMark/>
          </w:tcPr>
          <w:p w14:paraId="7031B3F2" w14:textId="77777777" w:rsidR="00A210C7" w:rsidRPr="00D32CFA" w:rsidRDefault="00A210C7" w:rsidP="00BC2210">
            <w:pPr>
              <w:spacing w:after="0" w:line="240" w:lineRule="auto"/>
              <w:ind w:left="217"/>
              <w:rPr>
                <w:rFonts w:ascii="Arial" w:eastAsia="Times New Roman" w:hAnsi="Arial" w:cs="Arial"/>
                <w:b/>
                <w:color w:val="000000"/>
                <w:sz w:val="28"/>
                <w:szCs w:val="28"/>
                <w:lang w:eastAsia="sl-SI"/>
              </w:rPr>
            </w:pPr>
            <w:r w:rsidRPr="00D32CFA">
              <w:rPr>
                <w:rFonts w:ascii="Arial" w:eastAsia="Times New Roman" w:hAnsi="Arial" w:cs="Arial"/>
                <w:b/>
                <w:color w:val="000000"/>
                <w:sz w:val="28"/>
                <w:szCs w:val="28"/>
                <w:lang w:eastAsia="sl-SI"/>
              </w:rPr>
              <w:t>OBČINA PREVALJE</w:t>
            </w:r>
          </w:p>
        </w:tc>
        <w:tc>
          <w:tcPr>
            <w:tcW w:w="1023" w:type="dxa"/>
            <w:tcBorders>
              <w:top w:val="nil"/>
              <w:left w:val="single" w:sz="4" w:space="0" w:color="auto"/>
              <w:bottom w:val="nil"/>
              <w:right w:val="single" w:sz="24" w:space="0" w:color="auto"/>
            </w:tcBorders>
            <w:shd w:val="clear" w:color="auto" w:fill="auto"/>
            <w:noWrap/>
            <w:vAlign w:val="bottom"/>
            <w:hideMark/>
          </w:tcPr>
          <w:p w14:paraId="3DD14F8A" w14:textId="77777777" w:rsidR="00A210C7" w:rsidRPr="00D32CFA" w:rsidRDefault="00A210C7" w:rsidP="00BC2210">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r>
      <w:tr w:rsidR="00A210C7" w:rsidRPr="00D32CFA" w14:paraId="62EFC9C8" w14:textId="77777777" w:rsidTr="00BC2210">
        <w:trPr>
          <w:trHeight w:val="420"/>
        </w:trPr>
        <w:tc>
          <w:tcPr>
            <w:tcW w:w="850" w:type="dxa"/>
            <w:tcBorders>
              <w:top w:val="nil"/>
              <w:left w:val="single" w:sz="24" w:space="0" w:color="auto"/>
              <w:bottom w:val="nil"/>
              <w:right w:val="nil"/>
            </w:tcBorders>
            <w:shd w:val="clear" w:color="auto" w:fill="auto"/>
            <w:noWrap/>
            <w:vAlign w:val="bottom"/>
            <w:hideMark/>
          </w:tcPr>
          <w:p w14:paraId="6F3FD4B7" w14:textId="77777777" w:rsidR="00A210C7" w:rsidRPr="00D32CFA" w:rsidRDefault="00A210C7" w:rsidP="00BC2210">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c>
          <w:tcPr>
            <w:tcW w:w="1620" w:type="dxa"/>
            <w:tcBorders>
              <w:top w:val="nil"/>
              <w:left w:val="nil"/>
              <w:bottom w:val="nil"/>
              <w:right w:val="nil"/>
            </w:tcBorders>
            <w:shd w:val="clear" w:color="auto" w:fill="auto"/>
            <w:noWrap/>
            <w:vAlign w:val="bottom"/>
            <w:hideMark/>
          </w:tcPr>
          <w:p w14:paraId="7ED072ED" w14:textId="77777777" w:rsidR="00A210C7" w:rsidRPr="00D32CFA" w:rsidRDefault="00A210C7" w:rsidP="00BC2210">
            <w:pPr>
              <w:spacing w:after="0" w:line="240" w:lineRule="auto"/>
              <w:rPr>
                <w:rFonts w:ascii="Arial" w:eastAsia="Times New Roman" w:hAnsi="Arial" w:cs="Arial"/>
                <w:color w:val="000000"/>
                <w:lang w:eastAsia="sl-SI"/>
              </w:rPr>
            </w:pPr>
          </w:p>
        </w:tc>
        <w:tc>
          <w:tcPr>
            <w:tcW w:w="4334" w:type="dxa"/>
            <w:tcBorders>
              <w:top w:val="nil"/>
              <w:left w:val="nil"/>
              <w:bottom w:val="nil"/>
              <w:right w:val="nil"/>
            </w:tcBorders>
            <w:shd w:val="clear" w:color="auto" w:fill="auto"/>
            <w:noWrap/>
            <w:vAlign w:val="bottom"/>
            <w:hideMark/>
          </w:tcPr>
          <w:p w14:paraId="1DD5F772" w14:textId="77777777" w:rsidR="00A210C7" w:rsidRPr="00D32CFA" w:rsidRDefault="00A210C7" w:rsidP="00BC2210">
            <w:pPr>
              <w:spacing w:after="0" w:line="240" w:lineRule="auto"/>
              <w:rPr>
                <w:rFonts w:ascii="Arial" w:eastAsia="Times New Roman" w:hAnsi="Arial" w:cs="Arial"/>
                <w:lang w:eastAsia="sl-SI"/>
              </w:rPr>
            </w:pPr>
          </w:p>
        </w:tc>
        <w:tc>
          <w:tcPr>
            <w:tcW w:w="1842" w:type="dxa"/>
            <w:tcBorders>
              <w:top w:val="nil"/>
              <w:left w:val="nil"/>
              <w:bottom w:val="nil"/>
            </w:tcBorders>
            <w:shd w:val="clear" w:color="auto" w:fill="auto"/>
            <w:noWrap/>
            <w:vAlign w:val="bottom"/>
            <w:hideMark/>
          </w:tcPr>
          <w:p w14:paraId="348281F1" w14:textId="77777777" w:rsidR="00A210C7" w:rsidRPr="00D32CFA" w:rsidRDefault="00A210C7" w:rsidP="00BC2210">
            <w:pPr>
              <w:spacing w:after="0" w:line="240" w:lineRule="auto"/>
              <w:rPr>
                <w:rFonts w:ascii="Arial" w:eastAsia="Times New Roman" w:hAnsi="Arial" w:cs="Arial"/>
                <w:sz w:val="20"/>
                <w:szCs w:val="20"/>
                <w:lang w:eastAsia="sl-SI"/>
              </w:rPr>
            </w:pPr>
          </w:p>
        </w:tc>
        <w:tc>
          <w:tcPr>
            <w:tcW w:w="3515" w:type="dxa"/>
            <w:tcBorders>
              <w:top w:val="nil"/>
              <w:left w:val="single" w:sz="4" w:space="0" w:color="auto"/>
              <w:bottom w:val="nil"/>
              <w:right w:val="single" w:sz="4" w:space="0" w:color="auto"/>
            </w:tcBorders>
            <w:shd w:val="clear" w:color="auto" w:fill="auto"/>
            <w:noWrap/>
            <w:vAlign w:val="center"/>
            <w:hideMark/>
          </w:tcPr>
          <w:p w14:paraId="0DBFD6DE" w14:textId="77777777" w:rsidR="00A210C7" w:rsidRPr="00D32CFA" w:rsidRDefault="00A210C7" w:rsidP="00BC2210">
            <w:pPr>
              <w:spacing w:after="0" w:line="240" w:lineRule="auto"/>
              <w:ind w:left="217"/>
              <w:rPr>
                <w:rFonts w:ascii="Arial" w:eastAsia="Times New Roman" w:hAnsi="Arial" w:cs="Arial"/>
                <w:b/>
                <w:color w:val="000000"/>
                <w:sz w:val="28"/>
                <w:szCs w:val="28"/>
                <w:lang w:eastAsia="sl-SI"/>
              </w:rPr>
            </w:pPr>
            <w:r w:rsidRPr="00D32CFA">
              <w:rPr>
                <w:rFonts w:ascii="Arial" w:eastAsia="Times New Roman" w:hAnsi="Arial" w:cs="Arial"/>
                <w:b/>
                <w:color w:val="000000"/>
                <w:sz w:val="28"/>
                <w:szCs w:val="28"/>
                <w:lang w:eastAsia="sl-SI"/>
              </w:rPr>
              <w:t>Trg 2A</w:t>
            </w:r>
          </w:p>
        </w:tc>
        <w:tc>
          <w:tcPr>
            <w:tcW w:w="1023" w:type="dxa"/>
            <w:tcBorders>
              <w:top w:val="nil"/>
              <w:left w:val="single" w:sz="4" w:space="0" w:color="auto"/>
              <w:bottom w:val="nil"/>
              <w:right w:val="single" w:sz="24" w:space="0" w:color="auto"/>
            </w:tcBorders>
            <w:shd w:val="clear" w:color="auto" w:fill="auto"/>
            <w:noWrap/>
            <w:vAlign w:val="bottom"/>
            <w:hideMark/>
          </w:tcPr>
          <w:p w14:paraId="13A2ADBC" w14:textId="77777777" w:rsidR="00A210C7" w:rsidRPr="00D32CFA" w:rsidRDefault="00A210C7" w:rsidP="00BC2210">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r>
      <w:tr w:rsidR="00A210C7" w:rsidRPr="00D32CFA" w14:paraId="075A92D5" w14:textId="77777777" w:rsidTr="00BC2210">
        <w:trPr>
          <w:trHeight w:val="420"/>
        </w:trPr>
        <w:tc>
          <w:tcPr>
            <w:tcW w:w="850" w:type="dxa"/>
            <w:tcBorders>
              <w:top w:val="nil"/>
              <w:left w:val="single" w:sz="24" w:space="0" w:color="auto"/>
              <w:bottom w:val="nil"/>
              <w:right w:val="nil"/>
            </w:tcBorders>
            <w:shd w:val="clear" w:color="auto" w:fill="auto"/>
            <w:noWrap/>
            <w:vAlign w:val="bottom"/>
            <w:hideMark/>
          </w:tcPr>
          <w:p w14:paraId="241CD83F" w14:textId="77777777" w:rsidR="00A210C7" w:rsidRPr="00D32CFA" w:rsidRDefault="00A210C7" w:rsidP="00BC2210">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c>
          <w:tcPr>
            <w:tcW w:w="59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0B385" w14:textId="27E9AAC6" w:rsidR="00A210C7" w:rsidRPr="00D32CFA" w:rsidRDefault="00A210C7" w:rsidP="00BC2210">
            <w:pPr>
              <w:spacing w:after="0" w:line="240" w:lineRule="auto"/>
              <w:rPr>
                <w:rFonts w:ascii="Arial" w:eastAsia="Times New Roman" w:hAnsi="Arial" w:cs="Arial"/>
                <w:color w:val="000000"/>
                <w:lang w:eastAsia="sl-SI"/>
              </w:rPr>
            </w:pPr>
            <w:proofErr w:type="spellStart"/>
            <w:r>
              <w:rPr>
                <w:rFonts w:ascii="Arial" w:eastAsia="Times New Roman" w:hAnsi="Arial" w:cs="Arial"/>
                <w:color w:val="000000"/>
                <w:lang w:eastAsia="sl-SI"/>
              </w:rPr>
              <w:t>Zap</w:t>
            </w:r>
            <w:proofErr w:type="spellEnd"/>
            <w:r>
              <w:rPr>
                <w:rFonts w:ascii="Arial" w:eastAsia="Times New Roman" w:hAnsi="Arial" w:cs="Arial"/>
                <w:color w:val="000000"/>
                <w:lang w:eastAsia="sl-SI"/>
              </w:rPr>
              <w:t xml:space="preserve">. št.: </w:t>
            </w:r>
            <w:r w:rsidR="00097127" w:rsidRPr="00097127">
              <w:rPr>
                <w:rFonts w:ascii="Arial" w:eastAsia="Times New Roman" w:hAnsi="Arial" w:cs="Arial"/>
                <w:color w:val="000000"/>
                <w:lang w:eastAsia="sl-SI"/>
              </w:rPr>
              <w:t>430-00</w:t>
            </w:r>
            <w:r w:rsidR="005814EE">
              <w:rPr>
                <w:rFonts w:ascii="Arial" w:eastAsia="Times New Roman" w:hAnsi="Arial" w:cs="Arial"/>
                <w:color w:val="000000"/>
                <w:lang w:eastAsia="sl-SI"/>
              </w:rPr>
              <w:t>38</w:t>
            </w:r>
            <w:r w:rsidR="00097127" w:rsidRPr="00097127">
              <w:rPr>
                <w:rFonts w:ascii="Arial" w:eastAsia="Times New Roman" w:hAnsi="Arial" w:cs="Arial"/>
                <w:color w:val="000000"/>
                <w:lang w:eastAsia="sl-SI"/>
              </w:rPr>
              <w:t>/202</w:t>
            </w:r>
            <w:r w:rsidR="005814EE">
              <w:rPr>
                <w:rFonts w:ascii="Arial" w:eastAsia="Times New Roman" w:hAnsi="Arial" w:cs="Arial"/>
                <w:color w:val="000000"/>
                <w:lang w:eastAsia="sl-SI"/>
              </w:rPr>
              <w:t>4</w:t>
            </w:r>
          </w:p>
        </w:tc>
        <w:tc>
          <w:tcPr>
            <w:tcW w:w="1842" w:type="dxa"/>
            <w:tcBorders>
              <w:top w:val="nil"/>
              <w:left w:val="nil"/>
              <w:bottom w:val="nil"/>
            </w:tcBorders>
            <w:shd w:val="clear" w:color="auto" w:fill="auto"/>
            <w:noWrap/>
            <w:vAlign w:val="bottom"/>
            <w:hideMark/>
          </w:tcPr>
          <w:p w14:paraId="0D13A580" w14:textId="77777777" w:rsidR="00A210C7" w:rsidRPr="00D32CFA" w:rsidRDefault="00A210C7" w:rsidP="00BC2210">
            <w:pPr>
              <w:spacing w:after="0" w:line="240" w:lineRule="auto"/>
              <w:jc w:val="center"/>
              <w:rPr>
                <w:rFonts w:ascii="Arial" w:eastAsia="Times New Roman" w:hAnsi="Arial" w:cs="Arial"/>
                <w:color w:val="000000"/>
                <w:lang w:eastAsia="sl-SI"/>
              </w:rPr>
            </w:pPr>
          </w:p>
        </w:tc>
        <w:tc>
          <w:tcPr>
            <w:tcW w:w="3515" w:type="dxa"/>
            <w:tcBorders>
              <w:top w:val="nil"/>
              <w:left w:val="single" w:sz="4" w:space="0" w:color="auto"/>
              <w:bottom w:val="single" w:sz="4" w:space="0" w:color="auto"/>
              <w:right w:val="single" w:sz="4" w:space="0" w:color="auto"/>
            </w:tcBorders>
            <w:shd w:val="clear" w:color="auto" w:fill="auto"/>
            <w:noWrap/>
            <w:vAlign w:val="center"/>
            <w:hideMark/>
          </w:tcPr>
          <w:p w14:paraId="45C0CB1C" w14:textId="77777777" w:rsidR="00A210C7" w:rsidRPr="00D32CFA" w:rsidRDefault="00A210C7" w:rsidP="00BC2210">
            <w:pPr>
              <w:spacing w:after="0" w:line="240" w:lineRule="auto"/>
              <w:ind w:left="217"/>
              <w:rPr>
                <w:rFonts w:ascii="Arial" w:eastAsia="Times New Roman" w:hAnsi="Arial" w:cs="Arial"/>
                <w:b/>
                <w:color w:val="000000"/>
                <w:sz w:val="28"/>
                <w:szCs w:val="28"/>
                <w:lang w:eastAsia="sl-SI"/>
              </w:rPr>
            </w:pPr>
            <w:r w:rsidRPr="00D32CFA">
              <w:rPr>
                <w:rFonts w:ascii="Arial" w:eastAsia="Times New Roman" w:hAnsi="Arial" w:cs="Arial"/>
                <w:b/>
                <w:color w:val="000000"/>
                <w:sz w:val="28"/>
                <w:szCs w:val="28"/>
                <w:lang w:eastAsia="sl-SI"/>
              </w:rPr>
              <w:t xml:space="preserve">2391 Prevalje </w:t>
            </w:r>
          </w:p>
        </w:tc>
        <w:tc>
          <w:tcPr>
            <w:tcW w:w="1023" w:type="dxa"/>
            <w:tcBorders>
              <w:top w:val="nil"/>
              <w:left w:val="single" w:sz="4" w:space="0" w:color="auto"/>
              <w:bottom w:val="nil"/>
              <w:right w:val="single" w:sz="24" w:space="0" w:color="auto"/>
            </w:tcBorders>
            <w:shd w:val="clear" w:color="auto" w:fill="auto"/>
            <w:noWrap/>
            <w:vAlign w:val="bottom"/>
            <w:hideMark/>
          </w:tcPr>
          <w:p w14:paraId="103CCB93" w14:textId="77777777" w:rsidR="00A210C7" w:rsidRPr="00D32CFA" w:rsidRDefault="00A210C7" w:rsidP="00BC2210">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r>
      <w:tr w:rsidR="00A210C7" w:rsidRPr="00D32CFA" w14:paraId="7CDF6B20" w14:textId="77777777" w:rsidTr="00BC2210">
        <w:trPr>
          <w:trHeight w:val="773"/>
        </w:trPr>
        <w:tc>
          <w:tcPr>
            <w:tcW w:w="850" w:type="dxa"/>
            <w:tcBorders>
              <w:top w:val="nil"/>
              <w:left w:val="single" w:sz="24" w:space="0" w:color="auto"/>
              <w:bottom w:val="single" w:sz="24" w:space="0" w:color="auto"/>
              <w:right w:val="nil"/>
            </w:tcBorders>
            <w:shd w:val="clear" w:color="auto" w:fill="auto"/>
            <w:noWrap/>
            <w:vAlign w:val="bottom"/>
            <w:hideMark/>
          </w:tcPr>
          <w:p w14:paraId="38BFB358" w14:textId="77777777" w:rsidR="00A210C7" w:rsidRPr="00D32CFA" w:rsidRDefault="00A210C7" w:rsidP="00BC2210">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c>
          <w:tcPr>
            <w:tcW w:w="1620" w:type="dxa"/>
            <w:tcBorders>
              <w:top w:val="nil"/>
              <w:left w:val="nil"/>
              <w:bottom w:val="single" w:sz="24" w:space="0" w:color="auto"/>
              <w:right w:val="nil"/>
            </w:tcBorders>
            <w:shd w:val="clear" w:color="auto" w:fill="auto"/>
            <w:noWrap/>
            <w:vAlign w:val="bottom"/>
            <w:hideMark/>
          </w:tcPr>
          <w:p w14:paraId="2D501920" w14:textId="77777777" w:rsidR="00A210C7" w:rsidRPr="00D32CFA" w:rsidRDefault="00A210C7" w:rsidP="00BC2210">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c>
          <w:tcPr>
            <w:tcW w:w="4334" w:type="dxa"/>
            <w:tcBorders>
              <w:top w:val="nil"/>
              <w:left w:val="nil"/>
              <w:bottom w:val="single" w:sz="24" w:space="0" w:color="auto"/>
              <w:right w:val="nil"/>
            </w:tcBorders>
            <w:shd w:val="clear" w:color="auto" w:fill="auto"/>
            <w:noWrap/>
            <w:vAlign w:val="bottom"/>
            <w:hideMark/>
          </w:tcPr>
          <w:p w14:paraId="74E0B883" w14:textId="77777777" w:rsidR="00A210C7" w:rsidRPr="00D32CFA" w:rsidRDefault="00A210C7" w:rsidP="00BC2210">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c>
          <w:tcPr>
            <w:tcW w:w="1842" w:type="dxa"/>
            <w:tcBorders>
              <w:top w:val="nil"/>
              <w:left w:val="nil"/>
              <w:bottom w:val="single" w:sz="24" w:space="0" w:color="auto"/>
              <w:right w:val="nil"/>
            </w:tcBorders>
            <w:shd w:val="clear" w:color="auto" w:fill="auto"/>
            <w:noWrap/>
            <w:vAlign w:val="bottom"/>
            <w:hideMark/>
          </w:tcPr>
          <w:p w14:paraId="6C137C43" w14:textId="77777777" w:rsidR="00A210C7" w:rsidRPr="00D32CFA" w:rsidRDefault="00A210C7" w:rsidP="00BC2210">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c>
          <w:tcPr>
            <w:tcW w:w="3515" w:type="dxa"/>
            <w:tcBorders>
              <w:top w:val="single" w:sz="4" w:space="0" w:color="auto"/>
              <w:left w:val="nil"/>
              <w:bottom w:val="single" w:sz="24" w:space="0" w:color="auto"/>
              <w:right w:val="nil"/>
            </w:tcBorders>
            <w:shd w:val="clear" w:color="auto" w:fill="auto"/>
            <w:noWrap/>
            <w:vAlign w:val="bottom"/>
            <w:hideMark/>
          </w:tcPr>
          <w:p w14:paraId="42930E26" w14:textId="77777777" w:rsidR="00A210C7" w:rsidRPr="00D32CFA" w:rsidRDefault="00A210C7" w:rsidP="00BC2210">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c>
          <w:tcPr>
            <w:tcW w:w="1023" w:type="dxa"/>
            <w:tcBorders>
              <w:top w:val="nil"/>
              <w:left w:val="nil"/>
              <w:bottom w:val="single" w:sz="24" w:space="0" w:color="auto"/>
              <w:right w:val="single" w:sz="24" w:space="0" w:color="auto"/>
            </w:tcBorders>
            <w:shd w:val="clear" w:color="auto" w:fill="auto"/>
            <w:noWrap/>
            <w:vAlign w:val="bottom"/>
            <w:hideMark/>
          </w:tcPr>
          <w:p w14:paraId="1E92B2BB" w14:textId="77777777" w:rsidR="00A210C7" w:rsidRPr="00D32CFA" w:rsidRDefault="00A210C7" w:rsidP="00BC2210">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r>
    </w:tbl>
    <w:p w14:paraId="1625E9AD" w14:textId="77777777" w:rsidR="00A210C7" w:rsidRDefault="00A210C7" w:rsidP="00A210C7">
      <w:pPr>
        <w:sectPr w:rsidR="00A210C7" w:rsidSect="00A210C7">
          <w:pgSz w:w="16838" w:h="11906" w:orient="landscape"/>
          <w:pgMar w:top="1417" w:right="1417" w:bottom="1417" w:left="1417" w:header="708" w:footer="708" w:gutter="0"/>
          <w:cols w:space="708"/>
          <w:docGrid w:linePitch="360"/>
        </w:sectPr>
      </w:pPr>
    </w:p>
    <w:p w14:paraId="4A9EC914" w14:textId="77777777" w:rsidR="00A210C7" w:rsidRPr="00912995" w:rsidRDefault="00A210C7" w:rsidP="00912995">
      <w:pPr>
        <w:spacing w:before="224" w:after="224" w:line="240" w:lineRule="auto"/>
        <w:jc w:val="both"/>
        <w:outlineLvl w:val="1"/>
        <w:rPr>
          <w:rFonts w:ascii="Arial" w:hAnsi="Arial" w:cs="Arial"/>
          <w:sz w:val="18"/>
          <w:szCs w:val="18"/>
        </w:rPr>
      </w:pPr>
    </w:p>
    <w:sectPr w:rsidR="00A210C7" w:rsidRPr="00912995"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E8AE93" w14:textId="77777777" w:rsidR="0066177C" w:rsidRDefault="0066177C" w:rsidP="006975C6">
      <w:pPr>
        <w:spacing w:after="0" w:line="240" w:lineRule="auto"/>
      </w:pPr>
      <w:r>
        <w:separator/>
      </w:r>
    </w:p>
  </w:endnote>
  <w:endnote w:type="continuationSeparator" w:id="0">
    <w:p w14:paraId="4A9A0D62" w14:textId="77777777" w:rsidR="0066177C" w:rsidRDefault="0066177C"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MT">
    <w:altName w:val="Arial"/>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A74645" w14:textId="48FF81F4" w:rsidR="00B83331" w:rsidRPr="00F06F01" w:rsidRDefault="00B83331" w:rsidP="006F7F87">
    <w:pPr>
      <w:pStyle w:val="Noga"/>
      <w:tabs>
        <w:tab w:val="left" w:pos="3301"/>
      </w:tabs>
      <w:rPr>
        <w:i/>
        <w:sz w:val="18"/>
      </w:rP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8DCCF9" w14:textId="77777777" w:rsidR="00B83331" w:rsidRPr="00E71E3B" w:rsidRDefault="00B83331" w:rsidP="00E71E3B">
    <w:pPr>
      <w:pStyle w:val="Noga"/>
      <w:tabs>
        <w:tab w:val="left" w:pos="3301"/>
      </w:tabs>
      <w:jc w:val="center"/>
      <w:rPr>
        <w:i/>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09A222" w14:textId="77777777" w:rsidR="00B83331" w:rsidRPr="00E71E3B" w:rsidRDefault="00B83331" w:rsidP="00E71E3B">
    <w:pPr>
      <w:pStyle w:val="Noga"/>
      <w:tabs>
        <w:tab w:val="left" w:pos="3301"/>
      </w:tabs>
      <w:jc w:val="center"/>
      <w:rPr>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6046BF" w14:textId="77777777" w:rsidR="00B83331" w:rsidRPr="00E71E3B" w:rsidRDefault="00B83331" w:rsidP="00E71E3B">
    <w:pPr>
      <w:pStyle w:val="Noga"/>
      <w:tabs>
        <w:tab w:val="left" w:pos="3301"/>
      </w:tabs>
      <w:jc w:val="center"/>
      <w:rPr>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E01390" w14:textId="0DD8427C" w:rsidR="00B83331" w:rsidRPr="00E71E3B" w:rsidRDefault="00B83331" w:rsidP="00E71E3B">
    <w:pPr>
      <w:pStyle w:val="Noga"/>
      <w:tabs>
        <w:tab w:val="left" w:pos="3301"/>
      </w:tabs>
      <w:jc w:val="center"/>
      <w:rPr>
        <w:i/>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DBD67A" w14:textId="72B8D2BB" w:rsidR="00B83331" w:rsidRPr="008C564F" w:rsidRDefault="00B83331" w:rsidP="00E71E3B">
    <w:pPr>
      <w:pStyle w:val="Noga"/>
      <w:tabs>
        <w:tab w:val="left" w:pos="3301"/>
      </w:tabs>
      <w:jc w:val="center"/>
      <w:rPr>
        <w:i/>
        <w:sz w:val="18"/>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CD2B1E" w14:textId="77777777" w:rsidR="00B83331" w:rsidRPr="00E71E3B" w:rsidRDefault="00B83331" w:rsidP="00E71E3B">
    <w:pPr>
      <w:pStyle w:val="Noga"/>
      <w:jc w:val="center"/>
      <w:rPr>
        <w:i/>
      </w:rPr>
    </w:pPr>
  </w:p>
  <w:p w14:paraId="7146B1C5" w14:textId="77777777" w:rsidR="00A210C7" w:rsidRPr="006F1DA5" w:rsidRDefault="00A210C7" w:rsidP="00A210C7">
    <w:pPr>
      <w:pStyle w:val="Glava"/>
      <w:tabs>
        <w:tab w:val="clear" w:pos="4536"/>
        <w:tab w:val="clear" w:pos="9072"/>
        <w:tab w:val="left" w:pos="1168"/>
      </w:tabs>
      <w:rPr>
        <w:rFonts w:ascii="Arial" w:hAnsi="Arial" w:cs="Arial"/>
      </w:rPr>
    </w:pPr>
  </w:p>
  <w:p w14:paraId="05870F1B" w14:textId="3EC74A92" w:rsidR="00A210C7" w:rsidRPr="008C564F" w:rsidRDefault="00A210C7" w:rsidP="006F7F87">
    <w:pPr>
      <w:pStyle w:val="Noga"/>
      <w:tabs>
        <w:tab w:val="left" w:pos="3301"/>
      </w:tabs>
      <w:rPr>
        <w:i/>
        <w:sz w:val="18"/>
      </w:rPr>
    </w:pPr>
  </w:p>
  <w:p w14:paraId="62FBCD54" w14:textId="77777777" w:rsidR="00B83331" w:rsidRPr="00E71E3B" w:rsidRDefault="00B83331" w:rsidP="00E71E3B">
    <w:pPr>
      <w:pStyle w:val="Noga"/>
      <w:tabs>
        <w:tab w:val="left" w:pos="3301"/>
      </w:tabs>
      <w:jc w:val="center"/>
      <w:rPr>
        <w:i/>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E57B27" w14:textId="77777777" w:rsidR="00B83331" w:rsidRPr="00E71E3B" w:rsidRDefault="00B83331" w:rsidP="00E71E3B">
    <w:pPr>
      <w:pStyle w:val="Noga"/>
      <w:tabs>
        <w:tab w:val="left" w:pos="3301"/>
      </w:tabs>
      <w:jc w:val="center"/>
      <w:rPr>
        <w:i/>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3D5005" w14:textId="77777777" w:rsidR="00B83331" w:rsidRPr="00E71E3B" w:rsidRDefault="00B83331" w:rsidP="00E71E3B">
    <w:pPr>
      <w:pStyle w:val="Noga"/>
      <w:tabs>
        <w:tab w:val="left" w:pos="3301"/>
      </w:tabs>
      <w:jc w:val="center"/>
      <w:rPr>
        <w:i/>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403BA0" w14:textId="77777777" w:rsidR="00B83331" w:rsidRDefault="00B83331" w:rsidP="008C4E6C">
    <w:pPr>
      <w:pStyle w:val="Noga"/>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EAF18B" w14:textId="77777777" w:rsidR="00B83331" w:rsidRDefault="00B83331" w:rsidP="008C4E6C">
    <w:pPr>
      <w:pStyle w:val="Noga"/>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AE5B5C5" w14:textId="77777777" w:rsidR="0066177C" w:rsidRDefault="0066177C" w:rsidP="006975C6">
      <w:pPr>
        <w:spacing w:after="0" w:line="240" w:lineRule="auto"/>
      </w:pPr>
      <w:r>
        <w:separator/>
      </w:r>
    </w:p>
  </w:footnote>
  <w:footnote w:type="continuationSeparator" w:id="0">
    <w:p w14:paraId="10190FAD" w14:textId="77777777" w:rsidR="0066177C" w:rsidRDefault="0066177C"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ook w:val="04A0" w:firstRow="1" w:lastRow="0" w:firstColumn="1" w:lastColumn="0" w:noHBand="0" w:noVBand="1"/>
    </w:tblPr>
    <w:tblGrid>
      <w:gridCol w:w="1668"/>
      <w:gridCol w:w="3361"/>
    </w:tblGrid>
    <w:tr w:rsidR="005570F1" w:rsidRPr="006F1DA5" w14:paraId="20F2EDC4" w14:textId="77777777" w:rsidTr="00EF791E">
      <w:trPr>
        <w:trHeight w:val="1268"/>
      </w:trPr>
      <w:tc>
        <w:tcPr>
          <w:tcW w:w="1668" w:type="dxa"/>
        </w:tcPr>
        <w:p w14:paraId="5B323345" w14:textId="77777777" w:rsidR="005570F1" w:rsidRPr="006F1DA5" w:rsidRDefault="005570F1" w:rsidP="005570F1">
          <w:pPr>
            <w:pStyle w:val="Glava"/>
            <w:rPr>
              <w:rFonts w:ascii="Arial" w:hAnsi="Arial" w:cs="Arial"/>
              <w:b/>
              <w:color w:val="000000" w:themeColor="text1"/>
            </w:rPr>
          </w:pPr>
          <w:r w:rsidRPr="006F1DA5">
            <w:rPr>
              <w:rFonts w:ascii="Arial" w:hAnsi="Arial" w:cs="Arial"/>
              <w:b/>
              <w:noProof/>
              <w:color w:val="000000" w:themeColor="text1"/>
              <w:lang w:eastAsia="sl-SI"/>
            </w:rPr>
            <w:drawing>
              <wp:anchor distT="0" distB="0" distL="114300" distR="114300" simplePos="0" relativeHeight="251659264" behindDoc="0" locked="0" layoutInCell="1" allowOverlap="1" wp14:anchorId="22983D10" wp14:editId="456B65E1">
                <wp:simplePos x="0" y="0"/>
                <wp:positionH relativeFrom="page">
                  <wp:posOffset>4433</wp:posOffset>
                </wp:positionH>
                <wp:positionV relativeFrom="paragraph">
                  <wp:posOffset>-3810</wp:posOffset>
                </wp:positionV>
                <wp:extent cx="990000" cy="720000"/>
                <wp:effectExtent l="0" t="0" r="0" b="0"/>
                <wp:wrapNone/>
                <wp:docPr id="563027980"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2FE5BCA1" w14:textId="77777777" w:rsidR="005570F1" w:rsidRPr="006F1DA5" w:rsidRDefault="005570F1" w:rsidP="005570F1">
          <w:pPr>
            <w:pStyle w:val="Glava"/>
            <w:rPr>
              <w:rFonts w:ascii="Arial" w:hAnsi="Arial" w:cs="Arial"/>
              <w:b/>
              <w:color w:val="000000" w:themeColor="text1"/>
              <w:sz w:val="18"/>
              <w:szCs w:val="18"/>
            </w:rPr>
          </w:pPr>
          <w:r w:rsidRPr="006F1DA5">
            <w:rPr>
              <w:rFonts w:ascii="Arial" w:hAnsi="Arial" w:cs="Arial"/>
              <w:b/>
              <w:color w:val="000000" w:themeColor="text1"/>
              <w:sz w:val="18"/>
              <w:szCs w:val="18"/>
            </w:rPr>
            <w:t>OBČINA PREVALJE</w:t>
          </w:r>
        </w:p>
        <w:p w14:paraId="1B8228CF" w14:textId="77777777" w:rsidR="005570F1" w:rsidRPr="006F1DA5" w:rsidRDefault="005570F1" w:rsidP="005570F1">
          <w:pPr>
            <w:pStyle w:val="Glava"/>
            <w:rPr>
              <w:rFonts w:ascii="Arial" w:hAnsi="Arial" w:cs="Arial"/>
              <w:color w:val="000000" w:themeColor="text1"/>
              <w:sz w:val="16"/>
              <w:szCs w:val="16"/>
            </w:rPr>
          </w:pPr>
          <w:r w:rsidRPr="006F1DA5">
            <w:rPr>
              <w:rFonts w:ascii="Arial" w:hAnsi="Arial" w:cs="Arial"/>
              <w:color w:val="000000" w:themeColor="text1"/>
              <w:sz w:val="16"/>
              <w:szCs w:val="16"/>
            </w:rPr>
            <w:t>Trg 2 A</w:t>
          </w:r>
        </w:p>
        <w:p w14:paraId="6B644924" w14:textId="77777777" w:rsidR="005570F1" w:rsidRPr="006F1DA5" w:rsidRDefault="005570F1" w:rsidP="005570F1">
          <w:pPr>
            <w:pStyle w:val="Glava"/>
            <w:rPr>
              <w:rFonts w:ascii="Arial" w:hAnsi="Arial" w:cs="Arial"/>
              <w:color w:val="000000" w:themeColor="text1"/>
              <w:sz w:val="16"/>
              <w:szCs w:val="16"/>
            </w:rPr>
          </w:pPr>
          <w:r w:rsidRPr="006F1DA5">
            <w:rPr>
              <w:rFonts w:ascii="Arial" w:hAnsi="Arial" w:cs="Arial"/>
              <w:color w:val="000000" w:themeColor="text1"/>
              <w:sz w:val="16"/>
              <w:szCs w:val="16"/>
            </w:rPr>
            <w:t>2391 PREVALJE</w:t>
          </w:r>
        </w:p>
        <w:p w14:paraId="0156CFE9" w14:textId="77777777" w:rsidR="005570F1" w:rsidRPr="006F1DA5" w:rsidRDefault="005570F1" w:rsidP="005570F1">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http://www.prevalje.si/</w:t>
          </w:r>
        </w:p>
        <w:p w14:paraId="7A72CB6C" w14:textId="77777777" w:rsidR="005570F1" w:rsidRPr="006F1DA5" w:rsidRDefault="005570F1" w:rsidP="005570F1">
          <w:pPr>
            <w:pStyle w:val="Glava"/>
            <w:rPr>
              <w:rFonts w:ascii="Arial" w:hAnsi="Arial" w:cs="Arial"/>
              <w:b/>
              <w:color w:val="000000" w:themeColor="text1"/>
            </w:rPr>
          </w:pPr>
          <w:proofErr w:type="spellStart"/>
          <w:r w:rsidRPr="006F1DA5">
            <w:rPr>
              <w:rFonts w:ascii="Arial" w:hAnsi="Arial" w:cs="Arial"/>
              <w:color w:val="000000" w:themeColor="text1"/>
              <w:sz w:val="16"/>
              <w:szCs w:val="16"/>
            </w:rPr>
            <w:t>Email</w:t>
          </w:r>
          <w:proofErr w:type="spellEnd"/>
          <w:r w:rsidRPr="006F1DA5">
            <w:rPr>
              <w:rFonts w:ascii="Arial" w:hAnsi="Arial" w:cs="Arial"/>
              <w:color w:val="000000" w:themeColor="text1"/>
              <w:sz w:val="16"/>
              <w:szCs w:val="16"/>
            </w:rPr>
            <w:t>: obcina@prevalje.si</w:t>
          </w:r>
        </w:p>
      </w:tc>
    </w:tr>
  </w:tbl>
  <w:p w14:paraId="5917CA66" w14:textId="77777777" w:rsidR="00146D67" w:rsidRDefault="00146D6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AA7750"/>
    <w:multiLevelType w:val="hybridMultilevel"/>
    <w:tmpl w:val="03925B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6F22E47"/>
    <w:multiLevelType w:val="hybridMultilevel"/>
    <w:tmpl w:val="E1F28BE0"/>
    <w:lvl w:ilvl="0" w:tplc="3DEE594A">
      <w:numFmt w:val="bullet"/>
      <w:lvlText w:val="-"/>
      <w:lvlJc w:val="left"/>
      <w:pPr>
        <w:ind w:left="1773" w:hanging="705"/>
      </w:pPr>
      <w:rPr>
        <w:rFonts w:ascii="Arial" w:eastAsiaTheme="minorHAnsi" w:hAnsi="Arial" w:cs="Arial" w:hint="default"/>
        <w:b w:val="0"/>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 w15:restartNumberingAfterBreak="0">
    <w:nsid w:val="0AF2069A"/>
    <w:multiLevelType w:val="hybridMultilevel"/>
    <w:tmpl w:val="DADE1104"/>
    <w:lvl w:ilvl="0" w:tplc="8280ED1E">
      <w:start w:val="1"/>
      <w:numFmt w:val="bullet"/>
      <w:lvlText w:val="-"/>
      <w:lvlJc w:val="left"/>
      <w:pPr>
        <w:ind w:left="720" w:hanging="360"/>
      </w:pPr>
      <w:rPr>
        <w:rFonts w:ascii="Arial" w:eastAsiaTheme="minorHAnsi"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4FB1379"/>
    <w:multiLevelType w:val="hybridMultilevel"/>
    <w:tmpl w:val="C60C58C8"/>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15B855D0"/>
    <w:multiLevelType w:val="hybridMultilevel"/>
    <w:tmpl w:val="93FEF67E"/>
    <w:lvl w:ilvl="0" w:tplc="E97E46B6">
      <w:start w:val="1"/>
      <w:numFmt w:val="bullet"/>
      <w:lvlText w:val=""/>
      <w:lvlJc w:val="left"/>
      <w:pPr>
        <w:ind w:left="720" w:hanging="360"/>
      </w:pPr>
      <w:rPr>
        <w:rFonts w:ascii="Symbol" w:hAnsi="Symbol" w:cs="Symbol" w:hint="default"/>
        <w:sz w:val="18"/>
        <w:szCs w:val="18"/>
      </w:rPr>
    </w:lvl>
    <w:lvl w:ilvl="1" w:tplc="37869D22">
      <w:start w:val="1"/>
      <w:numFmt w:val="bullet"/>
      <w:lvlText w:val="o"/>
      <w:lvlJc w:val="left"/>
      <w:pPr>
        <w:ind w:left="1440" w:hanging="360"/>
      </w:pPr>
      <w:rPr>
        <w:rFonts w:ascii="Courier New" w:hAnsi="Courier New" w:cs="Courier New" w:hint="default"/>
      </w:rPr>
    </w:lvl>
    <w:lvl w:ilvl="2" w:tplc="C4B4AA92">
      <w:start w:val="1"/>
      <w:numFmt w:val="bullet"/>
      <w:lvlText w:val=""/>
      <w:lvlJc w:val="left"/>
      <w:pPr>
        <w:ind w:left="2160" w:hanging="360"/>
      </w:pPr>
      <w:rPr>
        <w:rFonts w:ascii="Wingdings" w:hAnsi="Wingdings" w:cs="Wingdings" w:hint="default"/>
      </w:rPr>
    </w:lvl>
    <w:lvl w:ilvl="3" w:tplc="21AAE678">
      <w:start w:val="1"/>
      <w:numFmt w:val="bullet"/>
      <w:lvlText w:val=""/>
      <w:lvlJc w:val="left"/>
      <w:pPr>
        <w:ind w:left="2880" w:hanging="360"/>
      </w:pPr>
      <w:rPr>
        <w:rFonts w:ascii="Symbol" w:hAnsi="Symbol" w:cs="Symbol" w:hint="default"/>
      </w:rPr>
    </w:lvl>
    <w:lvl w:ilvl="4" w:tplc="04EC167E">
      <w:start w:val="1"/>
      <w:numFmt w:val="bullet"/>
      <w:lvlText w:val="o"/>
      <w:lvlJc w:val="left"/>
      <w:pPr>
        <w:ind w:left="3600" w:hanging="360"/>
      </w:pPr>
      <w:rPr>
        <w:rFonts w:ascii="Courier New" w:hAnsi="Courier New" w:cs="Courier New" w:hint="default"/>
      </w:rPr>
    </w:lvl>
    <w:lvl w:ilvl="5" w:tplc="61BCFA9E">
      <w:start w:val="1"/>
      <w:numFmt w:val="bullet"/>
      <w:lvlText w:val=""/>
      <w:lvlJc w:val="left"/>
      <w:pPr>
        <w:ind w:left="4320" w:hanging="360"/>
      </w:pPr>
      <w:rPr>
        <w:rFonts w:ascii="Wingdings" w:hAnsi="Wingdings" w:cs="Wingdings" w:hint="default"/>
      </w:rPr>
    </w:lvl>
    <w:lvl w:ilvl="6" w:tplc="0ABE6382">
      <w:start w:val="1"/>
      <w:numFmt w:val="bullet"/>
      <w:lvlText w:val=""/>
      <w:lvlJc w:val="left"/>
      <w:pPr>
        <w:ind w:left="5040" w:hanging="360"/>
      </w:pPr>
      <w:rPr>
        <w:rFonts w:ascii="Symbol" w:hAnsi="Symbol" w:cs="Symbol" w:hint="default"/>
      </w:rPr>
    </w:lvl>
    <w:lvl w:ilvl="7" w:tplc="D2ACB178">
      <w:start w:val="1"/>
      <w:numFmt w:val="bullet"/>
      <w:lvlText w:val="o"/>
      <w:lvlJc w:val="left"/>
      <w:pPr>
        <w:ind w:left="5760" w:hanging="360"/>
      </w:pPr>
      <w:rPr>
        <w:rFonts w:ascii="Courier New" w:hAnsi="Courier New" w:cs="Courier New" w:hint="default"/>
      </w:rPr>
    </w:lvl>
    <w:lvl w:ilvl="8" w:tplc="C6B6D5AE">
      <w:start w:val="1"/>
      <w:numFmt w:val="bullet"/>
      <w:lvlText w:val=""/>
      <w:lvlJc w:val="left"/>
      <w:pPr>
        <w:ind w:left="6480" w:hanging="360"/>
      </w:pPr>
      <w:rPr>
        <w:rFonts w:ascii="Wingdings" w:hAnsi="Wingdings" w:cs="Wingdings" w:hint="default"/>
      </w:rPr>
    </w:lvl>
  </w:abstractNum>
  <w:abstractNum w:abstractNumId="5" w15:restartNumberingAfterBreak="0">
    <w:nsid w:val="163E73F8"/>
    <w:multiLevelType w:val="hybridMultilevel"/>
    <w:tmpl w:val="6DF4BA8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7F42B22"/>
    <w:multiLevelType w:val="hybridMultilevel"/>
    <w:tmpl w:val="FBB4C5E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8DD0BA6"/>
    <w:multiLevelType w:val="hybridMultilevel"/>
    <w:tmpl w:val="D346AE8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9F033F0"/>
    <w:multiLevelType w:val="hybridMultilevel"/>
    <w:tmpl w:val="6F4E758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1185E4A"/>
    <w:multiLevelType w:val="hybridMultilevel"/>
    <w:tmpl w:val="03542D68"/>
    <w:lvl w:ilvl="0" w:tplc="7320082C">
      <w:start w:val="1"/>
      <w:numFmt w:val="bullet"/>
      <w:lvlText w:val=""/>
      <w:lvlJc w:val="left"/>
      <w:pPr>
        <w:ind w:left="720" w:hanging="360"/>
      </w:pPr>
      <w:rPr>
        <w:rFonts w:ascii="Symbol" w:hAnsi="Symbol" w:cs="Symbol" w:hint="default"/>
        <w:sz w:val="18"/>
        <w:szCs w:val="18"/>
      </w:rPr>
    </w:lvl>
    <w:lvl w:ilvl="1" w:tplc="BA7CB010">
      <w:start w:val="1"/>
      <w:numFmt w:val="bullet"/>
      <w:lvlText w:val="o"/>
      <w:lvlJc w:val="left"/>
      <w:pPr>
        <w:ind w:left="1440" w:hanging="360"/>
      </w:pPr>
      <w:rPr>
        <w:rFonts w:ascii="Courier New" w:hAnsi="Courier New" w:cs="Courier New" w:hint="default"/>
      </w:rPr>
    </w:lvl>
    <w:lvl w:ilvl="2" w:tplc="FFEC8E48">
      <w:start w:val="1"/>
      <w:numFmt w:val="bullet"/>
      <w:lvlText w:val=""/>
      <w:lvlJc w:val="left"/>
      <w:pPr>
        <w:ind w:left="2160" w:hanging="360"/>
      </w:pPr>
      <w:rPr>
        <w:rFonts w:ascii="Wingdings" w:hAnsi="Wingdings" w:cs="Wingdings" w:hint="default"/>
      </w:rPr>
    </w:lvl>
    <w:lvl w:ilvl="3" w:tplc="C39CD952">
      <w:start w:val="1"/>
      <w:numFmt w:val="bullet"/>
      <w:lvlText w:val=""/>
      <w:lvlJc w:val="left"/>
      <w:pPr>
        <w:ind w:left="2880" w:hanging="360"/>
      </w:pPr>
      <w:rPr>
        <w:rFonts w:ascii="Symbol" w:hAnsi="Symbol" w:cs="Symbol" w:hint="default"/>
      </w:rPr>
    </w:lvl>
    <w:lvl w:ilvl="4" w:tplc="DE42142C">
      <w:start w:val="1"/>
      <w:numFmt w:val="bullet"/>
      <w:lvlText w:val="o"/>
      <w:lvlJc w:val="left"/>
      <w:pPr>
        <w:ind w:left="3600" w:hanging="360"/>
      </w:pPr>
      <w:rPr>
        <w:rFonts w:ascii="Courier New" w:hAnsi="Courier New" w:cs="Courier New" w:hint="default"/>
      </w:rPr>
    </w:lvl>
    <w:lvl w:ilvl="5" w:tplc="28C6A2BC">
      <w:start w:val="1"/>
      <w:numFmt w:val="bullet"/>
      <w:lvlText w:val=""/>
      <w:lvlJc w:val="left"/>
      <w:pPr>
        <w:ind w:left="4320" w:hanging="360"/>
      </w:pPr>
      <w:rPr>
        <w:rFonts w:ascii="Wingdings" w:hAnsi="Wingdings" w:cs="Wingdings" w:hint="default"/>
      </w:rPr>
    </w:lvl>
    <w:lvl w:ilvl="6" w:tplc="7986A67A">
      <w:start w:val="1"/>
      <w:numFmt w:val="bullet"/>
      <w:lvlText w:val=""/>
      <w:lvlJc w:val="left"/>
      <w:pPr>
        <w:ind w:left="5040" w:hanging="360"/>
      </w:pPr>
      <w:rPr>
        <w:rFonts w:ascii="Symbol" w:hAnsi="Symbol" w:cs="Symbol" w:hint="default"/>
      </w:rPr>
    </w:lvl>
    <w:lvl w:ilvl="7" w:tplc="48567A42">
      <w:start w:val="1"/>
      <w:numFmt w:val="bullet"/>
      <w:lvlText w:val="o"/>
      <w:lvlJc w:val="left"/>
      <w:pPr>
        <w:ind w:left="5760" w:hanging="360"/>
      </w:pPr>
      <w:rPr>
        <w:rFonts w:ascii="Courier New" w:hAnsi="Courier New" w:cs="Courier New" w:hint="default"/>
      </w:rPr>
    </w:lvl>
    <w:lvl w:ilvl="8" w:tplc="97DE85D6">
      <w:start w:val="1"/>
      <w:numFmt w:val="bullet"/>
      <w:lvlText w:val=""/>
      <w:lvlJc w:val="left"/>
      <w:pPr>
        <w:ind w:left="6480" w:hanging="360"/>
      </w:pPr>
      <w:rPr>
        <w:rFonts w:ascii="Wingdings" w:hAnsi="Wingdings" w:cs="Wingdings" w:hint="default"/>
      </w:rPr>
    </w:lvl>
  </w:abstractNum>
  <w:abstractNum w:abstractNumId="10" w15:restartNumberingAfterBreak="0">
    <w:nsid w:val="23A10BCF"/>
    <w:multiLevelType w:val="hybridMultilevel"/>
    <w:tmpl w:val="91AC020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BA51718"/>
    <w:multiLevelType w:val="hybridMultilevel"/>
    <w:tmpl w:val="6FDCB808"/>
    <w:lvl w:ilvl="0" w:tplc="04240001">
      <w:start w:val="1"/>
      <w:numFmt w:val="bullet"/>
      <w:lvlText w:val=""/>
      <w:lvlJc w:val="left"/>
      <w:pPr>
        <w:ind w:left="796" w:hanging="360"/>
      </w:pPr>
      <w:rPr>
        <w:rFonts w:ascii="Symbol" w:hAnsi="Symbol" w:hint="default"/>
      </w:rPr>
    </w:lvl>
    <w:lvl w:ilvl="1" w:tplc="04240003" w:tentative="1">
      <w:start w:val="1"/>
      <w:numFmt w:val="bullet"/>
      <w:lvlText w:val="o"/>
      <w:lvlJc w:val="left"/>
      <w:pPr>
        <w:ind w:left="1516" w:hanging="360"/>
      </w:pPr>
      <w:rPr>
        <w:rFonts w:ascii="Courier New" w:hAnsi="Courier New" w:cs="Courier New" w:hint="default"/>
      </w:rPr>
    </w:lvl>
    <w:lvl w:ilvl="2" w:tplc="04240005" w:tentative="1">
      <w:start w:val="1"/>
      <w:numFmt w:val="bullet"/>
      <w:lvlText w:val=""/>
      <w:lvlJc w:val="left"/>
      <w:pPr>
        <w:ind w:left="2236" w:hanging="360"/>
      </w:pPr>
      <w:rPr>
        <w:rFonts w:ascii="Wingdings" w:hAnsi="Wingdings" w:hint="default"/>
      </w:rPr>
    </w:lvl>
    <w:lvl w:ilvl="3" w:tplc="04240001" w:tentative="1">
      <w:start w:val="1"/>
      <w:numFmt w:val="bullet"/>
      <w:lvlText w:val=""/>
      <w:lvlJc w:val="left"/>
      <w:pPr>
        <w:ind w:left="2956" w:hanging="360"/>
      </w:pPr>
      <w:rPr>
        <w:rFonts w:ascii="Symbol" w:hAnsi="Symbol" w:hint="default"/>
      </w:rPr>
    </w:lvl>
    <w:lvl w:ilvl="4" w:tplc="04240003" w:tentative="1">
      <w:start w:val="1"/>
      <w:numFmt w:val="bullet"/>
      <w:lvlText w:val="o"/>
      <w:lvlJc w:val="left"/>
      <w:pPr>
        <w:ind w:left="3676" w:hanging="360"/>
      </w:pPr>
      <w:rPr>
        <w:rFonts w:ascii="Courier New" w:hAnsi="Courier New" w:cs="Courier New" w:hint="default"/>
      </w:rPr>
    </w:lvl>
    <w:lvl w:ilvl="5" w:tplc="04240005" w:tentative="1">
      <w:start w:val="1"/>
      <w:numFmt w:val="bullet"/>
      <w:lvlText w:val=""/>
      <w:lvlJc w:val="left"/>
      <w:pPr>
        <w:ind w:left="4396" w:hanging="360"/>
      </w:pPr>
      <w:rPr>
        <w:rFonts w:ascii="Wingdings" w:hAnsi="Wingdings" w:hint="default"/>
      </w:rPr>
    </w:lvl>
    <w:lvl w:ilvl="6" w:tplc="04240001" w:tentative="1">
      <w:start w:val="1"/>
      <w:numFmt w:val="bullet"/>
      <w:lvlText w:val=""/>
      <w:lvlJc w:val="left"/>
      <w:pPr>
        <w:ind w:left="5116" w:hanging="360"/>
      </w:pPr>
      <w:rPr>
        <w:rFonts w:ascii="Symbol" w:hAnsi="Symbol" w:hint="default"/>
      </w:rPr>
    </w:lvl>
    <w:lvl w:ilvl="7" w:tplc="04240003" w:tentative="1">
      <w:start w:val="1"/>
      <w:numFmt w:val="bullet"/>
      <w:lvlText w:val="o"/>
      <w:lvlJc w:val="left"/>
      <w:pPr>
        <w:ind w:left="5836" w:hanging="360"/>
      </w:pPr>
      <w:rPr>
        <w:rFonts w:ascii="Courier New" w:hAnsi="Courier New" w:cs="Courier New" w:hint="default"/>
      </w:rPr>
    </w:lvl>
    <w:lvl w:ilvl="8" w:tplc="04240005" w:tentative="1">
      <w:start w:val="1"/>
      <w:numFmt w:val="bullet"/>
      <w:lvlText w:val=""/>
      <w:lvlJc w:val="left"/>
      <w:pPr>
        <w:ind w:left="6556" w:hanging="360"/>
      </w:pPr>
      <w:rPr>
        <w:rFonts w:ascii="Wingdings" w:hAnsi="Wingdings" w:hint="default"/>
      </w:rPr>
    </w:lvl>
  </w:abstractNum>
  <w:abstractNum w:abstractNumId="12" w15:restartNumberingAfterBreak="0">
    <w:nsid w:val="39180E71"/>
    <w:multiLevelType w:val="hybridMultilevel"/>
    <w:tmpl w:val="502AB81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415C22A6"/>
    <w:multiLevelType w:val="multilevel"/>
    <w:tmpl w:val="E1B67D8E"/>
    <w:lvl w:ilvl="0">
      <w:start w:val="1"/>
      <w:numFmt w:val="bullet"/>
      <w:lvlText w:val=""/>
      <w:lvlJc w:val="left"/>
      <w:pPr>
        <w:tabs>
          <w:tab w:val="num" w:pos="360"/>
        </w:tabs>
        <w:ind w:left="360" w:hanging="360"/>
      </w:pPr>
      <w:rPr>
        <w:rFonts w:ascii="Symbol" w:hAnsi="Symbol" w:hint="default"/>
        <w:color w:val="auto"/>
      </w:rPr>
    </w:lvl>
    <w:lvl w:ilvl="1">
      <w:start w:val="1"/>
      <w:numFmt w:val="bullet"/>
      <w:lvlText w:val=""/>
      <w:lvlJc w:val="left"/>
      <w:pPr>
        <w:tabs>
          <w:tab w:val="num" w:pos="720"/>
        </w:tabs>
        <w:ind w:left="720" w:hanging="360"/>
      </w:pPr>
      <w:rPr>
        <w:rFonts w:ascii="Symbol" w:hAnsi="Symbol" w:hint="default"/>
        <w:b w:val="0"/>
      </w:rPr>
    </w:lvl>
    <w:lvl w:ilvl="2">
      <w:start w:val="1"/>
      <w:numFmt w:val="decimal"/>
      <w:lvlText w:val="%1.%2.%3"/>
      <w:lvlJc w:val="left"/>
      <w:pPr>
        <w:tabs>
          <w:tab w:val="num" w:pos="1440"/>
        </w:tabs>
        <w:ind w:left="144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14" w15:restartNumberingAfterBreak="0">
    <w:nsid w:val="42587B54"/>
    <w:multiLevelType w:val="hybridMultilevel"/>
    <w:tmpl w:val="FB4076C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4374031A"/>
    <w:multiLevelType w:val="hybridMultilevel"/>
    <w:tmpl w:val="4230AAAA"/>
    <w:lvl w:ilvl="0" w:tplc="77F6A518">
      <w:start w:val="1"/>
      <w:numFmt w:val="bullet"/>
      <w:lvlText w:val=""/>
      <w:lvlJc w:val="left"/>
      <w:pPr>
        <w:ind w:left="720" w:hanging="360"/>
      </w:pPr>
      <w:rPr>
        <w:rFonts w:ascii="Symbol" w:hAnsi="Symbol" w:cs="Symbol" w:hint="default"/>
        <w:sz w:val="18"/>
        <w:szCs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3933025"/>
    <w:multiLevelType w:val="hybridMultilevel"/>
    <w:tmpl w:val="BEC0467A"/>
    <w:lvl w:ilvl="0" w:tplc="ABFEC2B2">
      <w:start w:val="17"/>
      <w:numFmt w:val="bullet"/>
      <w:lvlText w:val="-"/>
      <w:lvlJc w:val="left"/>
      <w:pPr>
        <w:ind w:left="420" w:hanging="360"/>
      </w:pPr>
      <w:rPr>
        <w:rFonts w:ascii="Helvetica" w:eastAsiaTheme="minorHAnsi" w:hAnsi="Helvetica" w:cs="Helvetica" w:hint="default"/>
      </w:rPr>
    </w:lvl>
    <w:lvl w:ilvl="1" w:tplc="04240003" w:tentative="1">
      <w:start w:val="1"/>
      <w:numFmt w:val="bullet"/>
      <w:lvlText w:val="o"/>
      <w:lvlJc w:val="left"/>
      <w:pPr>
        <w:ind w:left="1140" w:hanging="360"/>
      </w:pPr>
      <w:rPr>
        <w:rFonts w:ascii="Courier New" w:hAnsi="Courier New" w:cs="Courier New" w:hint="default"/>
      </w:rPr>
    </w:lvl>
    <w:lvl w:ilvl="2" w:tplc="04240005" w:tentative="1">
      <w:start w:val="1"/>
      <w:numFmt w:val="bullet"/>
      <w:lvlText w:val=""/>
      <w:lvlJc w:val="left"/>
      <w:pPr>
        <w:ind w:left="1860" w:hanging="360"/>
      </w:pPr>
      <w:rPr>
        <w:rFonts w:ascii="Wingdings" w:hAnsi="Wingdings" w:hint="default"/>
      </w:rPr>
    </w:lvl>
    <w:lvl w:ilvl="3" w:tplc="04240001" w:tentative="1">
      <w:start w:val="1"/>
      <w:numFmt w:val="bullet"/>
      <w:lvlText w:val=""/>
      <w:lvlJc w:val="left"/>
      <w:pPr>
        <w:ind w:left="2580" w:hanging="360"/>
      </w:pPr>
      <w:rPr>
        <w:rFonts w:ascii="Symbol" w:hAnsi="Symbol" w:hint="default"/>
      </w:rPr>
    </w:lvl>
    <w:lvl w:ilvl="4" w:tplc="04240003" w:tentative="1">
      <w:start w:val="1"/>
      <w:numFmt w:val="bullet"/>
      <w:lvlText w:val="o"/>
      <w:lvlJc w:val="left"/>
      <w:pPr>
        <w:ind w:left="3300" w:hanging="360"/>
      </w:pPr>
      <w:rPr>
        <w:rFonts w:ascii="Courier New" w:hAnsi="Courier New" w:cs="Courier New" w:hint="default"/>
      </w:rPr>
    </w:lvl>
    <w:lvl w:ilvl="5" w:tplc="04240005" w:tentative="1">
      <w:start w:val="1"/>
      <w:numFmt w:val="bullet"/>
      <w:lvlText w:val=""/>
      <w:lvlJc w:val="left"/>
      <w:pPr>
        <w:ind w:left="4020" w:hanging="360"/>
      </w:pPr>
      <w:rPr>
        <w:rFonts w:ascii="Wingdings" w:hAnsi="Wingdings" w:hint="default"/>
      </w:rPr>
    </w:lvl>
    <w:lvl w:ilvl="6" w:tplc="04240001" w:tentative="1">
      <w:start w:val="1"/>
      <w:numFmt w:val="bullet"/>
      <w:lvlText w:val=""/>
      <w:lvlJc w:val="left"/>
      <w:pPr>
        <w:ind w:left="4740" w:hanging="360"/>
      </w:pPr>
      <w:rPr>
        <w:rFonts w:ascii="Symbol" w:hAnsi="Symbol" w:hint="default"/>
      </w:rPr>
    </w:lvl>
    <w:lvl w:ilvl="7" w:tplc="04240003" w:tentative="1">
      <w:start w:val="1"/>
      <w:numFmt w:val="bullet"/>
      <w:lvlText w:val="o"/>
      <w:lvlJc w:val="left"/>
      <w:pPr>
        <w:ind w:left="5460" w:hanging="360"/>
      </w:pPr>
      <w:rPr>
        <w:rFonts w:ascii="Courier New" w:hAnsi="Courier New" w:cs="Courier New" w:hint="default"/>
      </w:rPr>
    </w:lvl>
    <w:lvl w:ilvl="8" w:tplc="04240005" w:tentative="1">
      <w:start w:val="1"/>
      <w:numFmt w:val="bullet"/>
      <w:lvlText w:val=""/>
      <w:lvlJc w:val="left"/>
      <w:pPr>
        <w:ind w:left="6180" w:hanging="360"/>
      </w:pPr>
      <w:rPr>
        <w:rFonts w:ascii="Wingdings" w:hAnsi="Wingdings" w:hint="default"/>
      </w:rPr>
    </w:lvl>
  </w:abstractNum>
  <w:abstractNum w:abstractNumId="17" w15:restartNumberingAfterBreak="0">
    <w:nsid w:val="479844FA"/>
    <w:multiLevelType w:val="hybridMultilevel"/>
    <w:tmpl w:val="F280A3CE"/>
    <w:lvl w:ilvl="0" w:tplc="0424000F">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8" w15:restartNumberingAfterBreak="0">
    <w:nsid w:val="4B455E7E"/>
    <w:multiLevelType w:val="hybridMultilevel"/>
    <w:tmpl w:val="9E08227A"/>
    <w:lvl w:ilvl="0" w:tplc="F4B4480E">
      <w:start w:val="13"/>
      <w:numFmt w:val="upperRoman"/>
      <w:lvlText w:val="%1."/>
      <w:lvlJc w:val="left"/>
      <w:pPr>
        <w:ind w:left="1571" w:hanging="720"/>
      </w:pPr>
      <w:rPr>
        <w:rFonts w:ascii="Arial" w:hAnsi="Arial" w:cs="Arial" w:hint="default"/>
        <w:b/>
        <w:sz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CD6741D"/>
    <w:multiLevelType w:val="hybridMultilevel"/>
    <w:tmpl w:val="8F460956"/>
    <w:lvl w:ilvl="0" w:tplc="6B8A2EE2">
      <w:start w:val="1"/>
      <w:numFmt w:val="decimal"/>
      <w:lvlText w:val="%1."/>
      <w:lvlJc w:val="left"/>
      <w:pPr>
        <w:ind w:left="720" w:hanging="360"/>
      </w:pPr>
      <w:rPr>
        <w:rFonts w:ascii="Arial" w:hAnsi="Arial" w:cs="Arial" w:hint="default"/>
        <w:sz w:val="18"/>
        <w:szCs w:val="18"/>
      </w:rPr>
    </w:lvl>
    <w:lvl w:ilvl="1" w:tplc="E5D478FA">
      <w:start w:val="1"/>
      <w:numFmt w:val="decimal"/>
      <w:lvlText w:val="%2."/>
      <w:lvlJc w:val="left"/>
      <w:pPr>
        <w:ind w:left="1440" w:hanging="360"/>
      </w:pPr>
    </w:lvl>
    <w:lvl w:ilvl="2" w:tplc="8926F892">
      <w:start w:val="1"/>
      <w:numFmt w:val="decimal"/>
      <w:lvlText w:val="%3."/>
      <w:lvlJc w:val="left"/>
      <w:pPr>
        <w:ind w:left="2160" w:hanging="360"/>
      </w:pPr>
    </w:lvl>
    <w:lvl w:ilvl="3" w:tplc="A58EBFF4">
      <w:start w:val="1"/>
      <w:numFmt w:val="decimal"/>
      <w:lvlText w:val="%4."/>
      <w:lvlJc w:val="left"/>
      <w:pPr>
        <w:ind w:left="2880" w:hanging="360"/>
      </w:pPr>
    </w:lvl>
    <w:lvl w:ilvl="4" w:tplc="93247088">
      <w:start w:val="1"/>
      <w:numFmt w:val="decimal"/>
      <w:lvlText w:val="%5."/>
      <w:lvlJc w:val="left"/>
      <w:pPr>
        <w:ind w:left="3600" w:hanging="360"/>
      </w:pPr>
    </w:lvl>
    <w:lvl w:ilvl="5" w:tplc="AF4460FA">
      <w:start w:val="1"/>
      <w:numFmt w:val="decimal"/>
      <w:lvlText w:val="%6."/>
      <w:lvlJc w:val="left"/>
      <w:pPr>
        <w:ind w:left="4320" w:hanging="360"/>
      </w:pPr>
    </w:lvl>
    <w:lvl w:ilvl="6" w:tplc="C464CF96">
      <w:start w:val="1"/>
      <w:numFmt w:val="decimal"/>
      <w:lvlText w:val="%7."/>
      <w:lvlJc w:val="left"/>
      <w:pPr>
        <w:ind w:left="5040" w:hanging="360"/>
      </w:pPr>
    </w:lvl>
    <w:lvl w:ilvl="7" w:tplc="6E1A52C2">
      <w:start w:val="1"/>
      <w:numFmt w:val="decimal"/>
      <w:lvlText w:val="%8."/>
      <w:lvlJc w:val="left"/>
      <w:pPr>
        <w:ind w:left="5760" w:hanging="360"/>
      </w:pPr>
    </w:lvl>
    <w:lvl w:ilvl="8" w:tplc="53C669F2">
      <w:start w:val="1"/>
      <w:numFmt w:val="decimal"/>
      <w:lvlText w:val="%9."/>
      <w:lvlJc w:val="left"/>
      <w:pPr>
        <w:ind w:left="6480" w:hanging="360"/>
      </w:pPr>
    </w:lvl>
  </w:abstractNum>
  <w:abstractNum w:abstractNumId="20" w15:restartNumberingAfterBreak="0">
    <w:nsid w:val="4ED620A7"/>
    <w:multiLevelType w:val="hybridMultilevel"/>
    <w:tmpl w:val="D7B86588"/>
    <w:lvl w:ilvl="0" w:tplc="FBEE6B2C">
      <w:start w:val="17"/>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1" w15:restartNumberingAfterBreak="0">
    <w:nsid w:val="51F330CA"/>
    <w:multiLevelType w:val="hybridMultilevel"/>
    <w:tmpl w:val="ECA658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9CB1754"/>
    <w:multiLevelType w:val="hybridMultilevel"/>
    <w:tmpl w:val="2C5C2C5E"/>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3" w15:restartNumberingAfterBreak="0">
    <w:nsid w:val="5E2F7DF6"/>
    <w:multiLevelType w:val="hybridMultilevel"/>
    <w:tmpl w:val="121295B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633750B"/>
    <w:multiLevelType w:val="hybridMultilevel"/>
    <w:tmpl w:val="F6605B92"/>
    <w:lvl w:ilvl="0" w:tplc="0424000F">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5" w15:restartNumberingAfterBreak="0">
    <w:nsid w:val="678C3322"/>
    <w:multiLevelType w:val="hybridMultilevel"/>
    <w:tmpl w:val="BDEA5766"/>
    <w:lvl w:ilvl="0" w:tplc="445CDC20">
      <w:start w:val="1"/>
      <w:numFmt w:val="bullet"/>
      <w:lvlText w:val=""/>
      <w:lvlJc w:val="left"/>
      <w:pPr>
        <w:ind w:left="720" w:hanging="360"/>
      </w:pPr>
      <w:rPr>
        <w:rFonts w:ascii="Symbol" w:hAnsi="Symbol" w:cs="Symbol" w:hint="default"/>
        <w:sz w:val="18"/>
        <w:szCs w:val="18"/>
      </w:rPr>
    </w:lvl>
    <w:lvl w:ilvl="1" w:tplc="73CE09E4">
      <w:start w:val="1"/>
      <w:numFmt w:val="bullet"/>
      <w:lvlText w:val="o"/>
      <w:lvlJc w:val="left"/>
      <w:pPr>
        <w:ind w:left="1440" w:hanging="360"/>
      </w:pPr>
      <w:rPr>
        <w:rFonts w:ascii="Courier New" w:hAnsi="Courier New" w:cs="Courier New" w:hint="default"/>
      </w:rPr>
    </w:lvl>
    <w:lvl w:ilvl="2" w:tplc="D98ED108">
      <w:start w:val="1"/>
      <w:numFmt w:val="bullet"/>
      <w:lvlText w:val=""/>
      <w:lvlJc w:val="left"/>
      <w:pPr>
        <w:ind w:left="2160" w:hanging="360"/>
      </w:pPr>
      <w:rPr>
        <w:rFonts w:ascii="Wingdings" w:hAnsi="Wingdings" w:cs="Wingdings" w:hint="default"/>
      </w:rPr>
    </w:lvl>
    <w:lvl w:ilvl="3" w:tplc="CA80358E">
      <w:start w:val="1"/>
      <w:numFmt w:val="bullet"/>
      <w:lvlText w:val=""/>
      <w:lvlJc w:val="left"/>
      <w:pPr>
        <w:ind w:left="2880" w:hanging="360"/>
      </w:pPr>
      <w:rPr>
        <w:rFonts w:ascii="Symbol" w:hAnsi="Symbol" w:cs="Symbol" w:hint="default"/>
      </w:rPr>
    </w:lvl>
    <w:lvl w:ilvl="4" w:tplc="E8EE97F4">
      <w:start w:val="1"/>
      <w:numFmt w:val="bullet"/>
      <w:lvlText w:val="o"/>
      <w:lvlJc w:val="left"/>
      <w:pPr>
        <w:ind w:left="3600" w:hanging="360"/>
      </w:pPr>
      <w:rPr>
        <w:rFonts w:ascii="Courier New" w:hAnsi="Courier New" w:cs="Courier New" w:hint="default"/>
      </w:rPr>
    </w:lvl>
    <w:lvl w:ilvl="5" w:tplc="F9FCE2A6">
      <w:start w:val="1"/>
      <w:numFmt w:val="bullet"/>
      <w:lvlText w:val=""/>
      <w:lvlJc w:val="left"/>
      <w:pPr>
        <w:ind w:left="4320" w:hanging="360"/>
      </w:pPr>
      <w:rPr>
        <w:rFonts w:ascii="Wingdings" w:hAnsi="Wingdings" w:cs="Wingdings" w:hint="default"/>
      </w:rPr>
    </w:lvl>
    <w:lvl w:ilvl="6" w:tplc="7464AD28">
      <w:start w:val="1"/>
      <w:numFmt w:val="bullet"/>
      <w:lvlText w:val=""/>
      <w:lvlJc w:val="left"/>
      <w:pPr>
        <w:ind w:left="5040" w:hanging="360"/>
      </w:pPr>
      <w:rPr>
        <w:rFonts w:ascii="Symbol" w:hAnsi="Symbol" w:cs="Symbol" w:hint="default"/>
      </w:rPr>
    </w:lvl>
    <w:lvl w:ilvl="7" w:tplc="849CBD96">
      <w:start w:val="1"/>
      <w:numFmt w:val="bullet"/>
      <w:lvlText w:val="o"/>
      <w:lvlJc w:val="left"/>
      <w:pPr>
        <w:ind w:left="5760" w:hanging="360"/>
      </w:pPr>
      <w:rPr>
        <w:rFonts w:ascii="Courier New" w:hAnsi="Courier New" w:cs="Courier New" w:hint="default"/>
      </w:rPr>
    </w:lvl>
    <w:lvl w:ilvl="8" w:tplc="9F90D3A0">
      <w:start w:val="1"/>
      <w:numFmt w:val="bullet"/>
      <w:lvlText w:val=""/>
      <w:lvlJc w:val="left"/>
      <w:pPr>
        <w:ind w:left="6480" w:hanging="360"/>
      </w:pPr>
      <w:rPr>
        <w:rFonts w:ascii="Wingdings" w:hAnsi="Wingdings" w:cs="Wingdings" w:hint="default"/>
      </w:rPr>
    </w:lvl>
  </w:abstractNum>
  <w:abstractNum w:abstractNumId="26" w15:restartNumberingAfterBreak="0">
    <w:nsid w:val="68D91E0C"/>
    <w:multiLevelType w:val="hybridMultilevel"/>
    <w:tmpl w:val="E1B6ABAC"/>
    <w:lvl w:ilvl="0" w:tplc="04240001">
      <w:start w:val="1"/>
      <w:numFmt w:val="bullet"/>
      <w:lvlText w:val=""/>
      <w:lvlJc w:val="left"/>
      <w:pPr>
        <w:ind w:left="796" w:hanging="360"/>
      </w:pPr>
      <w:rPr>
        <w:rFonts w:ascii="Symbol" w:hAnsi="Symbol" w:hint="default"/>
      </w:rPr>
    </w:lvl>
    <w:lvl w:ilvl="1" w:tplc="04240003" w:tentative="1">
      <w:start w:val="1"/>
      <w:numFmt w:val="bullet"/>
      <w:lvlText w:val="o"/>
      <w:lvlJc w:val="left"/>
      <w:pPr>
        <w:ind w:left="1516" w:hanging="360"/>
      </w:pPr>
      <w:rPr>
        <w:rFonts w:ascii="Courier New" w:hAnsi="Courier New" w:cs="Courier New" w:hint="default"/>
      </w:rPr>
    </w:lvl>
    <w:lvl w:ilvl="2" w:tplc="04240005" w:tentative="1">
      <w:start w:val="1"/>
      <w:numFmt w:val="bullet"/>
      <w:lvlText w:val=""/>
      <w:lvlJc w:val="left"/>
      <w:pPr>
        <w:ind w:left="2236" w:hanging="360"/>
      </w:pPr>
      <w:rPr>
        <w:rFonts w:ascii="Wingdings" w:hAnsi="Wingdings" w:hint="default"/>
      </w:rPr>
    </w:lvl>
    <w:lvl w:ilvl="3" w:tplc="04240001" w:tentative="1">
      <w:start w:val="1"/>
      <w:numFmt w:val="bullet"/>
      <w:lvlText w:val=""/>
      <w:lvlJc w:val="left"/>
      <w:pPr>
        <w:ind w:left="2956" w:hanging="360"/>
      </w:pPr>
      <w:rPr>
        <w:rFonts w:ascii="Symbol" w:hAnsi="Symbol" w:hint="default"/>
      </w:rPr>
    </w:lvl>
    <w:lvl w:ilvl="4" w:tplc="04240003" w:tentative="1">
      <w:start w:val="1"/>
      <w:numFmt w:val="bullet"/>
      <w:lvlText w:val="o"/>
      <w:lvlJc w:val="left"/>
      <w:pPr>
        <w:ind w:left="3676" w:hanging="360"/>
      </w:pPr>
      <w:rPr>
        <w:rFonts w:ascii="Courier New" w:hAnsi="Courier New" w:cs="Courier New" w:hint="default"/>
      </w:rPr>
    </w:lvl>
    <w:lvl w:ilvl="5" w:tplc="04240005" w:tentative="1">
      <w:start w:val="1"/>
      <w:numFmt w:val="bullet"/>
      <w:lvlText w:val=""/>
      <w:lvlJc w:val="left"/>
      <w:pPr>
        <w:ind w:left="4396" w:hanging="360"/>
      </w:pPr>
      <w:rPr>
        <w:rFonts w:ascii="Wingdings" w:hAnsi="Wingdings" w:hint="default"/>
      </w:rPr>
    </w:lvl>
    <w:lvl w:ilvl="6" w:tplc="04240001" w:tentative="1">
      <w:start w:val="1"/>
      <w:numFmt w:val="bullet"/>
      <w:lvlText w:val=""/>
      <w:lvlJc w:val="left"/>
      <w:pPr>
        <w:ind w:left="5116" w:hanging="360"/>
      </w:pPr>
      <w:rPr>
        <w:rFonts w:ascii="Symbol" w:hAnsi="Symbol" w:hint="default"/>
      </w:rPr>
    </w:lvl>
    <w:lvl w:ilvl="7" w:tplc="04240003" w:tentative="1">
      <w:start w:val="1"/>
      <w:numFmt w:val="bullet"/>
      <w:lvlText w:val="o"/>
      <w:lvlJc w:val="left"/>
      <w:pPr>
        <w:ind w:left="5836" w:hanging="360"/>
      </w:pPr>
      <w:rPr>
        <w:rFonts w:ascii="Courier New" w:hAnsi="Courier New" w:cs="Courier New" w:hint="default"/>
      </w:rPr>
    </w:lvl>
    <w:lvl w:ilvl="8" w:tplc="04240005" w:tentative="1">
      <w:start w:val="1"/>
      <w:numFmt w:val="bullet"/>
      <w:lvlText w:val=""/>
      <w:lvlJc w:val="left"/>
      <w:pPr>
        <w:ind w:left="6556" w:hanging="360"/>
      </w:pPr>
      <w:rPr>
        <w:rFonts w:ascii="Wingdings" w:hAnsi="Wingdings" w:hint="default"/>
      </w:rPr>
    </w:lvl>
  </w:abstractNum>
  <w:abstractNum w:abstractNumId="27" w15:restartNumberingAfterBreak="0">
    <w:nsid w:val="6A4D5DF0"/>
    <w:multiLevelType w:val="hybridMultilevel"/>
    <w:tmpl w:val="FA820314"/>
    <w:lvl w:ilvl="0" w:tplc="7466D218">
      <w:start w:val="1"/>
      <w:numFmt w:val="bullet"/>
      <w:lvlText w:val=""/>
      <w:lvlJc w:val="left"/>
      <w:pPr>
        <w:ind w:left="720" w:hanging="360"/>
      </w:pPr>
      <w:rPr>
        <w:rFonts w:ascii="Symbol" w:hAnsi="Symbol" w:cs="Symbol" w:hint="default"/>
        <w:sz w:val="18"/>
        <w:szCs w:val="18"/>
      </w:rPr>
    </w:lvl>
    <w:lvl w:ilvl="1" w:tplc="69E62D18">
      <w:start w:val="1"/>
      <w:numFmt w:val="bullet"/>
      <w:lvlText w:val="o"/>
      <w:lvlJc w:val="left"/>
      <w:pPr>
        <w:ind w:left="1440" w:hanging="360"/>
      </w:pPr>
      <w:rPr>
        <w:rFonts w:ascii="Courier New" w:hAnsi="Courier New" w:cs="Courier New" w:hint="default"/>
      </w:rPr>
    </w:lvl>
    <w:lvl w:ilvl="2" w:tplc="40AC9742">
      <w:start w:val="1"/>
      <w:numFmt w:val="bullet"/>
      <w:lvlText w:val=""/>
      <w:lvlJc w:val="left"/>
      <w:pPr>
        <w:ind w:left="2160" w:hanging="360"/>
      </w:pPr>
      <w:rPr>
        <w:rFonts w:ascii="Wingdings" w:hAnsi="Wingdings" w:cs="Wingdings" w:hint="default"/>
      </w:rPr>
    </w:lvl>
    <w:lvl w:ilvl="3" w:tplc="462A336A">
      <w:start w:val="1"/>
      <w:numFmt w:val="bullet"/>
      <w:lvlText w:val=""/>
      <w:lvlJc w:val="left"/>
      <w:pPr>
        <w:ind w:left="2880" w:hanging="360"/>
      </w:pPr>
      <w:rPr>
        <w:rFonts w:ascii="Symbol" w:hAnsi="Symbol" w:cs="Symbol" w:hint="default"/>
      </w:rPr>
    </w:lvl>
    <w:lvl w:ilvl="4" w:tplc="CDC0CF58">
      <w:start w:val="1"/>
      <w:numFmt w:val="bullet"/>
      <w:lvlText w:val="o"/>
      <w:lvlJc w:val="left"/>
      <w:pPr>
        <w:ind w:left="3600" w:hanging="360"/>
      </w:pPr>
      <w:rPr>
        <w:rFonts w:ascii="Courier New" w:hAnsi="Courier New" w:cs="Courier New" w:hint="default"/>
      </w:rPr>
    </w:lvl>
    <w:lvl w:ilvl="5" w:tplc="F6F261E4">
      <w:start w:val="1"/>
      <w:numFmt w:val="bullet"/>
      <w:lvlText w:val=""/>
      <w:lvlJc w:val="left"/>
      <w:pPr>
        <w:ind w:left="4320" w:hanging="360"/>
      </w:pPr>
      <w:rPr>
        <w:rFonts w:ascii="Wingdings" w:hAnsi="Wingdings" w:cs="Wingdings" w:hint="default"/>
      </w:rPr>
    </w:lvl>
    <w:lvl w:ilvl="6" w:tplc="F0825F26">
      <w:start w:val="1"/>
      <w:numFmt w:val="bullet"/>
      <w:lvlText w:val=""/>
      <w:lvlJc w:val="left"/>
      <w:pPr>
        <w:ind w:left="5040" w:hanging="360"/>
      </w:pPr>
      <w:rPr>
        <w:rFonts w:ascii="Symbol" w:hAnsi="Symbol" w:cs="Symbol" w:hint="default"/>
      </w:rPr>
    </w:lvl>
    <w:lvl w:ilvl="7" w:tplc="A55A184A">
      <w:start w:val="1"/>
      <w:numFmt w:val="bullet"/>
      <w:lvlText w:val="o"/>
      <w:lvlJc w:val="left"/>
      <w:pPr>
        <w:ind w:left="5760" w:hanging="360"/>
      </w:pPr>
      <w:rPr>
        <w:rFonts w:ascii="Courier New" w:hAnsi="Courier New" w:cs="Courier New" w:hint="default"/>
      </w:rPr>
    </w:lvl>
    <w:lvl w:ilvl="8" w:tplc="1DA2487A">
      <w:start w:val="1"/>
      <w:numFmt w:val="bullet"/>
      <w:lvlText w:val=""/>
      <w:lvlJc w:val="left"/>
      <w:pPr>
        <w:ind w:left="6480" w:hanging="360"/>
      </w:pPr>
      <w:rPr>
        <w:rFonts w:ascii="Wingdings" w:hAnsi="Wingdings" w:cs="Wingdings" w:hint="default"/>
      </w:rPr>
    </w:lvl>
  </w:abstractNum>
  <w:abstractNum w:abstractNumId="28" w15:restartNumberingAfterBreak="0">
    <w:nsid w:val="6C6E77A4"/>
    <w:multiLevelType w:val="hybridMultilevel"/>
    <w:tmpl w:val="27CE90BA"/>
    <w:lvl w:ilvl="0" w:tplc="0424000F">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9" w15:restartNumberingAfterBreak="0">
    <w:nsid w:val="6CFC4372"/>
    <w:multiLevelType w:val="hybridMultilevel"/>
    <w:tmpl w:val="70EC8148"/>
    <w:lvl w:ilvl="0" w:tplc="2F727FF2">
      <w:start w:val="1"/>
      <w:numFmt w:val="bullet"/>
      <w:lvlText w:val=""/>
      <w:lvlJc w:val="left"/>
      <w:pPr>
        <w:ind w:left="720" w:hanging="360"/>
      </w:pPr>
      <w:rPr>
        <w:rFonts w:ascii="Symbol" w:hAnsi="Symbol" w:cs="Symbol" w:hint="default"/>
        <w:sz w:val="18"/>
        <w:szCs w:val="18"/>
      </w:rPr>
    </w:lvl>
    <w:lvl w:ilvl="1" w:tplc="F47847BC">
      <w:start w:val="1"/>
      <w:numFmt w:val="bullet"/>
      <w:lvlText w:val="o"/>
      <w:lvlJc w:val="left"/>
      <w:pPr>
        <w:ind w:left="1440" w:hanging="360"/>
      </w:pPr>
      <w:rPr>
        <w:rFonts w:ascii="Courier New" w:hAnsi="Courier New" w:cs="Courier New" w:hint="default"/>
      </w:rPr>
    </w:lvl>
    <w:lvl w:ilvl="2" w:tplc="6762A394">
      <w:start w:val="1"/>
      <w:numFmt w:val="bullet"/>
      <w:lvlText w:val=""/>
      <w:lvlJc w:val="left"/>
      <w:pPr>
        <w:ind w:left="2160" w:hanging="360"/>
      </w:pPr>
      <w:rPr>
        <w:rFonts w:ascii="Wingdings" w:hAnsi="Wingdings" w:cs="Wingdings" w:hint="default"/>
      </w:rPr>
    </w:lvl>
    <w:lvl w:ilvl="3" w:tplc="0722FB82">
      <w:start w:val="1"/>
      <w:numFmt w:val="bullet"/>
      <w:lvlText w:val=""/>
      <w:lvlJc w:val="left"/>
      <w:pPr>
        <w:ind w:left="2880" w:hanging="360"/>
      </w:pPr>
      <w:rPr>
        <w:rFonts w:ascii="Symbol" w:hAnsi="Symbol" w:cs="Symbol" w:hint="default"/>
      </w:rPr>
    </w:lvl>
    <w:lvl w:ilvl="4" w:tplc="66DA56B6">
      <w:start w:val="1"/>
      <w:numFmt w:val="bullet"/>
      <w:lvlText w:val="o"/>
      <w:lvlJc w:val="left"/>
      <w:pPr>
        <w:ind w:left="3600" w:hanging="360"/>
      </w:pPr>
      <w:rPr>
        <w:rFonts w:ascii="Courier New" w:hAnsi="Courier New" w:cs="Courier New" w:hint="default"/>
      </w:rPr>
    </w:lvl>
    <w:lvl w:ilvl="5" w:tplc="FD38D842">
      <w:start w:val="1"/>
      <w:numFmt w:val="bullet"/>
      <w:lvlText w:val=""/>
      <w:lvlJc w:val="left"/>
      <w:pPr>
        <w:ind w:left="4320" w:hanging="360"/>
      </w:pPr>
      <w:rPr>
        <w:rFonts w:ascii="Wingdings" w:hAnsi="Wingdings" w:cs="Wingdings" w:hint="default"/>
      </w:rPr>
    </w:lvl>
    <w:lvl w:ilvl="6" w:tplc="EDACA726">
      <w:start w:val="1"/>
      <w:numFmt w:val="bullet"/>
      <w:lvlText w:val=""/>
      <w:lvlJc w:val="left"/>
      <w:pPr>
        <w:ind w:left="5040" w:hanging="360"/>
      </w:pPr>
      <w:rPr>
        <w:rFonts w:ascii="Symbol" w:hAnsi="Symbol" w:cs="Symbol" w:hint="default"/>
      </w:rPr>
    </w:lvl>
    <w:lvl w:ilvl="7" w:tplc="E11CB3E4">
      <w:start w:val="1"/>
      <w:numFmt w:val="bullet"/>
      <w:lvlText w:val="o"/>
      <w:lvlJc w:val="left"/>
      <w:pPr>
        <w:ind w:left="5760" w:hanging="360"/>
      </w:pPr>
      <w:rPr>
        <w:rFonts w:ascii="Courier New" w:hAnsi="Courier New" w:cs="Courier New" w:hint="default"/>
      </w:rPr>
    </w:lvl>
    <w:lvl w:ilvl="8" w:tplc="D682B8A6">
      <w:start w:val="1"/>
      <w:numFmt w:val="bullet"/>
      <w:lvlText w:val=""/>
      <w:lvlJc w:val="left"/>
      <w:pPr>
        <w:ind w:left="6480" w:hanging="360"/>
      </w:pPr>
      <w:rPr>
        <w:rFonts w:ascii="Wingdings" w:hAnsi="Wingdings" w:cs="Wingdings" w:hint="default"/>
      </w:rPr>
    </w:lvl>
  </w:abstractNum>
  <w:abstractNum w:abstractNumId="30" w15:restartNumberingAfterBreak="0">
    <w:nsid w:val="6E99224B"/>
    <w:multiLevelType w:val="hybridMultilevel"/>
    <w:tmpl w:val="A61E51D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6FF42EFB"/>
    <w:multiLevelType w:val="hybridMultilevel"/>
    <w:tmpl w:val="448E6C92"/>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0AC58AD"/>
    <w:multiLevelType w:val="hybridMultilevel"/>
    <w:tmpl w:val="6A5CC5FE"/>
    <w:lvl w:ilvl="0" w:tplc="125CA9C4">
      <w:start w:val="1"/>
      <w:numFmt w:val="upperRoman"/>
      <w:lvlText w:val="%1."/>
      <w:lvlJc w:val="left"/>
      <w:pPr>
        <w:ind w:left="1571" w:hanging="720"/>
      </w:pPr>
      <w:rPr>
        <w:rFonts w:ascii="Arial" w:hAnsi="Arial" w:cs="Arial" w:hint="default"/>
        <w:b/>
        <w:sz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71CC7D5E"/>
    <w:multiLevelType w:val="hybridMultilevel"/>
    <w:tmpl w:val="8A4E4FE0"/>
    <w:lvl w:ilvl="0" w:tplc="04240001">
      <w:start w:val="1"/>
      <w:numFmt w:val="bullet"/>
      <w:lvlText w:val=""/>
      <w:lvlJc w:val="left"/>
      <w:pPr>
        <w:ind w:left="720" w:hanging="360"/>
      </w:pPr>
      <w:rPr>
        <w:rFonts w:ascii="Symbol" w:hAnsi="Symbol" w:cs="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2C5419F"/>
    <w:multiLevelType w:val="hybridMultilevel"/>
    <w:tmpl w:val="7B32B78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73DB6072"/>
    <w:multiLevelType w:val="hybridMultilevel"/>
    <w:tmpl w:val="90602310"/>
    <w:lvl w:ilvl="0" w:tplc="77F6A518">
      <w:start w:val="1"/>
      <w:numFmt w:val="bullet"/>
      <w:lvlText w:val=""/>
      <w:lvlJc w:val="left"/>
      <w:pPr>
        <w:ind w:left="720" w:hanging="360"/>
      </w:pPr>
      <w:rPr>
        <w:rFonts w:ascii="Symbol" w:hAnsi="Symbol" w:cs="Symbol" w:hint="default"/>
        <w:sz w:val="18"/>
        <w:szCs w:val="18"/>
      </w:rPr>
    </w:lvl>
    <w:lvl w:ilvl="1" w:tplc="1F4869F2">
      <w:start w:val="1"/>
      <w:numFmt w:val="bullet"/>
      <w:lvlText w:val="o"/>
      <w:lvlJc w:val="left"/>
      <w:pPr>
        <w:ind w:left="1440" w:hanging="360"/>
      </w:pPr>
      <w:rPr>
        <w:rFonts w:ascii="Courier New" w:hAnsi="Courier New" w:cs="Courier New" w:hint="default"/>
      </w:rPr>
    </w:lvl>
    <w:lvl w:ilvl="2" w:tplc="DCD21E3C">
      <w:start w:val="1"/>
      <w:numFmt w:val="bullet"/>
      <w:lvlText w:val=""/>
      <w:lvlJc w:val="left"/>
      <w:pPr>
        <w:ind w:left="2160" w:hanging="360"/>
      </w:pPr>
      <w:rPr>
        <w:rFonts w:ascii="Wingdings" w:hAnsi="Wingdings" w:cs="Wingdings" w:hint="default"/>
      </w:rPr>
    </w:lvl>
    <w:lvl w:ilvl="3" w:tplc="6A4A315E">
      <w:start w:val="1"/>
      <w:numFmt w:val="bullet"/>
      <w:lvlText w:val=""/>
      <w:lvlJc w:val="left"/>
      <w:pPr>
        <w:ind w:left="2880" w:hanging="360"/>
      </w:pPr>
      <w:rPr>
        <w:rFonts w:ascii="Symbol" w:hAnsi="Symbol" w:cs="Symbol" w:hint="default"/>
      </w:rPr>
    </w:lvl>
    <w:lvl w:ilvl="4" w:tplc="388A6856">
      <w:start w:val="1"/>
      <w:numFmt w:val="bullet"/>
      <w:lvlText w:val="o"/>
      <w:lvlJc w:val="left"/>
      <w:pPr>
        <w:ind w:left="3600" w:hanging="360"/>
      </w:pPr>
      <w:rPr>
        <w:rFonts w:ascii="Courier New" w:hAnsi="Courier New" w:cs="Courier New" w:hint="default"/>
      </w:rPr>
    </w:lvl>
    <w:lvl w:ilvl="5" w:tplc="41F6029E">
      <w:start w:val="1"/>
      <w:numFmt w:val="bullet"/>
      <w:lvlText w:val=""/>
      <w:lvlJc w:val="left"/>
      <w:pPr>
        <w:ind w:left="4320" w:hanging="360"/>
      </w:pPr>
      <w:rPr>
        <w:rFonts w:ascii="Wingdings" w:hAnsi="Wingdings" w:cs="Wingdings" w:hint="default"/>
      </w:rPr>
    </w:lvl>
    <w:lvl w:ilvl="6" w:tplc="BAB646FC">
      <w:start w:val="1"/>
      <w:numFmt w:val="bullet"/>
      <w:lvlText w:val=""/>
      <w:lvlJc w:val="left"/>
      <w:pPr>
        <w:ind w:left="5040" w:hanging="360"/>
      </w:pPr>
      <w:rPr>
        <w:rFonts w:ascii="Symbol" w:hAnsi="Symbol" w:cs="Symbol" w:hint="default"/>
      </w:rPr>
    </w:lvl>
    <w:lvl w:ilvl="7" w:tplc="94DC39A4">
      <w:start w:val="1"/>
      <w:numFmt w:val="bullet"/>
      <w:lvlText w:val="o"/>
      <w:lvlJc w:val="left"/>
      <w:pPr>
        <w:ind w:left="5760" w:hanging="360"/>
      </w:pPr>
      <w:rPr>
        <w:rFonts w:ascii="Courier New" w:hAnsi="Courier New" w:cs="Courier New" w:hint="default"/>
      </w:rPr>
    </w:lvl>
    <w:lvl w:ilvl="8" w:tplc="CE9A75A6">
      <w:start w:val="1"/>
      <w:numFmt w:val="bullet"/>
      <w:lvlText w:val=""/>
      <w:lvlJc w:val="left"/>
      <w:pPr>
        <w:ind w:left="6480" w:hanging="360"/>
      </w:pPr>
      <w:rPr>
        <w:rFonts w:ascii="Wingdings" w:hAnsi="Wingdings" w:cs="Wingdings" w:hint="default"/>
      </w:rPr>
    </w:lvl>
  </w:abstractNum>
  <w:abstractNum w:abstractNumId="36" w15:restartNumberingAfterBreak="0">
    <w:nsid w:val="7CF108B8"/>
    <w:multiLevelType w:val="hybridMultilevel"/>
    <w:tmpl w:val="5428F5E6"/>
    <w:lvl w:ilvl="0" w:tplc="2304C8E8">
      <w:start w:val="1"/>
      <w:numFmt w:val="bullet"/>
      <w:lvlText w:val=""/>
      <w:lvlJc w:val="left"/>
      <w:pPr>
        <w:ind w:left="720" w:hanging="360"/>
      </w:pPr>
      <w:rPr>
        <w:rFonts w:ascii="Symbol" w:hAnsi="Symbol" w:cs="Symbol" w:hint="default"/>
        <w:sz w:val="18"/>
        <w:szCs w:val="18"/>
      </w:rPr>
    </w:lvl>
    <w:lvl w:ilvl="1" w:tplc="0D80235A">
      <w:start w:val="1"/>
      <w:numFmt w:val="bullet"/>
      <w:lvlText w:val="o"/>
      <w:lvlJc w:val="left"/>
      <w:pPr>
        <w:ind w:left="1440" w:hanging="360"/>
      </w:pPr>
      <w:rPr>
        <w:rFonts w:ascii="Courier New" w:hAnsi="Courier New" w:cs="Courier New" w:hint="default"/>
      </w:rPr>
    </w:lvl>
    <w:lvl w:ilvl="2" w:tplc="A24E3434">
      <w:start w:val="1"/>
      <w:numFmt w:val="bullet"/>
      <w:lvlText w:val=""/>
      <w:lvlJc w:val="left"/>
      <w:pPr>
        <w:ind w:left="2160" w:hanging="360"/>
      </w:pPr>
      <w:rPr>
        <w:rFonts w:ascii="Wingdings" w:hAnsi="Wingdings" w:cs="Wingdings" w:hint="default"/>
      </w:rPr>
    </w:lvl>
    <w:lvl w:ilvl="3" w:tplc="3270417E">
      <w:start w:val="1"/>
      <w:numFmt w:val="bullet"/>
      <w:lvlText w:val=""/>
      <w:lvlJc w:val="left"/>
      <w:pPr>
        <w:ind w:left="2880" w:hanging="360"/>
      </w:pPr>
      <w:rPr>
        <w:rFonts w:ascii="Symbol" w:hAnsi="Symbol" w:cs="Symbol" w:hint="default"/>
      </w:rPr>
    </w:lvl>
    <w:lvl w:ilvl="4" w:tplc="0C5EF89A">
      <w:start w:val="1"/>
      <w:numFmt w:val="bullet"/>
      <w:lvlText w:val="o"/>
      <w:lvlJc w:val="left"/>
      <w:pPr>
        <w:ind w:left="3600" w:hanging="360"/>
      </w:pPr>
      <w:rPr>
        <w:rFonts w:ascii="Courier New" w:hAnsi="Courier New" w:cs="Courier New" w:hint="default"/>
      </w:rPr>
    </w:lvl>
    <w:lvl w:ilvl="5" w:tplc="AF6E7F62">
      <w:start w:val="1"/>
      <w:numFmt w:val="bullet"/>
      <w:lvlText w:val=""/>
      <w:lvlJc w:val="left"/>
      <w:pPr>
        <w:ind w:left="4320" w:hanging="360"/>
      </w:pPr>
      <w:rPr>
        <w:rFonts w:ascii="Wingdings" w:hAnsi="Wingdings" w:cs="Wingdings" w:hint="default"/>
      </w:rPr>
    </w:lvl>
    <w:lvl w:ilvl="6" w:tplc="3DD0A684">
      <w:start w:val="1"/>
      <w:numFmt w:val="bullet"/>
      <w:lvlText w:val=""/>
      <w:lvlJc w:val="left"/>
      <w:pPr>
        <w:ind w:left="5040" w:hanging="360"/>
      </w:pPr>
      <w:rPr>
        <w:rFonts w:ascii="Symbol" w:hAnsi="Symbol" w:cs="Symbol" w:hint="default"/>
      </w:rPr>
    </w:lvl>
    <w:lvl w:ilvl="7" w:tplc="890C2C88">
      <w:start w:val="1"/>
      <w:numFmt w:val="bullet"/>
      <w:lvlText w:val="o"/>
      <w:lvlJc w:val="left"/>
      <w:pPr>
        <w:ind w:left="5760" w:hanging="360"/>
      </w:pPr>
      <w:rPr>
        <w:rFonts w:ascii="Courier New" w:hAnsi="Courier New" w:cs="Courier New" w:hint="default"/>
      </w:rPr>
    </w:lvl>
    <w:lvl w:ilvl="8" w:tplc="AFCC96AA">
      <w:start w:val="1"/>
      <w:numFmt w:val="bullet"/>
      <w:lvlText w:val=""/>
      <w:lvlJc w:val="left"/>
      <w:pPr>
        <w:ind w:left="6480" w:hanging="360"/>
      </w:pPr>
      <w:rPr>
        <w:rFonts w:ascii="Wingdings" w:hAnsi="Wingdings" w:cs="Wingdings" w:hint="default"/>
      </w:rPr>
    </w:lvl>
  </w:abstractNum>
  <w:abstractNum w:abstractNumId="37" w15:restartNumberingAfterBreak="0">
    <w:nsid w:val="7D4049FB"/>
    <w:multiLevelType w:val="hybridMultilevel"/>
    <w:tmpl w:val="CF3A587E"/>
    <w:lvl w:ilvl="0" w:tplc="6726B38E">
      <w:start w:val="1"/>
      <w:numFmt w:val="bullet"/>
      <w:lvlText w:val=""/>
      <w:lvlJc w:val="left"/>
      <w:pPr>
        <w:ind w:left="720" w:hanging="360"/>
      </w:pPr>
      <w:rPr>
        <w:rFonts w:ascii="Symbol" w:hAnsi="Symbol" w:cs="Symbol" w:hint="default"/>
        <w:sz w:val="18"/>
        <w:szCs w:val="18"/>
      </w:rPr>
    </w:lvl>
    <w:lvl w:ilvl="1" w:tplc="EBDC09FC">
      <w:start w:val="1"/>
      <w:numFmt w:val="bullet"/>
      <w:lvlText w:val="o"/>
      <w:lvlJc w:val="left"/>
      <w:pPr>
        <w:ind w:left="1440" w:hanging="360"/>
      </w:pPr>
      <w:rPr>
        <w:rFonts w:ascii="Courier New" w:hAnsi="Courier New" w:cs="Courier New" w:hint="default"/>
      </w:rPr>
    </w:lvl>
    <w:lvl w:ilvl="2" w:tplc="43126D26">
      <w:start w:val="1"/>
      <w:numFmt w:val="bullet"/>
      <w:lvlText w:val=""/>
      <w:lvlJc w:val="left"/>
      <w:pPr>
        <w:ind w:left="2160" w:hanging="360"/>
      </w:pPr>
      <w:rPr>
        <w:rFonts w:ascii="Wingdings" w:hAnsi="Wingdings" w:cs="Wingdings" w:hint="default"/>
      </w:rPr>
    </w:lvl>
    <w:lvl w:ilvl="3" w:tplc="DB18E6D8">
      <w:start w:val="1"/>
      <w:numFmt w:val="bullet"/>
      <w:lvlText w:val=""/>
      <w:lvlJc w:val="left"/>
      <w:pPr>
        <w:ind w:left="2880" w:hanging="360"/>
      </w:pPr>
      <w:rPr>
        <w:rFonts w:ascii="Symbol" w:hAnsi="Symbol" w:cs="Symbol" w:hint="default"/>
      </w:rPr>
    </w:lvl>
    <w:lvl w:ilvl="4" w:tplc="B398508A">
      <w:start w:val="1"/>
      <w:numFmt w:val="bullet"/>
      <w:lvlText w:val="o"/>
      <w:lvlJc w:val="left"/>
      <w:pPr>
        <w:ind w:left="3600" w:hanging="360"/>
      </w:pPr>
      <w:rPr>
        <w:rFonts w:ascii="Courier New" w:hAnsi="Courier New" w:cs="Courier New" w:hint="default"/>
      </w:rPr>
    </w:lvl>
    <w:lvl w:ilvl="5" w:tplc="53EE5FC4">
      <w:start w:val="1"/>
      <w:numFmt w:val="bullet"/>
      <w:lvlText w:val=""/>
      <w:lvlJc w:val="left"/>
      <w:pPr>
        <w:ind w:left="4320" w:hanging="360"/>
      </w:pPr>
      <w:rPr>
        <w:rFonts w:ascii="Wingdings" w:hAnsi="Wingdings" w:cs="Wingdings" w:hint="default"/>
      </w:rPr>
    </w:lvl>
    <w:lvl w:ilvl="6" w:tplc="67DCC5FA">
      <w:start w:val="1"/>
      <w:numFmt w:val="bullet"/>
      <w:lvlText w:val=""/>
      <w:lvlJc w:val="left"/>
      <w:pPr>
        <w:ind w:left="5040" w:hanging="360"/>
      </w:pPr>
      <w:rPr>
        <w:rFonts w:ascii="Symbol" w:hAnsi="Symbol" w:cs="Symbol" w:hint="default"/>
      </w:rPr>
    </w:lvl>
    <w:lvl w:ilvl="7" w:tplc="BDBEC07C">
      <w:start w:val="1"/>
      <w:numFmt w:val="bullet"/>
      <w:lvlText w:val="o"/>
      <w:lvlJc w:val="left"/>
      <w:pPr>
        <w:ind w:left="5760" w:hanging="360"/>
      </w:pPr>
      <w:rPr>
        <w:rFonts w:ascii="Courier New" w:hAnsi="Courier New" w:cs="Courier New" w:hint="default"/>
      </w:rPr>
    </w:lvl>
    <w:lvl w:ilvl="8" w:tplc="CEB8EB74">
      <w:start w:val="1"/>
      <w:numFmt w:val="bullet"/>
      <w:lvlText w:val=""/>
      <w:lvlJc w:val="left"/>
      <w:pPr>
        <w:ind w:left="6480" w:hanging="360"/>
      </w:pPr>
      <w:rPr>
        <w:rFonts w:ascii="Wingdings" w:hAnsi="Wingdings" w:cs="Wingdings" w:hint="default"/>
      </w:rPr>
    </w:lvl>
  </w:abstractNum>
  <w:abstractNum w:abstractNumId="38" w15:restartNumberingAfterBreak="0">
    <w:nsid w:val="7F553266"/>
    <w:multiLevelType w:val="hybridMultilevel"/>
    <w:tmpl w:val="66A43234"/>
    <w:lvl w:ilvl="0" w:tplc="52D063FE">
      <w:start w:val="1"/>
      <w:numFmt w:val="bullet"/>
      <w:lvlText w:val=""/>
      <w:lvlJc w:val="left"/>
      <w:pPr>
        <w:ind w:left="720" w:hanging="360"/>
      </w:pPr>
      <w:rPr>
        <w:rFonts w:ascii="Symbol" w:hAnsi="Symbol" w:cs="Symbol" w:hint="default"/>
        <w:sz w:val="18"/>
        <w:szCs w:val="18"/>
      </w:rPr>
    </w:lvl>
    <w:lvl w:ilvl="1" w:tplc="993E61F4">
      <w:start w:val="1"/>
      <w:numFmt w:val="bullet"/>
      <w:lvlText w:val="o"/>
      <w:lvlJc w:val="left"/>
      <w:pPr>
        <w:ind w:left="1440" w:hanging="360"/>
      </w:pPr>
      <w:rPr>
        <w:rFonts w:ascii="Courier New" w:hAnsi="Courier New" w:cs="Courier New" w:hint="default"/>
      </w:rPr>
    </w:lvl>
    <w:lvl w:ilvl="2" w:tplc="4A144BA2">
      <w:start w:val="1"/>
      <w:numFmt w:val="bullet"/>
      <w:lvlText w:val=""/>
      <w:lvlJc w:val="left"/>
      <w:pPr>
        <w:ind w:left="2160" w:hanging="360"/>
      </w:pPr>
      <w:rPr>
        <w:rFonts w:ascii="Wingdings" w:hAnsi="Wingdings" w:cs="Wingdings" w:hint="default"/>
      </w:rPr>
    </w:lvl>
    <w:lvl w:ilvl="3" w:tplc="0C9ABA5E">
      <w:start w:val="1"/>
      <w:numFmt w:val="bullet"/>
      <w:lvlText w:val=""/>
      <w:lvlJc w:val="left"/>
      <w:pPr>
        <w:ind w:left="2880" w:hanging="360"/>
      </w:pPr>
      <w:rPr>
        <w:rFonts w:ascii="Symbol" w:hAnsi="Symbol" w:cs="Symbol" w:hint="default"/>
      </w:rPr>
    </w:lvl>
    <w:lvl w:ilvl="4" w:tplc="3AC60E52">
      <w:start w:val="1"/>
      <w:numFmt w:val="bullet"/>
      <w:lvlText w:val="o"/>
      <w:lvlJc w:val="left"/>
      <w:pPr>
        <w:ind w:left="3600" w:hanging="360"/>
      </w:pPr>
      <w:rPr>
        <w:rFonts w:ascii="Courier New" w:hAnsi="Courier New" w:cs="Courier New" w:hint="default"/>
      </w:rPr>
    </w:lvl>
    <w:lvl w:ilvl="5" w:tplc="AD96D4D0">
      <w:start w:val="1"/>
      <w:numFmt w:val="bullet"/>
      <w:lvlText w:val=""/>
      <w:lvlJc w:val="left"/>
      <w:pPr>
        <w:ind w:left="4320" w:hanging="360"/>
      </w:pPr>
      <w:rPr>
        <w:rFonts w:ascii="Wingdings" w:hAnsi="Wingdings" w:cs="Wingdings" w:hint="default"/>
      </w:rPr>
    </w:lvl>
    <w:lvl w:ilvl="6" w:tplc="B09ABA18">
      <w:start w:val="1"/>
      <w:numFmt w:val="bullet"/>
      <w:lvlText w:val=""/>
      <w:lvlJc w:val="left"/>
      <w:pPr>
        <w:ind w:left="5040" w:hanging="360"/>
      </w:pPr>
      <w:rPr>
        <w:rFonts w:ascii="Symbol" w:hAnsi="Symbol" w:cs="Symbol" w:hint="default"/>
      </w:rPr>
    </w:lvl>
    <w:lvl w:ilvl="7" w:tplc="993AAE78">
      <w:start w:val="1"/>
      <w:numFmt w:val="bullet"/>
      <w:lvlText w:val="o"/>
      <w:lvlJc w:val="left"/>
      <w:pPr>
        <w:ind w:left="5760" w:hanging="360"/>
      </w:pPr>
      <w:rPr>
        <w:rFonts w:ascii="Courier New" w:hAnsi="Courier New" w:cs="Courier New" w:hint="default"/>
      </w:rPr>
    </w:lvl>
    <w:lvl w:ilvl="8" w:tplc="CB0C37FC">
      <w:start w:val="1"/>
      <w:numFmt w:val="bullet"/>
      <w:lvlText w:val=""/>
      <w:lvlJc w:val="left"/>
      <w:pPr>
        <w:ind w:left="6480" w:hanging="360"/>
      </w:pPr>
      <w:rPr>
        <w:rFonts w:ascii="Wingdings" w:hAnsi="Wingdings" w:cs="Wingdings" w:hint="default"/>
      </w:rPr>
    </w:lvl>
  </w:abstractNum>
  <w:abstractNum w:abstractNumId="39" w15:restartNumberingAfterBreak="0">
    <w:nsid w:val="7FE00A90"/>
    <w:multiLevelType w:val="hybridMultilevel"/>
    <w:tmpl w:val="F58CAC42"/>
    <w:lvl w:ilvl="0" w:tplc="04240001">
      <w:start w:val="1"/>
      <w:numFmt w:val="bullet"/>
      <w:lvlText w:val=""/>
      <w:lvlJc w:val="left"/>
      <w:pPr>
        <w:ind w:left="796" w:hanging="360"/>
      </w:pPr>
      <w:rPr>
        <w:rFonts w:ascii="Symbol" w:hAnsi="Symbol" w:hint="default"/>
      </w:rPr>
    </w:lvl>
    <w:lvl w:ilvl="1" w:tplc="04240003" w:tentative="1">
      <w:start w:val="1"/>
      <w:numFmt w:val="bullet"/>
      <w:lvlText w:val="o"/>
      <w:lvlJc w:val="left"/>
      <w:pPr>
        <w:ind w:left="1516" w:hanging="360"/>
      </w:pPr>
      <w:rPr>
        <w:rFonts w:ascii="Courier New" w:hAnsi="Courier New" w:cs="Courier New" w:hint="default"/>
      </w:rPr>
    </w:lvl>
    <w:lvl w:ilvl="2" w:tplc="04240005" w:tentative="1">
      <w:start w:val="1"/>
      <w:numFmt w:val="bullet"/>
      <w:lvlText w:val=""/>
      <w:lvlJc w:val="left"/>
      <w:pPr>
        <w:ind w:left="2236" w:hanging="360"/>
      </w:pPr>
      <w:rPr>
        <w:rFonts w:ascii="Wingdings" w:hAnsi="Wingdings" w:hint="default"/>
      </w:rPr>
    </w:lvl>
    <w:lvl w:ilvl="3" w:tplc="04240001" w:tentative="1">
      <w:start w:val="1"/>
      <w:numFmt w:val="bullet"/>
      <w:lvlText w:val=""/>
      <w:lvlJc w:val="left"/>
      <w:pPr>
        <w:ind w:left="2956" w:hanging="360"/>
      </w:pPr>
      <w:rPr>
        <w:rFonts w:ascii="Symbol" w:hAnsi="Symbol" w:hint="default"/>
      </w:rPr>
    </w:lvl>
    <w:lvl w:ilvl="4" w:tplc="04240003" w:tentative="1">
      <w:start w:val="1"/>
      <w:numFmt w:val="bullet"/>
      <w:lvlText w:val="o"/>
      <w:lvlJc w:val="left"/>
      <w:pPr>
        <w:ind w:left="3676" w:hanging="360"/>
      </w:pPr>
      <w:rPr>
        <w:rFonts w:ascii="Courier New" w:hAnsi="Courier New" w:cs="Courier New" w:hint="default"/>
      </w:rPr>
    </w:lvl>
    <w:lvl w:ilvl="5" w:tplc="04240005" w:tentative="1">
      <w:start w:val="1"/>
      <w:numFmt w:val="bullet"/>
      <w:lvlText w:val=""/>
      <w:lvlJc w:val="left"/>
      <w:pPr>
        <w:ind w:left="4396" w:hanging="360"/>
      </w:pPr>
      <w:rPr>
        <w:rFonts w:ascii="Wingdings" w:hAnsi="Wingdings" w:hint="default"/>
      </w:rPr>
    </w:lvl>
    <w:lvl w:ilvl="6" w:tplc="04240001" w:tentative="1">
      <w:start w:val="1"/>
      <w:numFmt w:val="bullet"/>
      <w:lvlText w:val=""/>
      <w:lvlJc w:val="left"/>
      <w:pPr>
        <w:ind w:left="5116" w:hanging="360"/>
      </w:pPr>
      <w:rPr>
        <w:rFonts w:ascii="Symbol" w:hAnsi="Symbol" w:hint="default"/>
      </w:rPr>
    </w:lvl>
    <w:lvl w:ilvl="7" w:tplc="04240003" w:tentative="1">
      <w:start w:val="1"/>
      <w:numFmt w:val="bullet"/>
      <w:lvlText w:val="o"/>
      <w:lvlJc w:val="left"/>
      <w:pPr>
        <w:ind w:left="5836" w:hanging="360"/>
      </w:pPr>
      <w:rPr>
        <w:rFonts w:ascii="Courier New" w:hAnsi="Courier New" w:cs="Courier New" w:hint="default"/>
      </w:rPr>
    </w:lvl>
    <w:lvl w:ilvl="8" w:tplc="04240005" w:tentative="1">
      <w:start w:val="1"/>
      <w:numFmt w:val="bullet"/>
      <w:lvlText w:val=""/>
      <w:lvlJc w:val="left"/>
      <w:pPr>
        <w:ind w:left="6556" w:hanging="360"/>
      </w:pPr>
      <w:rPr>
        <w:rFonts w:ascii="Wingdings" w:hAnsi="Wingdings" w:hint="default"/>
      </w:rPr>
    </w:lvl>
  </w:abstractNum>
  <w:num w:numId="1" w16cid:durableId="128978068">
    <w:abstractNumId w:val="35"/>
  </w:num>
  <w:num w:numId="2" w16cid:durableId="425884675">
    <w:abstractNumId w:val="27"/>
  </w:num>
  <w:num w:numId="3" w16cid:durableId="610237713">
    <w:abstractNumId w:val="4"/>
  </w:num>
  <w:num w:numId="4" w16cid:durableId="665015732">
    <w:abstractNumId w:val="38"/>
  </w:num>
  <w:num w:numId="5" w16cid:durableId="1498956912">
    <w:abstractNumId w:val="9"/>
  </w:num>
  <w:num w:numId="6" w16cid:durableId="1336033270">
    <w:abstractNumId w:val="25"/>
  </w:num>
  <w:num w:numId="7" w16cid:durableId="73941734">
    <w:abstractNumId w:val="19"/>
  </w:num>
  <w:num w:numId="8" w16cid:durableId="83262644">
    <w:abstractNumId w:val="29"/>
  </w:num>
  <w:num w:numId="9" w16cid:durableId="410275126">
    <w:abstractNumId w:val="3"/>
  </w:num>
  <w:num w:numId="10" w16cid:durableId="1107847394">
    <w:abstractNumId w:val="14"/>
  </w:num>
  <w:num w:numId="11" w16cid:durableId="2030449432">
    <w:abstractNumId w:val="32"/>
  </w:num>
  <w:num w:numId="12" w16cid:durableId="1599560816">
    <w:abstractNumId w:val="7"/>
  </w:num>
  <w:num w:numId="13" w16cid:durableId="611136675">
    <w:abstractNumId w:val="12"/>
  </w:num>
  <w:num w:numId="14" w16cid:durableId="1609242733">
    <w:abstractNumId w:val="31"/>
  </w:num>
  <w:num w:numId="15" w16cid:durableId="1671561617">
    <w:abstractNumId w:val="21"/>
  </w:num>
  <w:num w:numId="16" w16cid:durableId="115032313">
    <w:abstractNumId w:val="30"/>
  </w:num>
  <w:num w:numId="17" w16cid:durableId="1608535320">
    <w:abstractNumId w:val="37"/>
  </w:num>
  <w:num w:numId="18" w16cid:durableId="820148961">
    <w:abstractNumId w:val="20"/>
  </w:num>
  <w:num w:numId="19" w16cid:durableId="323361923">
    <w:abstractNumId w:val="18"/>
  </w:num>
  <w:num w:numId="20" w16cid:durableId="1146510404">
    <w:abstractNumId w:val="16"/>
  </w:num>
  <w:num w:numId="21" w16cid:durableId="538279279">
    <w:abstractNumId w:val="26"/>
  </w:num>
  <w:num w:numId="22" w16cid:durableId="957757069">
    <w:abstractNumId w:val="11"/>
  </w:num>
  <w:num w:numId="23" w16cid:durableId="950743432">
    <w:abstractNumId w:val="39"/>
  </w:num>
  <w:num w:numId="24" w16cid:durableId="46227153">
    <w:abstractNumId w:val="1"/>
  </w:num>
  <w:num w:numId="25" w16cid:durableId="344207496">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328870175">
    <w:abstractNumId w:val="33"/>
  </w:num>
  <w:num w:numId="27" w16cid:durableId="162355781">
    <w:abstractNumId w:val="22"/>
  </w:num>
  <w:num w:numId="28" w16cid:durableId="1223952148">
    <w:abstractNumId w:val="36"/>
  </w:num>
  <w:num w:numId="29" w16cid:durableId="932710255">
    <w:abstractNumId w:val="2"/>
  </w:num>
  <w:num w:numId="30" w16cid:durableId="1138256544">
    <w:abstractNumId w:val="24"/>
  </w:num>
  <w:num w:numId="31" w16cid:durableId="1322659647">
    <w:abstractNumId w:val="5"/>
  </w:num>
  <w:num w:numId="32" w16cid:durableId="1123428533">
    <w:abstractNumId w:val="28"/>
  </w:num>
  <w:num w:numId="33" w16cid:durableId="995651984">
    <w:abstractNumId w:val="8"/>
  </w:num>
  <w:num w:numId="34" w16cid:durableId="1430813242">
    <w:abstractNumId w:val="34"/>
  </w:num>
  <w:num w:numId="35" w16cid:durableId="1754813452">
    <w:abstractNumId w:val="17"/>
  </w:num>
  <w:num w:numId="36" w16cid:durableId="1738629684">
    <w:abstractNumId w:val="15"/>
  </w:num>
  <w:num w:numId="37" w16cid:durableId="1403990605">
    <w:abstractNumId w:val="23"/>
  </w:num>
  <w:num w:numId="38" w16cid:durableId="84309509">
    <w:abstractNumId w:val="0"/>
  </w:num>
  <w:num w:numId="39" w16cid:durableId="234898746">
    <w:abstractNumId w:val="6"/>
  </w:num>
  <w:num w:numId="40" w16cid:durableId="1690331156">
    <w:abstractNumId w:val="10"/>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75C6"/>
    <w:rsid w:val="000017AE"/>
    <w:rsid w:val="000149BB"/>
    <w:rsid w:val="00021212"/>
    <w:rsid w:val="00027F41"/>
    <w:rsid w:val="00037A49"/>
    <w:rsid w:val="00043DDE"/>
    <w:rsid w:val="00074097"/>
    <w:rsid w:val="000935AB"/>
    <w:rsid w:val="00097127"/>
    <w:rsid w:val="00097F4A"/>
    <w:rsid w:val="000C5527"/>
    <w:rsid w:val="000E305B"/>
    <w:rsid w:val="000E32ED"/>
    <w:rsid w:val="000E76C6"/>
    <w:rsid w:val="000F5454"/>
    <w:rsid w:val="00112FDF"/>
    <w:rsid w:val="00115F84"/>
    <w:rsid w:val="0012342B"/>
    <w:rsid w:val="0012670E"/>
    <w:rsid w:val="00127127"/>
    <w:rsid w:val="001339D5"/>
    <w:rsid w:val="00134892"/>
    <w:rsid w:val="00141244"/>
    <w:rsid w:val="00146D67"/>
    <w:rsid w:val="001621F5"/>
    <w:rsid w:val="00190FF9"/>
    <w:rsid w:val="00192D81"/>
    <w:rsid w:val="001C0CFB"/>
    <w:rsid w:val="001D0B4A"/>
    <w:rsid w:val="001E35D5"/>
    <w:rsid w:val="002007BE"/>
    <w:rsid w:val="00203577"/>
    <w:rsid w:val="00204EDB"/>
    <w:rsid w:val="00225B3F"/>
    <w:rsid w:val="0024655A"/>
    <w:rsid w:val="002550CA"/>
    <w:rsid w:val="002634AA"/>
    <w:rsid w:val="002752DE"/>
    <w:rsid w:val="00282E33"/>
    <w:rsid w:val="00293C35"/>
    <w:rsid w:val="002B2176"/>
    <w:rsid w:val="002D4B56"/>
    <w:rsid w:val="002D58B5"/>
    <w:rsid w:val="003046CB"/>
    <w:rsid w:val="00315F17"/>
    <w:rsid w:val="0032316F"/>
    <w:rsid w:val="0033249E"/>
    <w:rsid w:val="00337E4D"/>
    <w:rsid w:val="00343395"/>
    <w:rsid w:val="003802CF"/>
    <w:rsid w:val="00383BEB"/>
    <w:rsid w:val="003A1AA2"/>
    <w:rsid w:val="003D5B6F"/>
    <w:rsid w:val="003E095A"/>
    <w:rsid w:val="003E2D26"/>
    <w:rsid w:val="00412DB8"/>
    <w:rsid w:val="0042078C"/>
    <w:rsid w:val="004274B5"/>
    <w:rsid w:val="00430F35"/>
    <w:rsid w:val="004407FF"/>
    <w:rsid w:val="004443FE"/>
    <w:rsid w:val="00461E49"/>
    <w:rsid w:val="004702FB"/>
    <w:rsid w:val="00471503"/>
    <w:rsid w:val="0049479E"/>
    <w:rsid w:val="004A0AE3"/>
    <w:rsid w:val="004A1C51"/>
    <w:rsid w:val="004A4F9A"/>
    <w:rsid w:val="004C5F29"/>
    <w:rsid w:val="004D2F9F"/>
    <w:rsid w:val="004E17B4"/>
    <w:rsid w:val="004E4388"/>
    <w:rsid w:val="004F2927"/>
    <w:rsid w:val="005065D7"/>
    <w:rsid w:val="005154D6"/>
    <w:rsid w:val="0052142A"/>
    <w:rsid w:val="00525F61"/>
    <w:rsid w:val="00527927"/>
    <w:rsid w:val="0053510E"/>
    <w:rsid w:val="00542184"/>
    <w:rsid w:val="005423BF"/>
    <w:rsid w:val="005570F1"/>
    <w:rsid w:val="00564B83"/>
    <w:rsid w:val="00565585"/>
    <w:rsid w:val="005814EE"/>
    <w:rsid w:val="005848BF"/>
    <w:rsid w:val="005B6195"/>
    <w:rsid w:val="005C6432"/>
    <w:rsid w:val="005E0D5B"/>
    <w:rsid w:val="00611F56"/>
    <w:rsid w:val="00614656"/>
    <w:rsid w:val="006218F8"/>
    <w:rsid w:val="006347C3"/>
    <w:rsid w:val="006512D0"/>
    <w:rsid w:val="0066177C"/>
    <w:rsid w:val="006704A9"/>
    <w:rsid w:val="00671914"/>
    <w:rsid w:val="006854FE"/>
    <w:rsid w:val="006975C6"/>
    <w:rsid w:val="006A5918"/>
    <w:rsid w:val="006B1481"/>
    <w:rsid w:val="006B2936"/>
    <w:rsid w:val="006C5D0E"/>
    <w:rsid w:val="006C7574"/>
    <w:rsid w:val="006D3AF3"/>
    <w:rsid w:val="006D4003"/>
    <w:rsid w:val="006F1DA5"/>
    <w:rsid w:val="006F6487"/>
    <w:rsid w:val="006F7F87"/>
    <w:rsid w:val="007109D5"/>
    <w:rsid w:val="00741208"/>
    <w:rsid w:val="00745369"/>
    <w:rsid w:val="00745B6E"/>
    <w:rsid w:val="00746A58"/>
    <w:rsid w:val="00750AB7"/>
    <w:rsid w:val="00751757"/>
    <w:rsid w:val="007640BB"/>
    <w:rsid w:val="00775A32"/>
    <w:rsid w:val="007775D6"/>
    <w:rsid w:val="00782A55"/>
    <w:rsid w:val="0078473F"/>
    <w:rsid w:val="00785F39"/>
    <w:rsid w:val="0079237D"/>
    <w:rsid w:val="007A66B1"/>
    <w:rsid w:val="007C3EA0"/>
    <w:rsid w:val="007D6FB3"/>
    <w:rsid w:val="007E0E83"/>
    <w:rsid w:val="007E4980"/>
    <w:rsid w:val="007F0A90"/>
    <w:rsid w:val="00801092"/>
    <w:rsid w:val="00816418"/>
    <w:rsid w:val="00820F7B"/>
    <w:rsid w:val="008271F4"/>
    <w:rsid w:val="008278F5"/>
    <w:rsid w:val="0083611D"/>
    <w:rsid w:val="00846622"/>
    <w:rsid w:val="00855C6E"/>
    <w:rsid w:val="00861B2E"/>
    <w:rsid w:val="00862B41"/>
    <w:rsid w:val="00874F30"/>
    <w:rsid w:val="00875922"/>
    <w:rsid w:val="00893C50"/>
    <w:rsid w:val="008A19ED"/>
    <w:rsid w:val="008B72CE"/>
    <w:rsid w:val="008C4E6C"/>
    <w:rsid w:val="008C564F"/>
    <w:rsid w:val="008D04FD"/>
    <w:rsid w:val="009024B2"/>
    <w:rsid w:val="00912995"/>
    <w:rsid w:val="00914598"/>
    <w:rsid w:val="0091507C"/>
    <w:rsid w:val="0092316E"/>
    <w:rsid w:val="00930868"/>
    <w:rsid w:val="00931CC6"/>
    <w:rsid w:val="00960022"/>
    <w:rsid w:val="00981FF1"/>
    <w:rsid w:val="00991BCD"/>
    <w:rsid w:val="009965CB"/>
    <w:rsid w:val="009A5BED"/>
    <w:rsid w:val="009B7FE6"/>
    <w:rsid w:val="009C4F1E"/>
    <w:rsid w:val="009D72DC"/>
    <w:rsid w:val="009E5DA0"/>
    <w:rsid w:val="00A0222A"/>
    <w:rsid w:val="00A13593"/>
    <w:rsid w:val="00A210C7"/>
    <w:rsid w:val="00A23C30"/>
    <w:rsid w:val="00A308EC"/>
    <w:rsid w:val="00A43C81"/>
    <w:rsid w:val="00A52459"/>
    <w:rsid w:val="00A61C37"/>
    <w:rsid w:val="00A72621"/>
    <w:rsid w:val="00A81503"/>
    <w:rsid w:val="00A92762"/>
    <w:rsid w:val="00AA1C83"/>
    <w:rsid w:val="00AC413D"/>
    <w:rsid w:val="00AC5199"/>
    <w:rsid w:val="00AD5695"/>
    <w:rsid w:val="00AE0292"/>
    <w:rsid w:val="00AF389B"/>
    <w:rsid w:val="00AF7FB0"/>
    <w:rsid w:val="00B05475"/>
    <w:rsid w:val="00B05771"/>
    <w:rsid w:val="00B05861"/>
    <w:rsid w:val="00B169F3"/>
    <w:rsid w:val="00B24166"/>
    <w:rsid w:val="00B52402"/>
    <w:rsid w:val="00B6583E"/>
    <w:rsid w:val="00B757D1"/>
    <w:rsid w:val="00B83331"/>
    <w:rsid w:val="00B93434"/>
    <w:rsid w:val="00BA663B"/>
    <w:rsid w:val="00BB1D79"/>
    <w:rsid w:val="00BB71E1"/>
    <w:rsid w:val="00BC2D61"/>
    <w:rsid w:val="00BC7AC3"/>
    <w:rsid w:val="00BD276D"/>
    <w:rsid w:val="00BD3E5A"/>
    <w:rsid w:val="00BE4AE4"/>
    <w:rsid w:val="00BF518B"/>
    <w:rsid w:val="00BF591B"/>
    <w:rsid w:val="00C02EF0"/>
    <w:rsid w:val="00C125C6"/>
    <w:rsid w:val="00C15DA5"/>
    <w:rsid w:val="00C16018"/>
    <w:rsid w:val="00C20CD1"/>
    <w:rsid w:val="00C24613"/>
    <w:rsid w:val="00C27131"/>
    <w:rsid w:val="00C315C9"/>
    <w:rsid w:val="00C4793C"/>
    <w:rsid w:val="00C479EB"/>
    <w:rsid w:val="00C650B9"/>
    <w:rsid w:val="00C70040"/>
    <w:rsid w:val="00C832B1"/>
    <w:rsid w:val="00CB1973"/>
    <w:rsid w:val="00CD6E25"/>
    <w:rsid w:val="00CF1296"/>
    <w:rsid w:val="00CF6C0E"/>
    <w:rsid w:val="00D17B17"/>
    <w:rsid w:val="00D17C00"/>
    <w:rsid w:val="00D379CF"/>
    <w:rsid w:val="00D46090"/>
    <w:rsid w:val="00D55F7F"/>
    <w:rsid w:val="00D56C16"/>
    <w:rsid w:val="00D60A0B"/>
    <w:rsid w:val="00D7467F"/>
    <w:rsid w:val="00D83DDD"/>
    <w:rsid w:val="00D931BF"/>
    <w:rsid w:val="00DA59A9"/>
    <w:rsid w:val="00DA76F1"/>
    <w:rsid w:val="00DB131D"/>
    <w:rsid w:val="00DB4537"/>
    <w:rsid w:val="00DC54F9"/>
    <w:rsid w:val="00DC5CF5"/>
    <w:rsid w:val="00DC7093"/>
    <w:rsid w:val="00DD2FA1"/>
    <w:rsid w:val="00DD4197"/>
    <w:rsid w:val="00E00BF2"/>
    <w:rsid w:val="00E1634A"/>
    <w:rsid w:val="00E41073"/>
    <w:rsid w:val="00E55B9D"/>
    <w:rsid w:val="00E64467"/>
    <w:rsid w:val="00E71E3B"/>
    <w:rsid w:val="00E750B9"/>
    <w:rsid w:val="00E84D64"/>
    <w:rsid w:val="00E97A46"/>
    <w:rsid w:val="00E97EC2"/>
    <w:rsid w:val="00ED41BC"/>
    <w:rsid w:val="00EE7B12"/>
    <w:rsid w:val="00EF3AE5"/>
    <w:rsid w:val="00EF4DB9"/>
    <w:rsid w:val="00F05930"/>
    <w:rsid w:val="00F06F01"/>
    <w:rsid w:val="00F134A5"/>
    <w:rsid w:val="00F15B31"/>
    <w:rsid w:val="00F200A4"/>
    <w:rsid w:val="00F21DB7"/>
    <w:rsid w:val="00F41482"/>
    <w:rsid w:val="00F52358"/>
    <w:rsid w:val="00F6131C"/>
    <w:rsid w:val="00F71F5C"/>
    <w:rsid w:val="00F847B2"/>
    <w:rsid w:val="00F851F3"/>
    <w:rsid w:val="00F8583C"/>
    <w:rsid w:val="00FA1AB0"/>
    <w:rsid w:val="00FA67DD"/>
    <w:rsid w:val="00FB3258"/>
    <w:rsid w:val="00FB6B9C"/>
    <w:rsid w:val="00FC2646"/>
    <w:rsid w:val="00FC7175"/>
    <w:rsid w:val="00FD2770"/>
    <w:rsid w:val="00FE1E4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04EF29"/>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aliases w:val="Znak, Znak"/>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aliases w:val="Znak Znak, Znak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aliases w:val="za tekst,Odstavek seznama_IP,Seznam_IP_1,List Paragraph,Označevanje,List Paragraph1,List Paragraph2,Colorful List - Accent 11"/>
    <w:basedOn w:val="Navaden"/>
    <w:link w:val="OdstavekseznamaZnak"/>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table" w:customStyle="1" w:styleId="NormalTablePHPDOCX1">
    <w:name w:val="Normal Table PHPDOCX1"/>
    <w:uiPriority w:val="99"/>
    <w:semiHidden/>
    <w:unhideWhenUsed/>
    <w:qFormat/>
    <w:rsid w:val="009E5DA0"/>
    <w:pPr>
      <w:spacing w:after="0" w:line="240" w:lineRule="auto"/>
    </w:pPr>
    <w:tblPr>
      <w:tblInd w:w="0" w:type="dxa"/>
      <w:tblCellMar>
        <w:top w:w="0" w:type="dxa"/>
        <w:left w:w="108" w:type="dxa"/>
        <w:bottom w:w="0" w:type="dxa"/>
        <w:right w:w="108" w:type="dxa"/>
      </w:tblCellMar>
    </w:tblPr>
  </w:style>
  <w:style w:type="table" w:customStyle="1" w:styleId="NormalTablePHPDOCX2">
    <w:name w:val="Normal Table PHPDOCX2"/>
    <w:uiPriority w:val="99"/>
    <w:semiHidden/>
    <w:unhideWhenUsed/>
    <w:qFormat/>
    <w:rsid w:val="00074097"/>
    <w:pPr>
      <w:spacing w:after="0" w:line="240" w:lineRule="auto"/>
    </w:pPr>
    <w:tblPr>
      <w:tblInd w:w="0" w:type="dxa"/>
      <w:tblCellMar>
        <w:top w:w="0" w:type="dxa"/>
        <w:left w:w="108" w:type="dxa"/>
        <w:bottom w:w="0" w:type="dxa"/>
        <w:right w:w="108" w:type="dxa"/>
      </w:tblCellMar>
    </w:tblPr>
  </w:style>
  <w:style w:type="table" w:customStyle="1" w:styleId="NormalTablePHPDOCX3">
    <w:name w:val="Normal Table PHPDOCX3"/>
    <w:uiPriority w:val="99"/>
    <w:semiHidden/>
    <w:unhideWhenUsed/>
    <w:qFormat/>
    <w:rsid w:val="00614656"/>
    <w:pPr>
      <w:spacing w:after="0" w:line="240" w:lineRule="auto"/>
    </w:pPr>
    <w:tblPr>
      <w:tblInd w:w="0" w:type="dxa"/>
      <w:tblCellMar>
        <w:top w:w="0" w:type="dxa"/>
        <w:left w:w="108" w:type="dxa"/>
        <w:bottom w:w="0" w:type="dxa"/>
        <w:right w:w="108" w:type="dxa"/>
      </w:tblCellMar>
    </w:tblPr>
  </w:style>
  <w:style w:type="table" w:customStyle="1" w:styleId="NormalTablePHPDOCX4">
    <w:name w:val="Normal Table PHPDOCX4"/>
    <w:uiPriority w:val="99"/>
    <w:semiHidden/>
    <w:unhideWhenUsed/>
    <w:qFormat/>
    <w:rsid w:val="00614656"/>
    <w:pPr>
      <w:spacing w:after="0" w:line="240" w:lineRule="auto"/>
    </w:pPr>
    <w:tblPr>
      <w:tblInd w:w="0" w:type="dxa"/>
      <w:tblCellMar>
        <w:top w:w="0" w:type="dxa"/>
        <w:left w:w="108" w:type="dxa"/>
        <w:bottom w:w="0" w:type="dxa"/>
        <w:right w:w="108" w:type="dxa"/>
      </w:tblCellMar>
    </w:tblPr>
  </w:style>
  <w:style w:type="character" w:customStyle="1" w:styleId="OdstavekseznamaZnak">
    <w:name w:val="Odstavek seznama Znak"/>
    <w:aliases w:val="za tekst Znak,Odstavek seznama_IP Znak,Seznam_IP_1 Znak,List Paragraph Znak,Označevanje Znak,List Paragraph1 Znak,List Paragraph2 Znak,Colorful List - Accent 11 Znak"/>
    <w:link w:val="Odstavekseznama"/>
    <w:uiPriority w:val="34"/>
    <w:rsid w:val="00A210C7"/>
    <w:rPr>
      <w:rFonts w:ascii="Helvetica" w:hAnsi="Helvetica"/>
    </w:rPr>
  </w:style>
  <w:style w:type="character" w:styleId="Hiperpovezava">
    <w:name w:val="Hyperlink"/>
    <w:basedOn w:val="Privzetapisavaodstavka"/>
    <w:uiPriority w:val="99"/>
    <w:unhideWhenUsed/>
    <w:rsid w:val="00BD276D"/>
    <w:rPr>
      <w:color w:val="0000FF" w:themeColor="hyperlink"/>
      <w:u w:val="single"/>
    </w:rPr>
  </w:style>
  <w:style w:type="character" w:styleId="Nerazreenaomemba">
    <w:name w:val="Unresolved Mention"/>
    <w:basedOn w:val="Privzetapisavaodstavka"/>
    <w:uiPriority w:val="99"/>
    <w:semiHidden/>
    <w:unhideWhenUsed/>
    <w:rsid w:val="00BD276D"/>
    <w:rPr>
      <w:color w:val="605E5C"/>
      <w:shd w:val="clear" w:color="auto" w:fill="E1DFDD"/>
    </w:rPr>
  </w:style>
  <w:style w:type="paragraph" w:styleId="Telobesedila3">
    <w:name w:val="Body Text 3"/>
    <w:basedOn w:val="Navaden"/>
    <w:link w:val="Telobesedila3Znak"/>
    <w:rsid w:val="00750AB7"/>
    <w:pPr>
      <w:spacing w:after="0" w:line="480" w:lineRule="auto"/>
      <w:jc w:val="both"/>
    </w:pPr>
    <w:rPr>
      <w:rFonts w:ascii="Arial" w:eastAsia="Times New Roman" w:hAnsi="Arial" w:cs="Arial"/>
      <w:b/>
      <w:bCs/>
      <w:sz w:val="20"/>
      <w:szCs w:val="24"/>
      <w:lang w:eastAsia="sl-SI"/>
    </w:rPr>
  </w:style>
  <w:style w:type="character" w:customStyle="1" w:styleId="Telobesedila3Znak">
    <w:name w:val="Telo besedila 3 Znak"/>
    <w:basedOn w:val="Privzetapisavaodstavka"/>
    <w:link w:val="Telobesedila3"/>
    <w:rsid w:val="00750AB7"/>
    <w:rPr>
      <w:rFonts w:ascii="Arial" w:eastAsia="Times New Roman" w:hAnsi="Arial" w:cs="Arial"/>
      <w:b/>
      <w:bCs/>
      <w:sz w:val="20"/>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1325282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5.xml"/><Relationship Id="rId18" Type="http://schemas.openxmlformats.org/officeDocument/2006/relationships/footer" Target="footer10.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footer" Target="footer9.xml"/><Relationship Id="rId2" Type="http://schemas.openxmlformats.org/officeDocument/2006/relationships/numbering" Target="numbering.xml"/><Relationship Id="rId16" Type="http://schemas.openxmlformats.org/officeDocument/2006/relationships/footer" Target="footer8.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7.xml"/><Relationship Id="rId10" Type="http://schemas.openxmlformats.org/officeDocument/2006/relationships/footer" Target="footer2.xml"/><Relationship Id="rId19" Type="http://schemas.openxmlformats.org/officeDocument/2006/relationships/footer" Target="footer1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6.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8432B7-3284-45EF-8E78-DCAEF51EE7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29</Pages>
  <Words>7805</Words>
  <Characters>44492</Characters>
  <Application>Microsoft Office Word</Application>
  <DocSecurity>0</DocSecurity>
  <Lines>370</Lines>
  <Paragraphs>104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52193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Polonca Pajnik</cp:lastModifiedBy>
  <cp:revision>4</cp:revision>
  <cp:lastPrinted>2024-07-17T10:29:00Z</cp:lastPrinted>
  <dcterms:created xsi:type="dcterms:W3CDTF">2024-07-17T10:37:00Z</dcterms:created>
  <dcterms:modified xsi:type="dcterms:W3CDTF">2024-07-17T10:50:00Z</dcterms:modified>
</cp:coreProperties>
</file>